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sible.xml" ContentType="application/vnd.openxmlformats-officedocument.wordprocessingml.commentsExtensible+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3B78292" w14:textId="5A088CA5" w:rsidR="00FB5943" w:rsidRPr="001F160C" w:rsidRDefault="005041E8" w:rsidP="00EC2F6D">
      <w:pPr>
        <w:pStyle w:val="Heading1"/>
        <w:rPr>
          <w:rFonts w:ascii="Ebrima" w:hAnsi="Ebrima"/>
        </w:rPr>
      </w:pPr>
      <w:r w:rsidRPr="001F160C">
        <w:rPr>
          <w:rFonts w:ascii="Ebrima" w:hAnsi="Ebrima"/>
          <w:noProof/>
          <w:lang w:eastAsia="en-GB"/>
        </w:rPr>
        <w:drawing>
          <wp:inline distT="0" distB="0" distL="0" distR="0" wp14:anchorId="15087D7F" wp14:editId="53C1D14A">
            <wp:extent cx="3219450" cy="1288631"/>
            <wp:effectExtent l="0" t="0" r="0" b="6985"/>
            <wp:docPr id="1987031919" name="Picture 19870319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219450" cy="1288631"/>
                    </a:xfrm>
                    <a:prstGeom prst="rect">
                      <a:avLst/>
                    </a:prstGeom>
                  </pic:spPr>
                </pic:pic>
              </a:graphicData>
            </a:graphic>
          </wp:inline>
        </w:drawing>
      </w:r>
    </w:p>
    <w:p w14:paraId="4D523A7D" w14:textId="7C73A3EE" w:rsidR="00456E91" w:rsidRPr="001F160C" w:rsidRDefault="00456E91" w:rsidP="00456E91">
      <w:pPr>
        <w:pStyle w:val="Heading1"/>
        <w:rPr>
          <w:rFonts w:ascii="Ebrima" w:hAnsi="Ebrima"/>
          <w:b/>
        </w:rPr>
      </w:pPr>
      <w:r w:rsidRPr="001F160C">
        <w:rPr>
          <w:rFonts w:ascii="Ebrima" w:hAnsi="Ebrima"/>
          <w:b/>
        </w:rPr>
        <w:t>Target respondents</w:t>
      </w:r>
    </w:p>
    <w:p w14:paraId="669AA394" w14:textId="01EE3168" w:rsidR="00456E91" w:rsidRPr="001F160C" w:rsidRDefault="00D7067C" w:rsidP="004E529B">
      <w:pPr>
        <w:pStyle w:val="ListParagraph"/>
        <w:numPr>
          <w:ilvl w:val="0"/>
          <w:numId w:val="8"/>
        </w:numPr>
        <w:rPr>
          <w:rFonts w:ascii="Ebrima" w:hAnsi="Ebrima"/>
        </w:rPr>
      </w:pPr>
      <w:r w:rsidRPr="001F160C">
        <w:rPr>
          <w:rFonts w:ascii="Ebrima" w:hAnsi="Ebrima"/>
        </w:rPr>
        <w:t>The survey’s target audience is postdocs</w:t>
      </w:r>
    </w:p>
    <w:p w14:paraId="14703323" w14:textId="07CAFA45" w:rsidR="00D7067C" w:rsidRPr="001F160C" w:rsidRDefault="003972CE" w:rsidP="004E529B">
      <w:pPr>
        <w:pStyle w:val="ListParagraph"/>
        <w:numPr>
          <w:ilvl w:val="0"/>
          <w:numId w:val="8"/>
        </w:numPr>
        <w:rPr>
          <w:rFonts w:ascii="Ebrima" w:hAnsi="Ebrima"/>
        </w:rPr>
      </w:pPr>
      <w:r w:rsidRPr="001F160C">
        <w:rPr>
          <w:rFonts w:ascii="Ebrima" w:hAnsi="Ebrima"/>
        </w:rPr>
        <w:t>This year, postdocs working in</w:t>
      </w:r>
      <w:r w:rsidR="002E43FD" w:rsidRPr="001F160C">
        <w:rPr>
          <w:rFonts w:ascii="Ebrima" w:hAnsi="Ebrima"/>
        </w:rPr>
        <w:t xml:space="preserve"> industry will be included in the survey.</w:t>
      </w:r>
    </w:p>
    <w:p w14:paraId="49C1EFE7" w14:textId="77777777" w:rsidR="00E751CF" w:rsidRDefault="002E43FD" w:rsidP="00BF3653">
      <w:pPr>
        <w:pStyle w:val="ListParagraph"/>
        <w:numPr>
          <w:ilvl w:val="0"/>
          <w:numId w:val="8"/>
        </w:numPr>
        <w:rPr>
          <w:rFonts w:ascii="Ebrima" w:hAnsi="Ebrima"/>
        </w:rPr>
      </w:pPr>
      <w:r w:rsidRPr="001F160C">
        <w:rPr>
          <w:rFonts w:ascii="Ebrima" w:hAnsi="Ebrima"/>
        </w:rPr>
        <w:t>Regions such as Africa and South America will be prioritised.</w:t>
      </w:r>
    </w:p>
    <w:p w14:paraId="1AEBCEE9" w14:textId="77777777" w:rsidR="00E751CF" w:rsidRPr="001F160C" w:rsidRDefault="00E751CF" w:rsidP="00E751CF">
      <w:pPr>
        <w:pStyle w:val="Heading1"/>
        <w:rPr>
          <w:rFonts w:ascii="Ebrima" w:hAnsi="Ebrima"/>
        </w:rPr>
      </w:pPr>
      <w:r w:rsidRPr="001F160C">
        <w:rPr>
          <w:rFonts w:ascii="Ebrima" w:hAnsi="Ebrima"/>
          <w:b/>
          <w:bCs/>
        </w:rPr>
        <w:t>Introduction</w:t>
      </w:r>
    </w:p>
    <w:p w14:paraId="636D7E62" w14:textId="77777777" w:rsidR="00E751CF" w:rsidRPr="001F160C" w:rsidRDefault="00E751CF" w:rsidP="00E751CF">
      <w:pPr>
        <w:rPr>
          <w:rFonts w:ascii="Ebrima" w:hAnsi="Ebrima"/>
        </w:rPr>
      </w:pPr>
      <w:r w:rsidRPr="001F160C">
        <w:rPr>
          <w:rFonts w:ascii="Ebrima" w:hAnsi="Ebrima"/>
        </w:rPr>
        <w:t>Welcome to Nature’s second international survey of postdoctoral researchers. When we last polled researchers at this all-important career stage in 2020, the global COVID-19 pandemic had just been declared, alongside lockdowns and travel bans, prompting lots of concerns about future career plans. This year, we’re keen to learn how your career in science has fared over the last three years and how more recent developments such as cost-of-living rises, workforce shortages and AI technologies are affecting your working life.  </w:t>
      </w:r>
    </w:p>
    <w:p w14:paraId="7A966936" w14:textId="77777777" w:rsidR="00E751CF" w:rsidRPr="00BF3653" w:rsidRDefault="00E751CF" w:rsidP="00E751CF">
      <w:pPr>
        <w:rPr>
          <w:rFonts w:ascii="Ebrima" w:hAnsi="Ebrima"/>
        </w:rPr>
      </w:pPr>
      <w:r w:rsidRPr="001F160C">
        <w:rPr>
          <w:rFonts w:ascii="Ebrima" w:hAnsi="Ebrima"/>
        </w:rPr>
        <w:t>This survey, which education research specialists Shift Learning are conducting on behalf of Springer Nature, also explores salary levels and job satisfaction.  We plan to report on the findings later this year, and also to use them in other editorial content and for marketing products.  However all responses will be analysed in the aggregate to ensure your anonymity.</w:t>
      </w:r>
    </w:p>
    <w:p w14:paraId="774F473B" w14:textId="77777777" w:rsidR="00E751CF" w:rsidRPr="001F160C" w:rsidRDefault="00E751CF" w:rsidP="00E751CF">
      <w:pPr>
        <w:spacing w:after="0"/>
        <w:rPr>
          <w:rFonts w:ascii="Ebrima" w:hAnsi="Ebrima"/>
          <w:b/>
          <w:bCs/>
          <w:color w:val="8D7D95" w:themeColor="accent5" w:themeShade="BF"/>
        </w:rPr>
      </w:pPr>
      <w:r w:rsidRPr="001F160C">
        <w:rPr>
          <w:rFonts w:ascii="Ebrima" w:hAnsi="Ebrima"/>
          <w:b/>
          <w:bCs/>
          <w:color w:val="8D7D95" w:themeColor="accent5" w:themeShade="BF"/>
        </w:rPr>
        <w:t>Closing date: 3</w:t>
      </w:r>
      <w:r w:rsidRPr="001F160C">
        <w:rPr>
          <w:rFonts w:ascii="Ebrima" w:hAnsi="Ebrima"/>
          <w:b/>
          <w:bCs/>
          <w:color w:val="8D7D95" w:themeColor="accent5" w:themeShade="BF"/>
          <w:vertAlign w:val="superscript"/>
        </w:rPr>
        <w:t>rd</w:t>
      </w:r>
      <w:r w:rsidRPr="001F160C">
        <w:rPr>
          <w:rFonts w:ascii="Ebrima" w:hAnsi="Ebrima"/>
          <w:b/>
          <w:bCs/>
          <w:color w:val="8D7D95" w:themeColor="accent5" w:themeShade="BF"/>
        </w:rPr>
        <w:t xml:space="preserve"> July 2023 </w:t>
      </w:r>
    </w:p>
    <w:p w14:paraId="376CA423" w14:textId="77777777" w:rsidR="00E751CF" w:rsidRPr="001F160C" w:rsidRDefault="00E751CF" w:rsidP="00E751CF">
      <w:pPr>
        <w:spacing w:after="0"/>
        <w:rPr>
          <w:rFonts w:ascii="Ebrima" w:hAnsi="Ebrima"/>
          <w:b/>
          <w:bCs/>
          <w:color w:val="8D7D95" w:themeColor="accent5" w:themeShade="BF"/>
        </w:rPr>
      </w:pPr>
      <w:r w:rsidRPr="001F160C">
        <w:rPr>
          <w:rFonts w:ascii="Ebrima" w:hAnsi="Ebrima"/>
          <w:b/>
          <w:bCs/>
          <w:color w:val="8D7D95" w:themeColor="accent5" w:themeShade="BF"/>
        </w:rPr>
        <w:t>Completion time: 20 minutes </w:t>
      </w:r>
    </w:p>
    <w:p w14:paraId="5DE19660" w14:textId="77777777" w:rsidR="00E751CF" w:rsidRPr="001F160C" w:rsidRDefault="00E751CF" w:rsidP="00E751CF">
      <w:pPr>
        <w:spacing w:after="0"/>
        <w:rPr>
          <w:rFonts w:ascii="Ebrima" w:hAnsi="Ebrima"/>
          <w:b/>
          <w:bCs/>
          <w:color w:val="8D7D95" w:themeColor="accent5" w:themeShade="BF"/>
        </w:rPr>
      </w:pPr>
      <w:r w:rsidRPr="001F160C">
        <w:rPr>
          <w:rFonts w:ascii="Ebrima" w:hAnsi="Ebrima"/>
          <w:b/>
          <w:bCs/>
          <w:color w:val="8D7D95" w:themeColor="accent5" w:themeShade="BF"/>
        </w:rPr>
        <w:t xml:space="preserve">Prize draw: </w:t>
      </w:r>
      <w:r>
        <w:rPr>
          <w:rFonts w:ascii="Ebrima" w:hAnsi="Ebrima"/>
          <w:b/>
          <w:bCs/>
          <w:color w:val="8D7D95" w:themeColor="accent5" w:themeShade="BF"/>
        </w:rPr>
        <w:t xml:space="preserve">One draw of £250 (or the local equivalent) </w:t>
      </w:r>
      <w:r w:rsidRPr="001F160C">
        <w:rPr>
          <w:rFonts w:ascii="Ebrima" w:hAnsi="Ebrima"/>
          <w:b/>
          <w:bCs/>
          <w:color w:val="8D7D95" w:themeColor="accent5" w:themeShade="BF"/>
        </w:rPr>
        <w:t> </w:t>
      </w:r>
    </w:p>
    <w:p w14:paraId="3252BB8A" w14:textId="77777777" w:rsidR="00E751CF" w:rsidRPr="001F160C" w:rsidRDefault="00E751CF" w:rsidP="00E751CF">
      <w:pPr>
        <w:spacing w:after="0"/>
        <w:rPr>
          <w:rFonts w:ascii="Ebrima" w:hAnsi="Ebrima"/>
          <w:b/>
          <w:color w:val="8D7D95" w:themeColor="accent5" w:themeShade="BF"/>
        </w:rPr>
      </w:pPr>
    </w:p>
    <w:p w14:paraId="2AF16EBB" w14:textId="77777777" w:rsidR="00E751CF" w:rsidRPr="001F160C" w:rsidRDefault="00E751CF" w:rsidP="00E751CF">
      <w:pPr>
        <w:rPr>
          <w:rFonts w:ascii="Ebrima" w:hAnsi="Ebrima"/>
        </w:rPr>
      </w:pPr>
      <w:r w:rsidRPr="001F160C">
        <w:rPr>
          <w:rFonts w:ascii="Ebrima" w:hAnsi="Ebrima"/>
          <w:color w:val="000000" w:themeColor="text1"/>
        </w:rPr>
        <w:t xml:space="preserve">This survey includes demographic questions to help us better understand your experience as postdoc in relation to who you are. Please </w:t>
      </w:r>
      <w:r w:rsidRPr="001F160C">
        <w:rPr>
          <w:rFonts w:ascii="Ebrima" w:hAnsi="Ebrima"/>
        </w:rPr>
        <w:t xml:space="preserve">note that your responses are strictly confidential and will be pseudonymised ahead of analysis. If you are interested in entering into the prize draw, we will require your personal contact information however this will not be linked to your responses. By completing the survey questions, you are consenting to the collection and processing of your data for research purposes. Please note you can withdraw this consent at any time – for information on how to do this, please read our </w:t>
      </w:r>
      <w:hyperlink r:id="rId12" w:history="1">
        <w:r w:rsidRPr="001F160C">
          <w:rPr>
            <w:rStyle w:val="Hyperlink"/>
            <w:rFonts w:ascii="Ebrima" w:hAnsi="Ebrima"/>
          </w:rPr>
          <w:t>privacy policy</w:t>
        </w:r>
      </w:hyperlink>
      <w:r w:rsidRPr="001F160C">
        <w:rPr>
          <w:rFonts w:ascii="Ebrima" w:hAnsi="Ebrima"/>
        </w:rPr>
        <w:t xml:space="preserve">. If you have any questions about the research or how your details will be stored, please contact </w:t>
      </w:r>
      <w:r w:rsidRPr="001F160C">
        <w:rPr>
          <w:rStyle w:val="Hyperlink"/>
          <w:rFonts w:ascii="Ebrima" w:hAnsi="Ebrima"/>
        </w:rPr>
        <w:t>apara.behar</w:t>
      </w:r>
      <w:hyperlink r:id="rId13" w:history="1">
        <w:r w:rsidRPr="001F160C">
          <w:rPr>
            <w:rStyle w:val="Hyperlink"/>
            <w:rFonts w:ascii="Ebrima" w:hAnsi="Ebrima"/>
          </w:rPr>
          <w:t>@shift-insight.co.uk</w:t>
        </w:r>
      </w:hyperlink>
      <w:r w:rsidRPr="001F160C">
        <w:rPr>
          <w:rFonts w:ascii="Ebrima" w:hAnsi="Ebrima"/>
        </w:rPr>
        <w:t xml:space="preserve"> or visit our </w:t>
      </w:r>
      <w:hyperlink r:id="rId14" w:history="1">
        <w:r w:rsidRPr="001F160C">
          <w:rPr>
            <w:rStyle w:val="Hyperlink"/>
            <w:rFonts w:ascii="Ebrima" w:hAnsi="Ebrima"/>
          </w:rPr>
          <w:t>website</w:t>
        </w:r>
      </w:hyperlink>
      <w:r w:rsidRPr="001F160C">
        <w:rPr>
          <w:rFonts w:ascii="Ebrima" w:hAnsi="Ebrima"/>
        </w:rPr>
        <w:t>.</w:t>
      </w:r>
    </w:p>
    <w:p w14:paraId="0B31CE5C" w14:textId="77777777" w:rsidR="00E751CF" w:rsidRPr="00D51AE9" w:rsidRDefault="00E751CF" w:rsidP="00E751CF">
      <w:pPr>
        <w:rPr>
          <w:rFonts w:ascii="Ebrima" w:hAnsi="Ebrima"/>
          <w:i/>
          <w:iCs/>
          <w:color w:val="000000" w:themeColor="text1"/>
        </w:rPr>
      </w:pPr>
      <w:r w:rsidRPr="00D51AE9">
        <w:rPr>
          <w:rFonts w:ascii="Ebrima" w:hAnsi="Ebrima"/>
          <w:i/>
          <w:iCs/>
          <w:color w:val="000000" w:themeColor="text1"/>
        </w:rPr>
        <w:t>Please note that due to legislative restrictions, respondents based in Italy and Russia will not be eligible for the prize draw.</w:t>
      </w:r>
    </w:p>
    <w:p w14:paraId="10C64B68" w14:textId="77777777" w:rsidR="00E751CF" w:rsidRPr="001F160C" w:rsidRDefault="00E751CF" w:rsidP="00E751CF">
      <w:pPr>
        <w:rPr>
          <w:rFonts w:ascii="Ebrima" w:hAnsi="Ebrima"/>
        </w:rPr>
      </w:pPr>
      <w:sdt>
        <w:sdtPr>
          <w:rPr>
            <w:rFonts w:ascii="Ebrima" w:hAnsi="Ebrima"/>
          </w:rPr>
          <w:id w:val="-1368058275"/>
          <w14:checkbox>
            <w14:checked w14:val="0"/>
            <w14:checkedState w14:val="2612" w14:font="MS Gothic"/>
            <w14:uncheckedState w14:val="2610" w14:font="MS Gothic"/>
          </w14:checkbox>
        </w:sdtPr>
        <w:sdtContent>
          <w:r w:rsidRPr="001F160C">
            <w:rPr>
              <w:rFonts w:ascii="Segoe UI Symbol" w:eastAsia="MS Gothic" w:hAnsi="Segoe UI Symbol" w:cs="Segoe UI Symbol"/>
            </w:rPr>
            <w:t>☐</w:t>
          </w:r>
        </w:sdtContent>
      </w:sdt>
      <w:r w:rsidRPr="001F160C">
        <w:rPr>
          <w:rFonts w:ascii="Ebrima" w:hAnsi="Ebrima"/>
        </w:rPr>
        <w:t xml:space="preserve">  I confirm that I have read the above information and give my consent to continue with the survey.</w:t>
      </w:r>
    </w:p>
    <w:p w14:paraId="2247A029" w14:textId="77777777" w:rsidR="00E751CF" w:rsidRPr="001F160C" w:rsidRDefault="00E751CF" w:rsidP="00E751CF">
      <w:pPr>
        <w:rPr>
          <w:rFonts w:ascii="Ebrima" w:hAnsi="Ebrima"/>
        </w:rPr>
      </w:pPr>
      <w:r w:rsidRPr="001F160C">
        <w:rPr>
          <w:rFonts w:ascii="Ebrima" w:hAnsi="Ebrima"/>
        </w:rPr>
        <w:t xml:space="preserve">Thanks again for your help! </w:t>
      </w:r>
    </w:p>
    <w:p w14:paraId="31B336D9" w14:textId="3309E289" w:rsidR="00C2714C" w:rsidRPr="00994F16" w:rsidRDefault="00E751CF">
      <w:pPr>
        <w:rPr>
          <w:rFonts w:ascii="Ebrima" w:hAnsi="Ebrima"/>
        </w:rPr>
      </w:pPr>
      <w:r w:rsidRPr="001F160C">
        <w:rPr>
          <w:rFonts w:ascii="Ebrima" w:hAnsi="Ebrima"/>
        </w:rPr>
        <w:t xml:space="preserve">Please </w:t>
      </w:r>
      <w:r w:rsidR="00994F16">
        <w:rPr>
          <w:rFonts w:ascii="Ebrima" w:hAnsi="Ebrima"/>
        </w:rPr>
        <w:t>click the button below to begin.</w:t>
      </w:r>
      <w:r w:rsidR="00C2714C" w:rsidRPr="001F160C">
        <w:rPr>
          <w:rFonts w:ascii="Ebrima" w:hAnsi="Ebrima"/>
        </w:rPr>
        <w:br w:type="page"/>
      </w:r>
    </w:p>
    <w:p w14:paraId="434BE4F5" w14:textId="77777777" w:rsidR="00EC2F6D" w:rsidRPr="001F160C" w:rsidRDefault="00456E91" w:rsidP="00456E91">
      <w:pPr>
        <w:pStyle w:val="Heading1"/>
        <w:rPr>
          <w:rFonts w:ascii="Ebrima" w:hAnsi="Ebrima"/>
          <w:b/>
        </w:rPr>
      </w:pPr>
      <w:r w:rsidRPr="001F160C">
        <w:rPr>
          <w:rFonts w:ascii="Ebrima" w:hAnsi="Ebrima"/>
          <w:b/>
        </w:rPr>
        <w:t>Questionnaire</w:t>
      </w:r>
    </w:p>
    <w:p w14:paraId="1407CF08" w14:textId="5838207A" w:rsidR="00807321" w:rsidRPr="005B44CF" w:rsidRDefault="00807321" w:rsidP="00456E91">
      <w:pPr>
        <w:rPr>
          <w:rFonts w:ascii="Ebrima" w:hAnsi="Ebrima"/>
          <w:color w:val="000000" w:themeColor="text1"/>
        </w:rPr>
      </w:pPr>
      <w:bookmarkStart w:id="1" w:name="_GoBack"/>
      <w:bookmarkEnd w:id="1"/>
    </w:p>
    <w:tbl>
      <w:tblPr>
        <w:tblStyle w:val="TableGrid"/>
        <w:tblpPr w:leftFromText="180" w:rightFromText="180" w:vertAnchor="text" w:tblpY="1"/>
        <w:tblOverlap w:val="never"/>
        <w:tblW w:w="10194" w:type="dxa"/>
        <w:tblLook w:val="04A0" w:firstRow="1" w:lastRow="0" w:firstColumn="1" w:lastColumn="0" w:noHBand="0" w:noVBand="1"/>
      </w:tblPr>
      <w:tblGrid>
        <w:gridCol w:w="1149"/>
        <w:gridCol w:w="5044"/>
        <w:gridCol w:w="2119"/>
        <w:gridCol w:w="1882"/>
      </w:tblGrid>
      <w:tr w:rsidR="00E751CF" w:rsidRPr="001F160C" w14:paraId="4A60DFFB" w14:textId="77777777" w:rsidTr="00E751CF">
        <w:trPr>
          <w:tblHeader/>
        </w:trPr>
        <w:tc>
          <w:tcPr>
            <w:tcW w:w="1149" w:type="dxa"/>
            <w:shd w:val="clear" w:color="auto" w:fill="F2F2F2" w:themeFill="background1" w:themeFillShade="F2"/>
          </w:tcPr>
          <w:p w14:paraId="504F017D" w14:textId="77777777" w:rsidR="00E751CF" w:rsidRPr="001F160C" w:rsidRDefault="00E751CF" w:rsidP="00E751CF">
            <w:pPr>
              <w:jc w:val="center"/>
              <w:rPr>
                <w:rFonts w:ascii="Ebrima" w:hAnsi="Ebrima"/>
                <w:b/>
              </w:rPr>
            </w:pPr>
            <w:r w:rsidRPr="001F160C">
              <w:rPr>
                <w:rFonts w:ascii="Ebrima" w:hAnsi="Ebrima"/>
                <w:b/>
              </w:rPr>
              <w:t>Question no.</w:t>
            </w:r>
          </w:p>
        </w:tc>
        <w:tc>
          <w:tcPr>
            <w:tcW w:w="5044" w:type="dxa"/>
            <w:shd w:val="clear" w:color="auto" w:fill="F2F2F2" w:themeFill="background1" w:themeFillShade="F2"/>
          </w:tcPr>
          <w:p w14:paraId="01F8F2DA" w14:textId="7E0086C7" w:rsidR="00E751CF" w:rsidRPr="001F160C" w:rsidRDefault="00E751CF" w:rsidP="00E751CF">
            <w:pPr>
              <w:jc w:val="center"/>
              <w:rPr>
                <w:rFonts w:ascii="Ebrima" w:hAnsi="Ebrima"/>
                <w:b/>
              </w:rPr>
            </w:pPr>
            <w:r w:rsidRPr="001F160C">
              <w:rPr>
                <w:rFonts w:ascii="Ebrima" w:hAnsi="Ebrima"/>
                <w:b/>
              </w:rPr>
              <w:t>Question and options</w:t>
            </w:r>
          </w:p>
        </w:tc>
        <w:tc>
          <w:tcPr>
            <w:tcW w:w="2119" w:type="dxa"/>
            <w:shd w:val="clear" w:color="auto" w:fill="F2F2F2" w:themeFill="background1" w:themeFillShade="F2"/>
          </w:tcPr>
          <w:p w14:paraId="468951E3" w14:textId="77777777" w:rsidR="00E751CF" w:rsidRPr="001F160C" w:rsidRDefault="00E751CF" w:rsidP="00E751CF">
            <w:pPr>
              <w:jc w:val="center"/>
              <w:rPr>
                <w:rFonts w:ascii="Ebrima" w:hAnsi="Ebrima"/>
                <w:b/>
              </w:rPr>
            </w:pPr>
            <w:r w:rsidRPr="001F160C">
              <w:rPr>
                <w:rFonts w:ascii="Ebrima" w:hAnsi="Ebrima"/>
                <w:b/>
              </w:rPr>
              <w:t>Type of question</w:t>
            </w:r>
          </w:p>
        </w:tc>
        <w:tc>
          <w:tcPr>
            <w:tcW w:w="1882" w:type="dxa"/>
            <w:shd w:val="clear" w:color="auto" w:fill="F2F2F2" w:themeFill="background1" w:themeFillShade="F2"/>
          </w:tcPr>
          <w:p w14:paraId="226E8F7A" w14:textId="77777777" w:rsidR="00E751CF" w:rsidRPr="001F160C" w:rsidRDefault="00E751CF" w:rsidP="00E751CF">
            <w:pPr>
              <w:jc w:val="center"/>
              <w:rPr>
                <w:rFonts w:ascii="Ebrima" w:hAnsi="Ebrima"/>
                <w:b/>
              </w:rPr>
            </w:pPr>
            <w:r w:rsidRPr="001F160C">
              <w:rPr>
                <w:rFonts w:ascii="Ebrima" w:hAnsi="Ebrima"/>
                <w:b/>
              </w:rPr>
              <w:t>Routing</w:t>
            </w:r>
          </w:p>
        </w:tc>
      </w:tr>
      <w:tr w:rsidR="00E751CF" w:rsidRPr="001F160C" w14:paraId="4AA9C68E" w14:textId="77777777" w:rsidTr="00E751CF">
        <w:tc>
          <w:tcPr>
            <w:tcW w:w="1149" w:type="dxa"/>
          </w:tcPr>
          <w:p w14:paraId="4D1899FE" w14:textId="65EC884E" w:rsidR="00E751CF" w:rsidRPr="001F160C" w:rsidRDefault="00E751CF" w:rsidP="00E751CF">
            <w:pPr>
              <w:pStyle w:val="ListParagraph"/>
              <w:numPr>
                <w:ilvl w:val="0"/>
                <w:numId w:val="1"/>
              </w:numPr>
              <w:rPr>
                <w:rFonts w:ascii="Ebrima" w:hAnsi="Ebrima"/>
              </w:rPr>
            </w:pPr>
          </w:p>
        </w:tc>
        <w:tc>
          <w:tcPr>
            <w:tcW w:w="5044" w:type="dxa"/>
          </w:tcPr>
          <w:p w14:paraId="320DFA6A" w14:textId="77777777" w:rsidR="00E751CF" w:rsidRDefault="00E751CF" w:rsidP="00E751CF">
            <w:pPr>
              <w:pStyle w:val="paragraph"/>
              <w:spacing w:before="0" w:beforeAutospacing="0" w:after="0" w:afterAutospacing="0"/>
              <w:textAlignment w:val="baseline"/>
              <w:rPr>
                <w:rStyle w:val="eop"/>
                <w:rFonts w:ascii="Ebrima" w:hAnsi="Ebrima" w:cs="Calibri"/>
                <w:color w:val="000000"/>
                <w:sz w:val="22"/>
                <w:szCs w:val="22"/>
              </w:rPr>
            </w:pPr>
            <w:r w:rsidRPr="001F160C">
              <w:rPr>
                <w:rStyle w:val="normaltextrun"/>
                <w:rFonts w:ascii="Ebrima" w:hAnsi="Ebrima" w:cs="Calibri"/>
                <w:color w:val="000000"/>
                <w:sz w:val="22"/>
                <w:szCs w:val="22"/>
              </w:rPr>
              <w:t>As a postdoctoral researcher, how are you employed?</w:t>
            </w:r>
            <w:r w:rsidRPr="001F160C">
              <w:rPr>
                <w:rStyle w:val="eop"/>
                <w:rFonts w:ascii="Ebrima" w:hAnsi="Ebrima" w:cs="Calibri"/>
                <w:color w:val="000000"/>
                <w:sz w:val="22"/>
                <w:szCs w:val="22"/>
              </w:rPr>
              <w:t> </w:t>
            </w:r>
          </w:p>
          <w:p w14:paraId="0A47A872" w14:textId="77777777" w:rsidR="00E751CF" w:rsidRPr="001F160C" w:rsidRDefault="00E751CF" w:rsidP="00E751CF">
            <w:pPr>
              <w:pStyle w:val="paragraph"/>
              <w:spacing w:before="0" w:beforeAutospacing="0" w:after="0" w:afterAutospacing="0"/>
              <w:textAlignment w:val="baseline"/>
              <w:rPr>
                <w:rFonts w:ascii="Ebrima" w:hAnsi="Ebrima" w:cs="Calibri"/>
                <w:sz w:val="22"/>
                <w:szCs w:val="22"/>
              </w:rPr>
            </w:pPr>
          </w:p>
          <w:p w14:paraId="5D4C8F65" w14:textId="77777777" w:rsidR="00E751CF" w:rsidRPr="001F160C" w:rsidRDefault="00E751CF" w:rsidP="00E751CF">
            <w:pPr>
              <w:pStyle w:val="paragraph"/>
              <w:numPr>
                <w:ilvl w:val="0"/>
                <w:numId w:val="9"/>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On a fixed-term fellowship or contract with a funder </w:t>
            </w:r>
            <w:r w:rsidRPr="001F160C">
              <w:rPr>
                <w:rStyle w:val="eop"/>
                <w:rFonts w:ascii="Ebrima" w:hAnsi="Ebrima" w:cs="Calibri"/>
                <w:color w:val="000000"/>
                <w:sz w:val="22"/>
                <w:szCs w:val="22"/>
              </w:rPr>
              <w:t> </w:t>
            </w:r>
          </w:p>
          <w:p w14:paraId="5D25FC31" w14:textId="77777777" w:rsidR="00E751CF" w:rsidRPr="001F160C" w:rsidRDefault="00E751CF" w:rsidP="00E751CF">
            <w:pPr>
              <w:pStyle w:val="paragraph"/>
              <w:numPr>
                <w:ilvl w:val="0"/>
                <w:numId w:val="9"/>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Through my lab head’s academic grant</w:t>
            </w:r>
            <w:r w:rsidRPr="001F160C">
              <w:rPr>
                <w:rStyle w:val="eop"/>
                <w:rFonts w:ascii="Ebrima" w:hAnsi="Ebrima" w:cs="Calibri"/>
                <w:color w:val="000000"/>
                <w:sz w:val="22"/>
                <w:szCs w:val="22"/>
              </w:rPr>
              <w:t> </w:t>
            </w:r>
          </w:p>
          <w:p w14:paraId="1548D03A" w14:textId="77777777" w:rsidR="00E751CF" w:rsidRPr="001F160C" w:rsidRDefault="00E751CF" w:rsidP="00E751CF">
            <w:pPr>
              <w:pStyle w:val="paragraph"/>
              <w:numPr>
                <w:ilvl w:val="0"/>
                <w:numId w:val="9"/>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I work directly for my university/research institution</w:t>
            </w:r>
            <w:r w:rsidRPr="001F160C">
              <w:rPr>
                <w:rStyle w:val="eop"/>
                <w:rFonts w:ascii="Ebrima" w:hAnsi="Ebrima" w:cs="Calibri"/>
                <w:color w:val="000000"/>
                <w:sz w:val="22"/>
                <w:szCs w:val="22"/>
              </w:rPr>
              <w:t> </w:t>
            </w:r>
          </w:p>
          <w:p w14:paraId="2568EE2E" w14:textId="3447FA5D" w:rsidR="00E751CF" w:rsidRPr="001F160C" w:rsidRDefault="00E751CF" w:rsidP="00E751CF">
            <w:pPr>
              <w:pStyle w:val="paragraph"/>
              <w:numPr>
                <w:ilvl w:val="0"/>
                <w:numId w:val="9"/>
              </w:numPr>
              <w:spacing w:before="0" w:beforeAutospacing="0" w:after="0" w:afterAutospacing="0"/>
              <w:textAlignment w:val="baseline"/>
              <w:rPr>
                <w:rStyle w:val="normaltextrun"/>
                <w:rFonts w:ascii="Ebrima" w:hAnsi="Ebrima"/>
                <w:color w:val="000000"/>
              </w:rPr>
            </w:pPr>
            <w:r w:rsidRPr="001F160C">
              <w:rPr>
                <w:rStyle w:val="normaltextrun"/>
                <w:rFonts w:ascii="Ebrima" w:hAnsi="Ebrima" w:cs="Calibri"/>
                <w:color w:val="000000"/>
                <w:sz w:val="22"/>
                <w:szCs w:val="22"/>
              </w:rPr>
              <w:t>My postdoc is based in industry/outside of academia (e.g. pharma/biotech/government department/non-profit)</w:t>
            </w:r>
            <w:r w:rsidRPr="001F160C">
              <w:rPr>
                <w:rStyle w:val="normaltextrun"/>
                <w:rFonts w:ascii="Ebrima" w:hAnsi="Ebrima"/>
                <w:color w:val="000000"/>
                <w:sz w:val="22"/>
                <w:szCs w:val="22"/>
              </w:rPr>
              <w:t> </w:t>
            </w:r>
          </w:p>
          <w:p w14:paraId="45861B86" w14:textId="77777777" w:rsidR="00E751CF" w:rsidRPr="001F160C" w:rsidRDefault="00E751CF" w:rsidP="00E751CF">
            <w:pPr>
              <w:pStyle w:val="paragraph"/>
              <w:numPr>
                <w:ilvl w:val="0"/>
                <w:numId w:val="9"/>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I am currently on leave </w:t>
            </w:r>
            <w:r w:rsidRPr="001F160C">
              <w:rPr>
                <w:rStyle w:val="eop"/>
                <w:rFonts w:ascii="Ebrima" w:hAnsi="Ebrima" w:cs="Calibri"/>
                <w:color w:val="000000"/>
                <w:sz w:val="22"/>
                <w:szCs w:val="22"/>
              </w:rPr>
              <w:t> </w:t>
            </w:r>
          </w:p>
          <w:p w14:paraId="44DAC217" w14:textId="77777777" w:rsidR="00E751CF" w:rsidRPr="001F160C" w:rsidRDefault="00E751CF" w:rsidP="00E751CF">
            <w:pPr>
              <w:pStyle w:val="paragraph"/>
              <w:numPr>
                <w:ilvl w:val="0"/>
                <w:numId w:val="9"/>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I am unemployed, but seeking work as a postdoctoral researcher</w:t>
            </w:r>
            <w:r w:rsidRPr="001F160C">
              <w:rPr>
                <w:rStyle w:val="eop"/>
                <w:rFonts w:ascii="Ebrima" w:hAnsi="Ebrima" w:cs="Calibri"/>
                <w:color w:val="000000"/>
                <w:sz w:val="22"/>
                <w:szCs w:val="22"/>
              </w:rPr>
              <w:t> </w:t>
            </w:r>
          </w:p>
          <w:p w14:paraId="2FE68E83" w14:textId="210618BE" w:rsidR="00E751CF" w:rsidRPr="001F160C" w:rsidRDefault="00E751CF" w:rsidP="00E751CF">
            <w:pPr>
              <w:pStyle w:val="paragraph"/>
              <w:numPr>
                <w:ilvl w:val="0"/>
                <w:numId w:val="9"/>
              </w:numPr>
              <w:spacing w:before="0" w:beforeAutospacing="0" w:after="0" w:afterAutospacing="0"/>
              <w:textAlignment w:val="baseline"/>
              <w:rPr>
                <w:rStyle w:val="eop"/>
                <w:rFonts w:ascii="Ebrima" w:hAnsi="Ebrima" w:cs="Calibri"/>
                <w:sz w:val="22"/>
                <w:szCs w:val="22"/>
              </w:rPr>
            </w:pPr>
            <w:r w:rsidRPr="001F160C">
              <w:rPr>
                <w:rStyle w:val="contentcontrolboundarysink"/>
                <w:sz w:val="22"/>
                <w:szCs w:val="22"/>
              </w:rPr>
              <w:t>​</w:t>
            </w:r>
            <w:r w:rsidRPr="001F160C">
              <w:rPr>
                <w:rStyle w:val="normaltextrun"/>
                <w:rFonts w:ascii="Ebrima" w:hAnsi="Ebrima" w:cs="Calibri"/>
                <w:color w:val="000000"/>
                <w:sz w:val="22"/>
                <w:szCs w:val="22"/>
              </w:rPr>
              <w:t xml:space="preserve">I am </w:t>
            </w:r>
            <w:r w:rsidRPr="001F160C">
              <w:rPr>
                <w:rStyle w:val="normaltextrun"/>
                <w:rFonts w:ascii="Ebrima" w:hAnsi="Ebrima" w:cs="Calibri"/>
                <w:color w:val="000000"/>
                <w:sz w:val="22"/>
                <w:szCs w:val="22"/>
                <w:u w:val="single"/>
              </w:rPr>
              <w:t>not</w:t>
            </w:r>
            <w:r w:rsidRPr="001F160C">
              <w:rPr>
                <w:rStyle w:val="normaltextrun"/>
                <w:rFonts w:ascii="Ebrima" w:hAnsi="Ebrima" w:cs="Calibri"/>
                <w:color w:val="000000"/>
                <w:sz w:val="22"/>
                <w:szCs w:val="22"/>
              </w:rPr>
              <w:t xml:space="preserve"> a postdoctoral researcher</w:t>
            </w:r>
            <w:r w:rsidRPr="001F160C">
              <w:rPr>
                <w:rStyle w:val="eop"/>
                <w:rFonts w:ascii="Ebrima" w:hAnsi="Ebrima" w:cs="Calibri"/>
                <w:color w:val="000000"/>
                <w:sz w:val="22"/>
                <w:szCs w:val="22"/>
              </w:rPr>
              <w:t> </w:t>
            </w:r>
          </w:p>
          <w:p w14:paraId="2980C6A2" w14:textId="05ABEE6D" w:rsidR="00E751CF" w:rsidRPr="001F160C" w:rsidRDefault="00E751CF" w:rsidP="00E751CF">
            <w:pPr>
              <w:pStyle w:val="paragraph"/>
              <w:numPr>
                <w:ilvl w:val="0"/>
                <w:numId w:val="9"/>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Other, please specify</w:t>
            </w:r>
          </w:p>
          <w:p w14:paraId="43D88149" w14:textId="56497004" w:rsidR="00E751CF" w:rsidRPr="001F160C" w:rsidRDefault="00E751CF" w:rsidP="00E751CF">
            <w:pPr>
              <w:rPr>
                <w:rFonts w:ascii="Ebrima" w:hAnsi="Ebrima"/>
              </w:rPr>
            </w:pPr>
          </w:p>
        </w:tc>
        <w:tc>
          <w:tcPr>
            <w:tcW w:w="2119" w:type="dxa"/>
          </w:tcPr>
          <w:p w14:paraId="239E9AE6" w14:textId="23263548" w:rsidR="00E751CF" w:rsidRPr="001F160C" w:rsidRDefault="00E751CF" w:rsidP="00E751CF">
            <w:pPr>
              <w:rPr>
                <w:rFonts w:ascii="Ebrima" w:hAnsi="Ebrima"/>
              </w:rPr>
            </w:pPr>
            <w:r w:rsidRPr="001F160C">
              <w:rPr>
                <w:rFonts w:ascii="Ebrima" w:hAnsi="Ebrima"/>
              </w:rPr>
              <w:t>Single choice</w:t>
            </w:r>
          </w:p>
          <w:p w14:paraId="63E4A974" w14:textId="363DA309" w:rsidR="00E751CF" w:rsidRPr="001F160C" w:rsidRDefault="00E751CF" w:rsidP="00E751CF">
            <w:pPr>
              <w:rPr>
                <w:rFonts w:ascii="Ebrima" w:hAnsi="Ebrima"/>
              </w:rPr>
            </w:pPr>
          </w:p>
        </w:tc>
        <w:tc>
          <w:tcPr>
            <w:tcW w:w="1882" w:type="dxa"/>
          </w:tcPr>
          <w:p w14:paraId="4D42750C" w14:textId="52F00A0D" w:rsidR="00E751CF" w:rsidRPr="001F160C" w:rsidRDefault="00E751CF" w:rsidP="00E751CF">
            <w:pPr>
              <w:rPr>
                <w:rFonts w:ascii="Ebrima" w:hAnsi="Ebrima"/>
              </w:rPr>
            </w:pPr>
            <w:r w:rsidRPr="001F160C">
              <w:rPr>
                <w:rFonts w:ascii="Ebrima" w:hAnsi="Ebrima"/>
              </w:rPr>
              <w:t>Screen out 7</w:t>
            </w:r>
          </w:p>
        </w:tc>
      </w:tr>
      <w:tr w:rsidR="00E751CF" w:rsidRPr="001F160C" w14:paraId="49812CBD" w14:textId="77777777" w:rsidTr="00E751CF">
        <w:tc>
          <w:tcPr>
            <w:tcW w:w="1149" w:type="dxa"/>
          </w:tcPr>
          <w:p w14:paraId="6E33248D" w14:textId="77777777" w:rsidR="00E751CF" w:rsidRPr="001F160C" w:rsidRDefault="00E751CF" w:rsidP="00E751CF">
            <w:pPr>
              <w:pStyle w:val="ListParagraph"/>
              <w:numPr>
                <w:ilvl w:val="0"/>
                <w:numId w:val="1"/>
              </w:numPr>
              <w:rPr>
                <w:rFonts w:ascii="Ebrima" w:hAnsi="Ebrima"/>
              </w:rPr>
            </w:pPr>
          </w:p>
        </w:tc>
        <w:tc>
          <w:tcPr>
            <w:tcW w:w="5044" w:type="dxa"/>
          </w:tcPr>
          <w:p w14:paraId="002B9DBD" w14:textId="77777777" w:rsidR="00E751CF" w:rsidRDefault="00E751CF" w:rsidP="00E751CF">
            <w:pPr>
              <w:pStyle w:val="paragraph"/>
              <w:spacing w:before="0" w:beforeAutospacing="0" w:after="0" w:afterAutospacing="0"/>
              <w:textAlignment w:val="baseline"/>
              <w:rPr>
                <w:rStyle w:val="eop"/>
                <w:rFonts w:ascii="Ebrima" w:hAnsi="Ebrima" w:cs="Calibri"/>
                <w:color w:val="000000"/>
                <w:sz w:val="22"/>
                <w:szCs w:val="22"/>
              </w:rPr>
            </w:pPr>
            <w:r w:rsidRPr="001F160C">
              <w:rPr>
                <w:rStyle w:val="normaltextrun"/>
                <w:rFonts w:ascii="Ebrima" w:hAnsi="Ebrima" w:cs="Calibri"/>
                <w:color w:val="000000"/>
                <w:sz w:val="22"/>
                <w:szCs w:val="22"/>
              </w:rPr>
              <w:t>Which of the following best describes your current employment status as a postdoc?</w:t>
            </w:r>
            <w:r w:rsidRPr="001F160C">
              <w:rPr>
                <w:rStyle w:val="eop"/>
                <w:rFonts w:ascii="Ebrima" w:hAnsi="Ebrima" w:cs="Calibri"/>
                <w:color w:val="000000"/>
                <w:sz w:val="22"/>
                <w:szCs w:val="22"/>
              </w:rPr>
              <w:t> </w:t>
            </w:r>
          </w:p>
          <w:p w14:paraId="267F3552" w14:textId="52B52BBD" w:rsidR="00E751CF" w:rsidRDefault="00E751CF" w:rsidP="00E751CF">
            <w:pPr>
              <w:pStyle w:val="paragraph"/>
              <w:spacing w:before="0" w:beforeAutospacing="0" w:after="0" w:afterAutospacing="0"/>
              <w:textAlignment w:val="baseline"/>
              <w:rPr>
                <w:rStyle w:val="eop"/>
                <w:rFonts w:ascii="Ebrima" w:hAnsi="Ebrima" w:cs="Calibri"/>
                <w:i/>
                <w:iCs/>
                <w:color w:val="000000"/>
                <w:sz w:val="22"/>
                <w:szCs w:val="22"/>
              </w:rPr>
            </w:pPr>
            <w:r w:rsidRPr="006C67D3">
              <w:rPr>
                <w:rStyle w:val="eop"/>
                <w:rFonts w:ascii="Ebrima" w:hAnsi="Ebrima" w:cs="Calibri"/>
                <w:i/>
                <w:iCs/>
                <w:color w:val="000000"/>
                <w:sz w:val="22"/>
                <w:szCs w:val="22"/>
              </w:rPr>
              <w:t>Please select all that apply.</w:t>
            </w:r>
          </w:p>
          <w:p w14:paraId="31B68F9B" w14:textId="77777777" w:rsidR="00E751CF" w:rsidRPr="006C67D3" w:rsidRDefault="00E751CF" w:rsidP="00E751CF">
            <w:pPr>
              <w:pStyle w:val="paragraph"/>
              <w:spacing w:before="0" w:beforeAutospacing="0" w:after="0" w:afterAutospacing="0"/>
              <w:textAlignment w:val="baseline"/>
              <w:rPr>
                <w:rFonts w:ascii="Ebrima" w:hAnsi="Ebrima" w:cs="Segoe UI"/>
                <w:i/>
                <w:iCs/>
                <w:sz w:val="22"/>
                <w:szCs w:val="22"/>
              </w:rPr>
            </w:pPr>
          </w:p>
          <w:p w14:paraId="244F046C" w14:textId="77777777" w:rsidR="00E751CF" w:rsidRPr="001F160C" w:rsidRDefault="00E751CF" w:rsidP="00E751CF">
            <w:pPr>
              <w:pStyle w:val="paragraph"/>
              <w:numPr>
                <w:ilvl w:val="0"/>
                <w:numId w:val="10"/>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sz w:val="22"/>
                <w:szCs w:val="22"/>
              </w:rPr>
              <w:t>F</w:t>
            </w:r>
            <w:r w:rsidRPr="001F160C">
              <w:rPr>
                <w:rStyle w:val="normaltextrun"/>
                <w:rFonts w:ascii="Ebrima" w:hAnsi="Ebrima" w:cs="Calibri"/>
                <w:color w:val="000000"/>
                <w:sz w:val="22"/>
                <w:szCs w:val="22"/>
              </w:rPr>
              <w:t>ull time in academi</w:t>
            </w:r>
            <w:r w:rsidRPr="001F160C">
              <w:rPr>
                <w:rStyle w:val="normaltextrun"/>
                <w:rFonts w:ascii="Ebrima" w:hAnsi="Ebrima" w:cs="Calibri"/>
                <w:sz w:val="22"/>
                <w:szCs w:val="22"/>
              </w:rPr>
              <w:t>a</w:t>
            </w:r>
            <w:r w:rsidRPr="001F160C">
              <w:rPr>
                <w:rStyle w:val="eop"/>
                <w:rFonts w:ascii="Ebrima" w:hAnsi="Ebrima" w:cs="Calibri"/>
                <w:sz w:val="22"/>
                <w:szCs w:val="22"/>
              </w:rPr>
              <w:t> </w:t>
            </w:r>
          </w:p>
          <w:p w14:paraId="066975E3" w14:textId="77777777" w:rsidR="00E751CF" w:rsidRPr="001F160C" w:rsidRDefault="00E751CF" w:rsidP="00E751CF">
            <w:pPr>
              <w:pStyle w:val="paragraph"/>
              <w:numPr>
                <w:ilvl w:val="0"/>
                <w:numId w:val="10"/>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sz w:val="22"/>
                <w:szCs w:val="22"/>
              </w:rPr>
              <w:t>P</w:t>
            </w:r>
            <w:r w:rsidRPr="001F160C">
              <w:rPr>
                <w:rStyle w:val="normaltextrun"/>
                <w:rFonts w:ascii="Ebrima" w:hAnsi="Ebrima" w:cs="Calibri"/>
                <w:color w:val="000000"/>
                <w:sz w:val="22"/>
                <w:szCs w:val="22"/>
              </w:rPr>
              <w:t>art time in academia</w:t>
            </w:r>
            <w:r w:rsidRPr="001F160C">
              <w:rPr>
                <w:rStyle w:val="eop"/>
                <w:rFonts w:ascii="Ebrima" w:hAnsi="Ebrima" w:cs="Calibri"/>
                <w:color w:val="000000"/>
                <w:sz w:val="22"/>
                <w:szCs w:val="22"/>
              </w:rPr>
              <w:t> </w:t>
            </w:r>
          </w:p>
          <w:p w14:paraId="16DC2E61" w14:textId="77777777" w:rsidR="00E751CF" w:rsidRPr="001F160C" w:rsidRDefault="00E751CF" w:rsidP="00E751CF">
            <w:pPr>
              <w:pStyle w:val="paragraph"/>
              <w:numPr>
                <w:ilvl w:val="0"/>
                <w:numId w:val="10"/>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sz w:val="22"/>
                <w:szCs w:val="22"/>
              </w:rPr>
              <w:t>Full time in industry / outside academia (e.g. pharma/biotech/government department/non-profit) </w:t>
            </w:r>
            <w:r w:rsidRPr="001F160C">
              <w:rPr>
                <w:rStyle w:val="eop"/>
                <w:rFonts w:ascii="Ebrima" w:hAnsi="Ebrima" w:cs="Calibri"/>
                <w:sz w:val="22"/>
                <w:szCs w:val="22"/>
              </w:rPr>
              <w:t> </w:t>
            </w:r>
          </w:p>
          <w:p w14:paraId="17EBF976" w14:textId="77777777" w:rsidR="00E751CF" w:rsidRPr="001F160C" w:rsidRDefault="00E751CF" w:rsidP="00E751CF">
            <w:pPr>
              <w:pStyle w:val="paragraph"/>
              <w:numPr>
                <w:ilvl w:val="0"/>
                <w:numId w:val="10"/>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sz w:val="22"/>
                <w:szCs w:val="22"/>
              </w:rPr>
              <w:t>Part time in industry / outside academia (e.g. pharma/biotech/government department/non-profit) </w:t>
            </w:r>
            <w:r w:rsidRPr="001F160C">
              <w:rPr>
                <w:rStyle w:val="eop"/>
                <w:rFonts w:ascii="Ebrima" w:hAnsi="Ebrima" w:cs="Calibri"/>
                <w:sz w:val="22"/>
                <w:szCs w:val="22"/>
              </w:rPr>
              <w:t> </w:t>
            </w:r>
          </w:p>
          <w:p w14:paraId="52CDDC83" w14:textId="77777777" w:rsidR="00E751CF" w:rsidRPr="001F160C" w:rsidRDefault="00E751CF" w:rsidP="00E751CF">
            <w:pPr>
              <w:pStyle w:val="paragraph"/>
              <w:numPr>
                <w:ilvl w:val="0"/>
                <w:numId w:val="10"/>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Other, please specify</w:t>
            </w:r>
            <w:r w:rsidRPr="001F160C">
              <w:rPr>
                <w:rStyle w:val="eop"/>
                <w:rFonts w:ascii="Ebrima" w:hAnsi="Ebrima" w:cs="Calibri"/>
                <w:color w:val="000000"/>
                <w:sz w:val="22"/>
                <w:szCs w:val="22"/>
              </w:rPr>
              <w:t> </w:t>
            </w:r>
          </w:p>
          <w:p w14:paraId="3E9173B8" w14:textId="77777777" w:rsidR="00E751CF" w:rsidRPr="001F160C" w:rsidRDefault="00E751CF" w:rsidP="00E751CF">
            <w:pPr>
              <w:pStyle w:val="paragraph"/>
              <w:numPr>
                <w:ilvl w:val="0"/>
                <w:numId w:val="10"/>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I am not a postdoc</w:t>
            </w:r>
            <w:r w:rsidRPr="001F160C">
              <w:rPr>
                <w:rStyle w:val="eop"/>
                <w:rFonts w:ascii="Ebrima" w:hAnsi="Ebrima" w:cs="Calibri"/>
                <w:color w:val="000000"/>
                <w:sz w:val="22"/>
                <w:szCs w:val="22"/>
              </w:rPr>
              <w:t> </w:t>
            </w:r>
          </w:p>
          <w:p w14:paraId="4C85FFBE" w14:textId="5E819874" w:rsidR="00E751CF" w:rsidRPr="001F160C" w:rsidRDefault="00E751CF" w:rsidP="00E751CF">
            <w:pPr>
              <w:rPr>
                <w:rFonts w:ascii="Ebrima" w:hAnsi="Ebrima"/>
              </w:rPr>
            </w:pPr>
          </w:p>
        </w:tc>
        <w:tc>
          <w:tcPr>
            <w:tcW w:w="2119" w:type="dxa"/>
          </w:tcPr>
          <w:p w14:paraId="738FF7F4" w14:textId="77777777" w:rsidR="00E751CF" w:rsidRPr="001F160C" w:rsidRDefault="00E751CF" w:rsidP="00E751CF">
            <w:pPr>
              <w:rPr>
                <w:rFonts w:ascii="Ebrima" w:hAnsi="Ebrima"/>
              </w:rPr>
            </w:pPr>
            <w:r w:rsidRPr="001F160C">
              <w:rPr>
                <w:rFonts w:ascii="Ebrima" w:hAnsi="Ebrima"/>
              </w:rPr>
              <w:t>Multi-choice</w:t>
            </w:r>
          </w:p>
          <w:p w14:paraId="4BB0FC88" w14:textId="7DD9F1C7" w:rsidR="00E751CF" w:rsidRPr="001F160C" w:rsidRDefault="00E751CF" w:rsidP="00E751CF">
            <w:pPr>
              <w:rPr>
                <w:rFonts w:ascii="Ebrima" w:hAnsi="Ebrima"/>
              </w:rPr>
            </w:pPr>
            <w:r w:rsidRPr="001F160C">
              <w:rPr>
                <w:rFonts w:ascii="Ebrima" w:hAnsi="Ebrima"/>
              </w:rPr>
              <w:t>Full-time options exclusive (1,3</w:t>
            </w:r>
            <w:r>
              <w:rPr>
                <w:rFonts w:ascii="Ebrima" w:hAnsi="Ebrima"/>
              </w:rPr>
              <w:t>,6</w:t>
            </w:r>
            <w:r w:rsidRPr="001F160C">
              <w:rPr>
                <w:rFonts w:ascii="Ebrima" w:hAnsi="Ebrima"/>
              </w:rPr>
              <w:t>)</w:t>
            </w:r>
          </w:p>
        </w:tc>
        <w:tc>
          <w:tcPr>
            <w:tcW w:w="1882" w:type="dxa"/>
          </w:tcPr>
          <w:p w14:paraId="6828CE08" w14:textId="77777777" w:rsidR="00E751CF" w:rsidRPr="001F160C" w:rsidRDefault="00E751CF" w:rsidP="00E751CF">
            <w:pPr>
              <w:rPr>
                <w:rFonts w:ascii="Ebrima" w:hAnsi="Ebrima"/>
              </w:rPr>
            </w:pPr>
            <w:r w:rsidRPr="001F160C">
              <w:rPr>
                <w:rFonts w:ascii="Ebrima" w:hAnsi="Ebrima"/>
              </w:rPr>
              <w:t>POSTDOC = 1-5,8 (not asked to unemployed respondents)</w:t>
            </w:r>
          </w:p>
          <w:p w14:paraId="00A790AB" w14:textId="33E3322A" w:rsidR="00E751CF" w:rsidRPr="001F160C" w:rsidRDefault="00E751CF" w:rsidP="00E751CF">
            <w:pPr>
              <w:rPr>
                <w:rFonts w:ascii="Ebrima" w:hAnsi="Ebrima"/>
              </w:rPr>
            </w:pPr>
            <w:r w:rsidRPr="001F160C">
              <w:rPr>
                <w:rFonts w:ascii="Ebrima" w:hAnsi="Ebrima"/>
              </w:rPr>
              <w:t>Screen out 6</w:t>
            </w:r>
          </w:p>
        </w:tc>
      </w:tr>
      <w:tr w:rsidR="00E751CF" w:rsidRPr="001F160C" w14:paraId="0D4136FD" w14:textId="77777777" w:rsidTr="00E751CF">
        <w:tc>
          <w:tcPr>
            <w:tcW w:w="1149" w:type="dxa"/>
          </w:tcPr>
          <w:p w14:paraId="7B9E34C9" w14:textId="77777777" w:rsidR="00E751CF" w:rsidRPr="001F160C" w:rsidRDefault="00E751CF" w:rsidP="00E751CF">
            <w:pPr>
              <w:pStyle w:val="ListParagraph"/>
              <w:numPr>
                <w:ilvl w:val="0"/>
                <w:numId w:val="1"/>
              </w:numPr>
              <w:rPr>
                <w:rFonts w:ascii="Ebrima" w:hAnsi="Ebrima"/>
              </w:rPr>
            </w:pPr>
          </w:p>
        </w:tc>
        <w:tc>
          <w:tcPr>
            <w:tcW w:w="5044" w:type="dxa"/>
          </w:tcPr>
          <w:p w14:paraId="022AEA31" w14:textId="77777777" w:rsidR="00E751CF" w:rsidRDefault="00E751CF" w:rsidP="00E751CF">
            <w:pPr>
              <w:rPr>
                <w:rStyle w:val="eop"/>
                <w:rFonts w:ascii="Ebrima" w:hAnsi="Ebrima" w:cs="Calibri"/>
                <w:color w:val="000000"/>
                <w:shd w:val="clear" w:color="auto" w:fill="FFFFFF"/>
              </w:rPr>
            </w:pPr>
            <w:r w:rsidRPr="001F160C">
              <w:rPr>
                <w:rStyle w:val="normaltextrun"/>
                <w:rFonts w:ascii="Ebrima" w:hAnsi="Ebrima" w:cs="Calibri"/>
                <w:color w:val="000000"/>
                <w:shd w:val="clear" w:color="auto" w:fill="FFFFFF"/>
              </w:rPr>
              <w:t xml:space="preserve">Which of the following best describes the field you work in? </w:t>
            </w:r>
            <w:r w:rsidRPr="001F160C">
              <w:rPr>
                <w:rStyle w:val="normaltextrun"/>
                <w:rFonts w:ascii="Ebrima" w:hAnsi="Ebrima" w:cs="Calibri"/>
                <w:i/>
                <w:iCs/>
                <w:color w:val="000000"/>
                <w:shd w:val="clear" w:color="auto" w:fill="FFFFFF"/>
              </w:rPr>
              <w:t>If you’re currently seeking work, please specify the field you specialise in.</w:t>
            </w:r>
            <w:r w:rsidRPr="001F160C">
              <w:rPr>
                <w:rStyle w:val="eop"/>
                <w:rFonts w:ascii="Ebrima" w:hAnsi="Ebrima" w:cs="Calibri"/>
                <w:color w:val="000000"/>
                <w:shd w:val="clear" w:color="auto" w:fill="FFFFFF"/>
              </w:rPr>
              <w:t> </w:t>
            </w:r>
          </w:p>
          <w:p w14:paraId="5096AAED" w14:textId="77777777" w:rsidR="00E751CF" w:rsidRPr="001F160C" w:rsidRDefault="00E751CF" w:rsidP="00E751CF">
            <w:pPr>
              <w:rPr>
                <w:rStyle w:val="eop"/>
                <w:rFonts w:ascii="Ebrima" w:hAnsi="Ebrima" w:cs="Calibri"/>
                <w:color w:val="000000"/>
                <w:shd w:val="clear" w:color="auto" w:fill="FFFFFF"/>
              </w:rPr>
            </w:pPr>
          </w:p>
          <w:p w14:paraId="2AEC5770" w14:textId="77777777" w:rsidR="00E751CF" w:rsidRPr="001F160C" w:rsidRDefault="00E751CF" w:rsidP="00E751CF">
            <w:pPr>
              <w:pStyle w:val="paragraph"/>
              <w:numPr>
                <w:ilvl w:val="0"/>
                <w:numId w:val="11"/>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Agriculture and food</w:t>
            </w:r>
            <w:r w:rsidRPr="001F160C">
              <w:rPr>
                <w:rStyle w:val="eop"/>
                <w:rFonts w:ascii="Ebrima" w:hAnsi="Ebrima" w:cs="Calibri"/>
                <w:color w:val="000000"/>
                <w:sz w:val="22"/>
                <w:szCs w:val="22"/>
              </w:rPr>
              <w:t> </w:t>
            </w:r>
          </w:p>
          <w:p w14:paraId="47E33848" w14:textId="77777777" w:rsidR="00E751CF" w:rsidRPr="001F160C" w:rsidRDefault="00E751CF" w:rsidP="00E751CF">
            <w:pPr>
              <w:pStyle w:val="paragraph"/>
              <w:numPr>
                <w:ilvl w:val="0"/>
                <w:numId w:val="11"/>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Astronomy and planetary science</w:t>
            </w:r>
            <w:r w:rsidRPr="001F160C">
              <w:rPr>
                <w:rStyle w:val="eop"/>
                <w:rFonts w:ascii="Ebrima" w:hAnsi="Ebrima" w:cs="Calibri"/>
                <w:color w:val="000000"/>
                <w:sz w:val="22"/>
                <w:szCs w:val="22"/>
              </w:rPr>
              <w:t> </w:t>
            </w:r>
          </w:p>
          <w:p w14:paraId="72F2FEC4" w14:textId="77777777" w:rsidR="00E751CF" w:rsidRPr="001F160C" w:rsidRDefault="00E751CF" w:rsidP="00E751CF">
            <w:pPr>
              <w:pStyle w:val="paragraph"/>
              <w:numPr>
                <w:ilvl w:val="0"/>
                <w:numId w:val="11"/>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Biomedical and clinical sciences (e.g. cellular, developmental, genomic, molecular, physiology)</w:t>
            </w:r>
            <w:r w:rsidRPr="001F160C">
              <w:rPr>
                <w:rStyle w:val="eop"/>
                <w:rFonts w:ascii="Ebrima" w:hAnsi="Ebrima" w:cs="Calibri"/>
                <w:color w:val="000000"/>
                <w:sz w:val="22"/>
                <w:szCs w:val="22"/>
              </w:rPr>
              <w:t> </w:t>
            </w:r>
          </w:p>
          <w:p w14:paraId="6F249285" w14:textId="77777777" w:rsidR="00E751CF" w:rsidRPr="001F160C" w:rsidRDefault="00E751CF" w:rsidP="00E751CF">
            <w:pPr>
              <w:pStyle w:val="paragraph"/>
              <w:numPr>
                <w:ilvl w:val="0"/>
                <w:numId w:val="11"/>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Ecology and evolution</w:t>
            </w:r>
            <w:r w:rsidRPr="001F160C">
              <w:rPr>
                <w:rStyle w:val="eop"/>
                <w:rFonts w:ascii="Ebrima" w:hAnsi="Ebrima" w:cs="Calibri"/>
                <w:color w:val="000000"/>
                <w:sz w:val="22"/>
                <w:szCs w:val="22"/>
              </w:rPr>
              <w:t> </w:t>
            </w:r>
          </w:p>
          <w:p w14:paraId="6915F91E" w14:textId="77777777" w:rsidR="00E751CF" w:rsidRPr="001F160C" w:rsidRDefault="00E751CF" w:rsidP="00E751CF">
            <w:pPr>
              <w:pStyle w:val="paragraph"/>
              <w:numPr>
                <w:ilvl w:val="0"/>
                <w:numId w:val="11"/>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Chemistry</w:t>
            </w:r>
            <w:r w:rsidRPr="001F160C">
              <w:rPr>
                <w:rStyle w:val="eop"/>
                <w:rFonts w:ascii="Ebrima" w:hAnsi="Ebrima" w:cs="Calibri"/>
                <w:color w:val="000000"/>
                <w:sz w:val="22"/>
                <w:szCs w:val="22"/>
              </w:rPr>
              <w:t> </w:t>
            </w:r>
          </w:p>
          <w:p w14:paraId="0B02D708" w14:textId="77777777" w:rsidR="00E751CF" w:rsidRPr="001F160C" w:rsidRDefault="00E751CF" w:rsidP="00E751CF">
            <w:pPr>
              <w:pStyle w:val="paragraph"/>
              <w:numPr>
                <w:ilvl w:val="0"/>
                <w:numId w:val="11"/>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Computer science and mathematics</w:t>
            </w:r>
            <w:r w:rsidRPr="001F160C">
              <w:rPr>
                <w:rStyle w:val="eop"/>
                <w:rFonts w:ascii="Ebrima" w:hAnsi="Ebrima" w:cs="Calibri"/>
                <w:color w:val="000000"/>
                <w:sz w:val="22"/>
                <w:szCs w:val="22"/>
              </w:rPr>
              <w:t> </w:t>
            </w:r>
          </w:p>
          <w:p w14:paraId="07000D4D" w14:textId="77777777" w:rsidR="00E751CF" w:rsidRPr="001F160C" w:rsidRDefault="00E751CF" w:rsidP="00E751CF">
            <w:pPr>
              <w:pStyle w:val="paragraph"/>
              <w:numPr>
                <w:ilvl w:val="0"/>
                <w:numId w:val="11"/>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Engineering</w:t>
            </w:r>
            <w:r w:rsidRPr="001F160C">
              <w:rPr>
                <w:rStyle w:val="eop"/>
                <w:rFonts w:ascii="Ebrima" w:hAnsi="Ebrima" w:cs="Calibri"/>
                <w:color w:val="000000"/>
                <w:sz w:val="22"/>
                <w:szCs w:val="22"/>
              </w:rPr>
              <w:t> </w:t>
            </w:r>
          </w:p>
          <w:p w14:paraId="280AE9B6" w14:textId="77777777" w:rsidR="00E751CF" w:rsidRPr="001F160C" w:rsidRDefault="00E751CF" w:rsidP="00E751CF">
            <w:pPr>
              <w:pStyle w:val="paragraph"/>
              <w:numPr>
                <w:ilvl w:val="0"/>
                <w:numId w:val="11"/>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Health care</w:t>
            </w:r>
            <w:r w:rsidRPr="001F160C">
              <w:rPr>
                <w:rStyle w:val="eop"/>
                <w:rFonts w:ascii="Ebrima" w:hAnsi="Ebrima" w:cs="Calibri"/>
                <w:color w:val="000000"/>
                <w:sz w:val="22"/>
                <w:szCs w:val="22"/>
              </w:rPr>
              <w:t> </w:t>
            </w:r>
          </w:p>
          <w:p w14:paraId="45B4C16F" w14:textId="77777777" w:rsidR="00E751CF" w:rsidRPr="001F160C" w:rsidRDefault="00E751CF" w:rsidP="00E751CF">
            <w:pPr>
              <w:pStyle w:val="paragraph"/>
              <w:numPr>
                <w:ilvl w:val="0"/>
                <w:numId w:val="11"/>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Geology and environmental science</w:t>
            </w:r>
            <w:r w:rsidRPr="001F160C">
              <w:rPr>
                <w:rStyle w:val="eop"/>
                <w:rFonts w:ascii="Ebrima" w:hAnsi="Ebrima" w:cs="Calibri"/>
                <w:color w:val="000000"/>
                <w:sz w:val="22"/>
                <w:szCs w:val="22"/>
              </w:rPr>
              <w:t> </w:t>
            </w:r>
          </w:p>
          <w:p w14:paraId="426DA2C1" w14:textId="77777777" w:rsidR="00E751CF" w:rsidRPr="001F160C" w:rsidRDefault="00E751CF" w:rsidP="00E751CF">
            <w:pPr>
              <w:pStyle w:val="paragraph"/>
              <w:numPr>
                <w:ilvl w:val="0"/>
                <w:numId w:val="11"/>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Physics</w:t>
            </w:r>
            <w:r w:rsidRPr="001F160C">
              <w:rPr>
                <w:rStyle w:val="eop"/>
                <w:rFonts w:ascii="Ebrima" w:hAnsi="Ebrima" w:cs="Calibri"/>
                <w:color w:val="000000"/>
                <w:sz w:val="22"/>
                <w:szCs w:val="22"/>
              </w:rPr>
              <w:t> </w:t>
            </w:r>
          </w:p>
          <w:p w14:paraId="0309A161" w14:textId="77777777" w:rsidR="00E751CF" w:rsidRPr="001F160C" w:rsidRDefault="00E751CF" w:rsidP="00E751CF">
            <w:pPr>
              <w:pStyle w:val="paragraph"/>
              <w:numPr>
                <w:ilvl w:val="0"/>
                <w:numId w:val="11"/>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Social sciences</w:t>
            </w:r>
            <w:r w:rsidRPr="001F160C">
              <w:rPr>
                <w:rStyle w:val="eop"/>
                <w:rFonts w:ascii="Ebrima" w:hAnsi="Ebrima" w:cs="Calibri"/>
                <w:color w:val="000000"/>
                <w:sz w:val="22"/>
                <w:szCs w:val="22"/>
              </w:rPr>
              <w:t> </w:t>
            </w:r>
          </w:p>
          <w:p w14:paraId="2380C2DB" w14:textId="77777777" w:rsidR="00E751CF" w:rsidRPr="001F160C" w:rsidRDefault="00E751CF" w:rsidP="00E751CF">
            <w:pPr>
              <w:pStyle w:val="paragraph"/>
              <w:numPr>
                <w:ilvl w:val="0"/>
                <w:numId w:val="11"/>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Other science-related field, please specify</w:t>
            </w:r>
            <w:r w:rsidRPr="001F160C">
              <w:rPr>
                <w:rStyle w:val="eop"/>
                <w:rFonts w:ascii="Ebrima" w:hAnsi="Ebrima" w:cs="Calibri"/>
                <w:color w:val="000000"/>
                <w:sz w:val="22"/>
                <w:szCs w:val="22"/>
              </w:rPr>
              <w:t> </w:t>
            </w:r>
          </w:p>
          <w:p w14:paraId="1DC02361" w14:textId="77777777" w:rsidR="00E751CF" w:rsidRPr="001F160C" w:rsidRDefault="00E751CF" w:rsidP="00E751CF">
            <w:pPr>
              <w:pStyle w:val="paragraph"/>
              <w:numPr>
                <w:ilvl w:val="0"/>
                <w:numId w:val="11"/>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sz w:val="22"/>
                <w:szCs w:val="22"/>
              </w:rPr>
              <w:t>Other non-science related field</w:t>
            </w:r>
          </w:p>
          <w:p w14:paraId="0584AF99" w14:textId="494F4C32" w:rsidR="00E751CF" w:rsidRPr="001F160C" w:rsidRDefault="00E751CF" w:rsidP="00E751CF">
            <w:pPr>
              <w:rPr>
                <w:rFonts w:ascii="Ebrima" w:hAnsi="Ebrima"/>
              </w:rPr>
            </w:pPr>
          </w:p>
        </w:tc>
        <w:tc>
          <w:tcPr>
            <w:tcW w:w="2119" w:type="dxa"/>
          </w:tcPr>
          <w:p w14:paraId="4E51272B" w14:textId="1A1ECBFC" w:rsidR="00E751CF" w:rsidRPr="001F160C" w:rsidRDefault="00E751CF" w:rsidP="00E751CF">
            <w:pPr>
              <w:rPr>
                <w:rFonts w:ascii="Ebrima" w:hAnsi="Ebrima"/>
              </w:rPr>
            </w:pPr>
            <w:r w:rsidRPr="001F160C">
              <w:rPr>
                <w:rFonts w:ascii="Ebrima" w:hAnsi="Ebrima"/>
              </w:rPr>
              <w:t>Single choice</w:t>
            </w:r>
          </w:p>
        </w:tc>
        <w:tc>
          <w:tcPr>
            <w:tcW w:w="1882" w:type="dxa"/>
          </w:tcPr>
          <w:p w14:paraId="0E54FF28" w14:textId="77777777" w:rsidR="00E751CF" w:rsidRPr="001F160C" w:rsidRDefault="00E751CF" w:rsidP="00E751CF">
            <w:pPr>
              <w:rPr>
                <w:rFonts w:ascii="Ebrima" w:hAnsi="Ebrima"/>
              </w:rPr>
            </w:pPr>
            <w:r w:rsidRPr="001F160C">
              <w:rPr>
                <w:rFonts w:ascii="Ebrima" w:hAnsi="Ebrima"/>
              </w:rPr>
              <w:t>Ask to all</w:t>
            </w:r>
          </w:p>
          <w:p w14:paraId="51E75A75" w14:textId="5C5BADDD" w:rsidR="00E751CF" w:rsidRPr="001F160C" w:rsidRDefault="00E751CF" w:rsidP="00E751CF">
            <w:pPr>
              <w:rPr>
                <w:rFonts w:ascii="Ebrima" w:hAnsi="Ebrima"/>
              </w:rPr>
            </w:pPr>
            <w:r w:rsidRPr="001F160C">
              <w:rPr>
                <w:rFonts w:ascii="Ebrima" w:hAnsi="Ebrima"/>
              </w:rPr>
              <w:t>Screen out if not working in science (13)</w:t>
            </w:r>
          </w:p>
        </w:tc>
      </w:tr>
      <w:tr w:rsidR="00E751CF" w:rsidRPr="001F160C" w14:paraId="7D12E812" w14:textId="77777777" w:rsidTr="00E751CF">
        <w:tc>
          <w:tcPr>
            <w:tcW w:w="1149" w:type="dxa"/>
          </w:tcPr>
          <w:p w14:paraId="19E73325" w14:textId="77777777" w:rsidR="00E751CF" w:rsidRPr="001F160C" w:rsidRDefault="00E751CF" w:rsidP="00E751CF">
            <w:pPr>
              <w:pStyle w:val="ListParagraph"/>
              <w:numPr>
                <w:ilvl w:val="0"/>
                <w:numId w:val="1"/>
              </w:numPr>
              <w:rPr>
                <w:rFonts w:ascii="Ebrima" w:hAnsi="Ebrima"/>
              </w:rPr>
            </w:pPr>
          </w:p>
        </w:tc>
        <w:tc>
          <w:tcPr>
            <w:tcW w:w="5044" w:type="dxa"/>
          </w:tcPr>
          <w:p w14:paraId="4E938201" w14:textId="77777777" w:rsidR="00E751CF" w:rsidRDefault="00E751CF" w:rsidP="00E751CF">
            <w:pPr>
              <w:rPr>
                <w:rStyle w:val="eop"/>
                <w:rFonts w:ascii="Ebrima" w:hAnsi="Ebrima"/>
                <w:color w:val="000000"/>
                <w:shd w:val="clear" w:color="auto" w:fill="FFFFFF"/>
              </w:rPr>
            </w:pPr>
            <w:r w:rsidRPr="001F160C">
              <w:rPr>
                <w:rStyle w:val="normaltextrun"/>
                <w:rFonts w:ascii="Ebrima" w:hAnsi="Ebrima"/>
                <w:color w:val="000000"/>
                <w:shd w:val="clear" w:color="auto" w:fill="FFFFFF"/>
              </w:rPr>
              <w:t>Are you undertaking a postdoc in your native country?</w:t>
            </w:r>
            <w:r w:rsidRPr="001F160C">
              <w:rPr>
                <w:rStyle w:val="eop"/>
                <w:rFonts w:ascii="Ebrima" w:hAnsi="Ebrima"/>
                <w:color w:val="000000"/>
                <w:shd w:val="clear" w:color="auto" w:fill="FFFFFF"/>
              </w:rPr>
              <w:t> </w:t>
            </w:r>
          </w:p>
          <w:p w14:paraId="04F022BD" w14:textId="77777777" w:rsidR="00E751CF" w:rsidRPr="001F160C" w:rsidRDefault="00E751CF" w:rsidP="00E751CF">
            <w:pPr>
              <w:rPr>
                <w:rStyle w:val="eop"/>
                <w:rFonts w:ascii="Ebrima" w:hAnsi="Ebrima"/>
                <w:color w:val="000000"/>
                <w:shd w:val="clear" w:color="auto" w:fill="FFFFFF"/>
              </w:rPr>
            </w:pPr>
          </w:p>
          <w:p w14:paraId="4D025130" w14:textId="77777777" w:rsidR="00E751CF" w:rsidRPr="001F160C" w:rsidRDefault="00E751CF" w:rsidP="00E751CF">
            <w:pPr>
              <w:pStyle w:val="ListParagraph"/>
              <w:numPr>
                <w:ilvl w:val="0"/>
                <w:numId w:val="12"/>
              </w:numPr>
              <w:rPr>
                <w:rFonts w:ascii="Ebrima" w:hAnsi="Ebrima"/>
              </w:rPr>
            </w:pPr>
            <w:r w:rsidRPr="001F160C">
              <w:rPr>
                <w:rFonts w:ascii="Ebrima" w:hAnsi="Ebrima"/>
              </w:rPr>
              <w:t>Yes</w:t>
            </w:r>
          </w:p>
          <w:p w14:paraId="611CE270" w14:textId="77777777" w:rsidR="00E751CF" w:rsidRDefault="00E751CF" w:rsidP="00E751CF">
            <w:pPr>
              <w:pStyle w:val="ListParagraph"/>
              <w:numPr>
                <w:ilvl w:val="0"/>
                <w:numId w:val="12"/>
              </w:numPr>
              <w:rPr>
                <w:rFonts w:ascii="Ebrima" w:hAnsi="Ebrima"/>
              </w:rPr>
            </w:pPr>
            <w:r w:rsidRPr="001F160C">
              <w:rPr>
                <w:rFonts w:ascii="Ebrima" w:hAnsi="Ebrima"/>
              </w:rPr>
              <w:t>No</w:t>
            </w:r>
          </w:p>
          <w:p w14:paraId="3ED5C4A2" w14:textId="06BB78FB" w:rsidR="00E751CF" w:rsidRPr="001F160C" w:rsidRDefault="00E751CF" w:rsidP="00E751CF">
            <w:pPr>
              <w:pStyle w:val="ListParagraph"/>
              <w:ind w:left="360"/>
              <w:rPr>
                <w:rFonts w:ascii="Ebrima" w:hAnsi="Ebrima"/>
              </w:rPr>
            </w:pPr>
          </w:p>
        </w:tc>
        <w:tc>
          <w:tcPr>
            <w:tcW w:w="2119" w:type="dxa"/>
          </w:tcPr>
          <w:p w14:paraId="29E5463B" w14:textId="1AF7317A" w:rsidR="00E751CF" w:rsidRPr="001F160C" w:rsidRDefault="00E751CF" w:rsidP="00E751CF">
            <w:pPr>
              <w:rPr>
                <w:rFonts w:ascii="Ebrima" w:hAnsi="Ebrima"/>
              </w:rPr>
            </w:pPr>
            <w:r w:rsidRPr="001F160C">
              <w:rPr>
                <w:rFonts w:ascii="Ebrima" w:hAnsi="Ebrima"/>
              </w:rPr>
              <w:t>Single choice</w:t>
            </w:r>
          </w:p>
        </w:tc>
        <w:tc>
          <w:tcPr>
            <w:tcW w:w="1882" w:type="dxa"/>
          </w:tcPr>
          <w:p w14:paraId="492B46D9" w14:textId="77777777" w:rsidR="00E751CF" w:rsidRPr="001F160C" w:rsidRDefault="00E751CF" w:rsidP="00E751CF">
            <w:pPr>
              <w:rPr>
                <w:rFonts w:ascii="Ebrima" w:hAnsi="Ebrima"/>
              </w:rPr>
            </w:pPr>
            <w:r w:rsidRPr="001F160C">
              <w:rPr>
                <w:rFonts w:ascii="Ebrima" w:hAnsi="Ebrima"/>
              </w:rPr>
              <w:t>POSTDOC = 1-5,8 (not asked to unemployed respondents)</w:t>
            </w:r>
          </w:p>
          <w:p w14:paraId="0C63E3F4" w14:textId="0C323284" w:rsidR="00E751CF" w:rsidRPr="001F160C" w:rsidRDefault="00E751CF" w:rsidP="00E751CF">
            <w:pPr>
              <w:rPr>
                <w:rFonts w:ascii="Ebrima" w:hAnsi="Ebrima"/>
              </w:rPr>
            </w:pPr>
          </w:p>
        </w:tc>
      </w:tr>
      <w:tr w:rsidR="00E751CF" w:rsidRPr="001F160C" w14:paraId="46106195" w14:textId="77777777" w:rsidTr="00E751CF">
        <w:tc>
          <w:tcPr>
            <w:tcW w:w="1149" w:type="dxa"/>
          </w:tcPr>
          <w:p w14:paraId="595DFF76" w14:textId="77777777" w:rsidR="00E751CF" w:rsidRPr="001F160C" w:rsidRDefault="00E751CF" w:rsidP="00E751CF">
            <w:pPr>
              <w:pStyle w:val="ListParagraph"/>
              <w:numPr>
                <w:ilvl w:val="0"/>
                <w:numId w:val="1"/>
              </w:numPr>
              <w:rPr>
                <w:rFonts w:ascii="Ebrima" w:hAnsi="Ebrima"/>
              </w:rPr>
            </w:pPr>
          </w:p>
        </w:tc>
        <w:tc>
          <w:tcPr>
            <w:tcW w:w="5044" w:type="dxa"/>
          </w:tcPr>
          <w:p w14:paraId="60ED9369" w14:textId="76A23E55" w:rsidR="00E751CF" w:rsidRDefault="00E751CF" w:rsidP="00E751CF">
            <w:pPr>
              <w:rPr>
                <w:rStyle w:val="eop"/>
                <w:rFonts w:ascii="Ebrima" w:hAnsi="Ebrima"/>
                <w:color w:val="000000"/>
                <w:shd w:val="clear" w:color="auto" w:fill="FFFFFF"/>
              </w:rPr>
            </w:pPr>
            <w:r w:rsidRPr="001F160C">
              <w:rPr>
                <w:rStyle w:val="normaltextrun"/>
                <w:rFonts w:ascii="Ebrima" w:hAnsi="Ebrima"/>
                <w:color w:val="000000"/>
                <w:shd w:val="clear" w:color="auto" w:fill="FFFFFF"/>
              </w:rPr>
              <w:t>Have you ever moved from the country/</w:t>
            </w:r>
            <w:r>
              <w:rPr>
                <w:rStyle w:val="normaltextrun"/>
                <w:rFonts w:ascii="Ebrima" w:hAnsi="Ebrima"/>
                <w:color w:val="000000"/>
                <w:shd w:val="clear" w:color="auto" w:fill="FFFFFF"/>
              </w:rPr>
              <w:t>territory</w:t>
            </w:r>
            <w:r w:rsidRPr="001F160C">
              <w:rPr>
                <w:rStyle w:val="normaltextrun"/>
                <w:rFonts w:ascii="Ebrima" w:hAnsi="Ebrima"/>
                <w:color w:val="000000"/>
                <w:shd w:val="clear" w:color="auto" w:fill="FFFFFF"/>
              </w:rPr>
              <w:t xml:space="preserve"> where you completed your PhD to undertake a postdoc?</w:t>
            </w:r>
            <w:r w:rsidRPr="001F160C">
              <w:rPr>
                <w:rStyle w:val="eop"/>
                <w:rFonts w:ascii="Ebrima" w:hAnsi="Ebrima"/>
                <w:color w:val="000000"/>
                <w:shd w:val="clear" w:color="auto" w:fill="FFFFFF"/>
              </w:rPr>
              <w:t> </w:t>
            </w:r>
          </w:p>
          <w:p w14:paraId="1684FBC5" w14:textId="77777777" w:rsidR="00E751CF" w:rsidRPr="001F160C" w:rsidRDefault="00E751CF" w:rsidP="00E751CF">
            <w:pPr>
              <w:rPr>
                <w:rStyle w:val="eop"/>
                <w:rFonts w:ascii="Ebrima" w:hAnsi="Ebrima"/>
                <w:color w:val="000000"/>
                <w:shd w:val="clear" w:color="auto" w:fill="FFFFFF"/>
              </w:rPr>
            </w:pPr>
          </w:p>
          <w:p w14:paraId="523F9B30" w14:textId="77777777" w:rsidR="00E751CF" w:rsidRPr="001F160C" w:rsidRDefault="00E751CF" w:rsidP="00E751CF">
            <w:pPr>
              <w:pStyle w:val="ListParagraph"/>
              <w:numPr>
                <w:ilvl w:val="0"/>
                <w:numId w:val="13"/>
              </w:numPr>
              <w:rPr>
                <w:rFonts w:ascii="Ebrima" w:hAnsi="Ebrima"/>
              </w:rPr>
            </w:pPr>
            <w:r w:rsidRPr="001F160C">
              <w:rPr>
                <w:rFonts w:ascii="Ebrima" w:hAnsi="Ebrima"/>
              </w:rPr>
              <w:t>Yes</w:t>
            </w:r>
          </w:p>
          <w:p w14:paraId="0F8EA9A5" w14:textId="77777777" w:rsidR="00E751CF" w:rsidRDefault="00E751CF" w:rsidP="00E751CF">
            <w:pPr>
              <w:pStyle w:val="ListParagraph"/>
              <w:numPr>
                <w:ilvl w:val="0"/>
                <w:numId w:val="13"/>
              </w:numPr>
              <w:rPr>
                <w:rFonts w:ascii="Ebrima" w:hAnsi="Ebrima"/>
              </w:rPr>
            </w:pPr>
            <w:r w:rsidRPr="001F160C">
              <w:rPr>
                <w:rFonts w:ascii="Ebrima" w:hAnsi="Ebrima"/>
              </w:rPr>
              <w:t>No</w:t>
            </w:r>
          </w:p>
          <w:p w14:paraId="4958B458" w14:textId="2C27D7CD" w:rsidR="00E751CF" w:rsidRPr="001F160C" w:rsidRDefault="00E751CF" w:rsidP="00E751CF">
            <w:pPr>
              <w:pStyle w:val="ListParagraph"/>
              <w:ind w:left="360"/>
              <w:rPr>
                <w:rFonts w:ascii="Ebrima" w:hAnsi="Ebrima"/>
              </w:rPr>
            </w:pPr>
          </w:p>
        </w:tc>
        <w:tc>
          <w:tcPr>
            <w:tcW w:w="2119" w:type="dxa"/>
          </w:tcPr>
          <w:p w14:paraId="6B0B6F74" w14:textId="1BFB8AF7" w:rsidR="00E751CF" w:rsidRPr="001F160C" w:rsidRDefault="00E751CF" w:rsidP="00E751CF">
            <w:pPr>
              <w:rPr>
                <w:rFonts w:ascii="Ebrima" w:hAnsi="Ebrima"/>
              </w:rPr>
            </w:pPr>
            <w:r w:rsidRPr="001F160C">
              <w:rPr>
                <w:rFonts w:ascii="Ebrima" w:hAnsi="Ebrima"/>
              </w:rPr>
              <w:t>Single choice</w:t>
            </w:r>
          </w:p>
        </w:tc>
        <w:tc>
          <w:tcPr>
            <w:tcW w:w="1882" w:type="dxa"/>
          </w:tcPr>
          <w:p w14:paraId="445DB0FF" w14:textId="7399A80C" w:rsidR="00E751CF" w:rsidRPr="001F160C" w:rsidRDefault="00E751CF" w:rsidP="00E751CF">
            <w:pPr>
              <w:rPr>
                <w:rFonts w:ascii="Ebrima" w:hAnsi="Ebrima"/>
              </w:rPr>
            </w:pPr>
            <w:r w:rsidRPr="001F160C">
              <w:rPr>
                <w:rFonts w:ascii="Ebrima" w:hAnsi="Ebrima"/>
              </w:rPr>
              <w:t>Ask to all</w:t>
            </w:r>
          </w:p>
        </w:tc>
      </w:tr>
      <w:tr w:rsidR="00E751CF" w:rsidRPr="001F160C" w14:paraId="714F954D" w14:textId="77777777" w:rsidTr="00E751CF">
        <w:tc>
          <w:tcPr>
            <w:tcW w:w="1149" w:type="dxa"/>
          </w:tcPr>
          <w:p w14:paraId="7D7C74DB" w14:textId="77777777" w:rsidR="00E751CF" w:rsidRPr="001F160C" w:rsidRDefault="00E751CF" w:rsidP="00E751CF">
            <w:pPr>
              <w:pStyle w:val="ListParagraph"/>
              <w:numPr>
                <w:ilvl w:val="0"/>
                <w:numId w:val="1"/>
              </w:numPr>
              <w:rPr>
                <w:rFonts w:ascii="Ebrima" w:hAnsi="Ebrima"/>
              </w:rPr>
            </w:pPr>
          </w:p>
        </w:tc>
        <w:tc>
          <w:tcPr>
            <w:tcW w:w="5044" w:type="dxa"/>
          </w:tcPr>
          <w:p w14:paraId="775637F8" w14:textId="67CAB239" w:rsidR="00E751CF" w:rsidRPr="0001240D" w:rsidRDefault="00E751CF" w:rsidP="00E751CF">
            <w:pPr>
              <w:pStyle w:val="paragraph"/>
              <w:spacing w:before="0" w:beforeAutospacing="0" w:after="0" w:afterAutospacing="0"/>
              <w:textAlignment w:val="baseline"/>
              <w:rPr>
                <w:rFonts w:ascii="Ebrima" w:hAnsi="Ebrima" w:cs="Segoe UI"/>
                <w:sz w:val="22"/>
                <w:szCs w:val="22"/>
              </w:rPr>
            </w:pPr>
            <w:r>
              <w:rPr>
                <w:rStyle w:val="normaltextrun"/>
                <w:rFonts w:ascii="Ebrima" w:hAnsi="Ebrima" w:cs="Segoe UI"/>
                <w:sz w:val="22"/>
                <w:szCs w:val="22"/>
              </w:rPr>
              <w:t>Why did you move from the country/territory where you completed your PhD</w:t>
            </w:r>
            <w:r w:rsidRPr="0001240D">
              <w:rPr>
                <w:rStyle w:val="normaltextrun"/>
                <w:rFonts w:ascii="Ebrima" w:hAnsi="Ebrima" w:cs="Segoe UI"/>
                <w:sz w:val="22"/>
                <w:szCs w:val="22"/>
              </w:rPr>
              <w:t>? </w:t>
            </w:r>
            <w:r w:rsidRPr="0001240D">
              <w:rPr>
                <w:rStyle w:val="eop"/>
                <w:rFonts w:ascii="Ebrima" w:hAnsi="Ebrima" w:cs="Segoe UI"/>
                <w:sz w:val="22"/>
                <w:szCs w:val="22"/>
              </w:rPr>
              <w:t> </w:t>
            </w:r>
          </w:p>
          <w:p w14:paraId="41AE1EDA" w14:textId="2F8069A0" w:rsidR="00E751CF" w:rsidRDefault="00E751CF" w:rsidP="00E751CF">
            <w:pPr>
              <w:pStyle w:val="paragraph"/>
              <w:spacing w:before="0" w:beforeAutospacing="0" w:after="0" w:afterAutospacing="0"/>
              <w:textAlignment w:val="baseline"/>
              <w:rPr>
                <w:rFonts w:ascii="Ebrima" w:hAnsi="Ebrima" w:cs="Segoe UI"/>
                <w:i/>
                <w:iCs/>
                <w:sz w:val="22"/>
                <w:szCs w:val="22"/>
              </w:rPr>
            </w:pPr>
            <w:r w:rsidRPr="0001240D">
              <w:rPr>
                <w:rFonts w:ascii="Ebrima" w:hAnsi="Ebrima" w:cs="Segoe UI"/>
                <w:i/>
                <w:iCs/>
                <w:sz w:val="22"/>
                <w:szCs w:val="22"/>
              </w:rPr>
              <w:t>Please select all that apply.</w:t>
            </w:r>
          </w:p>
          <w:p w14:paraId="26046C0C" w14:textId="77777777" w:rsidR="00E751CF" w:rsidRPr="0001240D" w:rsidRDefault="00E751CF" w:rsidP="00E751CF">
            <w:pPr>
              <w:pStyle w:val="paragraph"/>
              <w:spacing w:before="0" w:beforeAutospacing="0" w:after="0" w:afterAutospacing="0"/>
              <w:textAlignment w:val="baseline"/>
              <w:rPr>
                <w:rFonts w:ascii="Ebrima" w:hAnsi="Ebrima" w:cs="Segoe UI"/>
                <w:i/>
                <w:iCs/>
                <w:sz w:val="22"/>
                <w:szCs w:val="22"/>
              </w:rPr>
            </w:pPr>
          </w:p>
          <w:p w14:paraId="4FE2717A" w14:textId="5DFCC942" w:rsidR="00E751CF" w:rsidRPr="00834090" w:rsidRDefault="00E751CF" w:rsidP="00E751CF">
            <w:pPr>
              <w:pStyle w:val="paragraph"/>
              <w:numPr>
                <w:ilvl w:val="0"/>
                <w:numId w:val="14"/>
              </w:numPr>
              <w:spacing w:before="0" w:beforeAutospacing="0" w:after="0" w:afterAutospacing="0"/>
              <w:textAlignment w:val="baseline"/>
              <w:rPr>
                <w:rFonts w:ascii="Ebrima" w:hAnsi="Ebrima" w:cs="Segoe UI"/>
                <w:sz w:val="22"/>
                <w:szCs w:val="22"/>
              </w:rPr>
            </w:pPr>
            <w:r w:rsidRPr="00834090">
              <w:rPr>
                <w:rStyle w:val="normaltextrun"/>
                <w:rFonts w:ascii="Ebrima" w:hAnsi="Ebrima" w:cs="Segoe UI"/>
                <w:sz w:val="22"/>
                <w:szCs w:val="22"/>
              </w:rPr>
              <w:t>To work at a specific university/institution/organisation/company</w:t>
            </w:r>
            <w:r w:rsidRPr="00834090">
              <w:rPr>
                <w:rStyle w:val="eop"/>
                <w:rFonts w:ascii="Ebrima" w:hAnsi="Ebrima" w:cs="Segoe UI"/>
                <w:sz w:val="22"/>
                <w:szCs w:val="22"/>
              </w:rPr>
              <w:t> </w:t>
            </w:r>
          </w:p>
          <w:p w14:paraId="3D283ED2" w14:textId="5B11DC0E" w:rsidR="00E751CF" w:rsidRPr="00834090" w:rsidRDefault="00E751CF" w:rsidP="00E751CF">
            <w:pPr>
              <w:pStyle w:val="paragraph"/>
              <w:numPr>
                <w:ilvl w:val="0"/>
                <w:numId w:val="14"/>
              </w:numPr>
              <w:spacing w:before="0" w:beforeAutospacing="0" w:after="0" w:afterAutospacing="0"/>
              <w:textAlignment w:val="baseline"/>
              <w:rPr>
                <w:rFonts w:ascii="Ebrima" w:hAnsi="Ebrima" w:cs="Segoe UI"/>
                <w:sz w:val="22"/>
                <w:szCs w:val="22"/>
              </w:rPr>
            </w:pPr>
            <w:r w:rsidRPr="00834090">
              <w:rPr>
                <w:rStyle w:val="normaltextrun"/>
                <w:rFonts w:ascii="Ebrima" w:hAnsi="Ebrima" w:cs="Segoe UI"/>
                <w:sz w:val="22"/>
                <w:szCs w:val="22"/>
              </w:rPr>
              <w:t>Lack of quality postdoc opportunities in the country</w:t>
            </w:r>
            <w:r w:rsidRPr="00834090">
              <w:rPr>
                <w:rStyle w:val="eop"/>
                <w:rFonts w:ascii="Ebrima" w:hAnsi="Ebrima" w:cs="Segoe UI"/>
                <w:sz w:val="22"/>
                <w:szCs w:val="22"/>
              </w:rPr>
              <w:t> </w:t>
            </w:r>
          </w:p>
          <w:p w14:paraId="4BFECE89" w14:textId="5733E8E4" w:rsidR="00E751CF" w:rsidRPr="00834090" w:rsidRDefault="00E751CF" w:rsidP="00E751CF">
            <w:pPr>
              <w:pStyle w:val="paragraph"/>
              <w:numPr>
                <w:ilvl w:val="0"/>
                <w:numId w:val="14"/>
              </w:numPr>
              <w:spacing w:before="0" w:beforeAutospacing="0" w:after="0" w:afterAutospacing="0"/>
              <w:textAlignment w:val="baseline"/>
              <w:rPr>
                <w:rFonts w:ascii="Ebrima" w:hAnsi="Ebrima" w:cs="Segoe UI"/>
                <w:sz w:val="22"/>
                <w:szCs w:val="22"/>
              </w:rPr>
            </w:pPr>
            <w:r w:rsidRPr="00834090">
              <w:rPr>
                <w:rStyle w:val="normaltextrun"/>
                <w:rFonts w:ascii="Ebrima" w:hAnsi="Ebrima" w:cs="Segoe UI"/>
                <w:sz w:val="22"/>
                <w:szCs w:val="22"/>
              </w:rPr>
              <w:t xml:space="preserve">Lack of funding opportunities in the country </w:t>
            </w:r>
          </w:p>
          <w:p w14:paraId="09464C38" w14:textId="614ED36E" w:rsidR="00E751CF" w:rsidRPr="00834090" w:rsidRDefault="00E751CF" w:rsidP="00E751CF">
            <w:pPr>
              <w:pStyle w:val="paragraph"/>
              <w:numPr>
                <w:ilvl w:val="0"/>
                <w:numId w:val="14"/>
              </w:numPr>
              <w:spacing w:before="0" w:beforeAutospacing="0" w:after="0" w:afterAutospacing="0"/>
              <w:textAlignment w:val="baseline"/>
              <w:rPr>
                <w:rFonts w:ascii="Ebrima" w:hAnsi="Ebrima" w:cs="Segoe UI"/>
                <w:sz w:val="22"/>
                <w:szCs w:val="22"/>
              </w:rPr>
            </w:pPr>
            <w:r w:rsidRPr="00834090">
              <w:rPr>
                <w:rStyle w:val="normaltextrun"/>
                <w:rFonts w:ascii="Ebrima" w:hAnsi="Ebrima" w:cs="Segoe UI"/>
                <w:sz w:val="22"/>
                <w:szCs w:val="22"/>
              </w:rPr>
              <w:t>Chance to pursue a specific research question</w:t>
            </w:r>
            <w:r w:rsidRPr="00834090">
              <w:rPr>
                <w:rStyle w:val="eop"/>
                <w:rFonts w:ascii="Ebrima" w:hAnsi="Ebrima" w:cs="Segoe UI"/>
                <w:sz w:val="22"/>
                <w:szCs w:val="22"/>
              </w:rPr>
              <w:t> </w:t>
            </w:r>
          </w:p>
          <w:p w14:paraId="3755FE47" w14:textId="79E9783C" w:rsidR="00E751CF" w:rsidRPr="00834090" w:rsidRDefault="00E751CF" w:rsidP="00E751CF">
            <w:pPr>
              <w:pStyle w:val="paragraph"/>
              <w:numPr>
                <w:ilvl w:val="0"/>
                <w:numId w:val="14"/>
              </w:numPr>
              <w:spacing w:before="0" w:beforeAutospacing="0" w:after="0" w:afterAutospacing="0"/>
              <w:textAlignment w:val="baseline"/>
              <w:rPr>
                <w:rStyle w:val="eop"/>
                <w:rFonts w:ascii="Ebrima" w:hAnsi="Ebrima" w:cs="Segoe UI"/>
                <w:sz w:val="22"/>
                <w:szCs w:val="22"/>
              </w:rPr>
            </w:pPr>
            <w:r w:rsidRPr="00834090">
              <w:rPr>
                <w:rStyle w:val="normaltextrun"/>
                <w:rFonts w:ascii="Ebrima" w:hAnsi="Ebrima" w:cs="Segoe UI"/>
                <w:sz w:val="22"/>
                <w:szCs w:val="22"/>
              </w:rPr>
              <w:t>Higher salaries</w:t>
            </w:r>
            <w:r w:rsidRPr="00834090">
              <w:rPr>
                <w:rStyle w:val="eop"/>
                <w:rFonts w:ascii="Ebrima" w:hAnsi="Ebrima" w:cs="Segoe UI"/>
                <w:sz w:val="22"/>
                <w:szCs w:val="22"/>
              </w:rPr>
              <w:t> </w:t>
            </w:r>
          </w:p>
          <w:p w14:paraId="740C224A" w14:textId="70DF0880" w:rsidR="00E751CF" w:rsidRPr="00834090" w:rsidRDefault="00E751CF" w:rsidP="00E751CF">
            <w:pPr>
              <w:pStyle w:val="paragraph"/>
              <w:numPr>
                <w:ilvl w:val="0"/>
                <w:numId w:val="14"/>
              </w:numPr>
              <w:spacing w:before="0" w:beforeAutospacing="0" w:after="0" w:afterAutospacing="0"/>
              <w:textAlignment w:val="baseline"/>
              <w:rPr>
                <w:rFonts w:ascii="Ebrima" w:hAnsi="Ebrima" w:cs="Segoe UI"/>
                <w:sz w:val="22"/>
                <w:szCs w:val="22"/>
              </w:rPr>
            </w:pPr>
            <w:r w:rsidRPr="00834090">
              <w:rPr>
                <w:rStyle w:val="normaltextrun"/>
                <w:rFonts w:ascii="Ebrima" w:hAnsi="Ebrima" w:cs="Segoe UI"/>
                <w:sz w:val="22"/>
                <w:szCs w:val="22"/>
              </w:rPr>
              <w:t>Lower cost of living in the destination country</w:t>
            </w:r>
            <w:r w:rsidRPr="00834090">
              <w:rPr>
                <w:rStyle w:val="eop"/>
                <w:rFonts w:ascii="Ebrima" w:hAnsi="Ebrima" w:cs="Segoe UI"/>
                <w:sz w:val="22"/>
                <w:szCs w:val="22"/>
              </w:rPr>
              <w:t> </w:t>
            </w:r>
          </w:p>
          <w:p w14:paraId="108C5969" w14:textId="6B1516AB" w:rsidR="00E751CF" w:rsidRPr="00834090" w:rsidRDefault="00E751CF" w:rsidP="00E751CF">
            <w:pPr>
              <w:pStyle w:val="paragraph"/>
              <w:numPr>
                <w:ilvl w:val="0"/>
                <w:numId w:val="14"/>
              </w:numPr>
              <w:spacing w:before="0" w:beforeAutospacing="0" w:after="0" w:afterAutospacing="0"/>
              <w:textAlignment w:val="baseline"/>
              <w:rPr>
                <w:rFonts w:ascii="Ebrima" w:hAnsi="Ebrima" w:cs="Segoe UI"/>
                <w:sz w:val="22"/>
                <w:szCs w:val="22"/>
              </w:rPr>
            </w:pPr>
            <w:r w:rsidRPr="00834090">
              <w:rPr>
                <w:rStyle w:val="normaltextrun"/>
                <w:rFonts w:ascii="Ebrima" w:hAnsi="Ebrima" w:cs="Segoe UI"/>
                <w:sz w:val="22"/>
                <w:szCs w:val="22"/>
              </w:rPr>
              <w:t>Family reasons</w:t>
            </w:r>
            <w:r w:rsidRPr="00834090">
              <w:rPr>
                <w:rStyle w:val="eop"/>
                <w:rFonts w:ascii="Ebrima" w:hAnsi="Ebrima" w:cs="Segoe UI"/>
                <w:sz w:val="22"/>
                <w:szCs w:val="22"/>
              </w:rPr>
              <w:t> </w:t>
            </w:r>
          </w:p>
          <w:p w14:paraId="734ED39A" w14:textId="05890020" w:rsidR="00E751CF" w:rsidRPr="00834090" w:rsidRDefault="00E751CF" w:rsidP="00E751CF">
            <w:pPr>
              <w:pStyle w:val="paragraph"/>
              <w:numPr>
                <w:ilvl w:val="0"/>
                <w:numId w:val="14"/>
              </w:numPr>
              <w:spacing w:before="0" w:beforeAutospacing="0" w:after="0" w:afterAutospacing="0"/>
              <w:textAlignment w:val="baseline"/>
              <w:rPr>
                <w:rStyle w:val="eop"/>
                <w:rFonts w:ascii="Ebrima" w:hAnsi="Ebrima" w:cs="Segoe UI"/>
                <w:sz w:val="22"/>
                <w:szCs w:val="22"/>
              </w:rPr>
            </w:pPr>
            <w:r w:rsidRPr="00834090">
              <w:rPr>
                <w:rStyle w:val="normaltextrun"/>
                <w:rFonts w:ascii="Ebrima" w:hAnsi="Ebrima" w:cs="Segoe UI"/>
                <w:sz w:val="22"/>
                <w:szCs w:val="22"/>
              </w:rPr>
              <w:t>To experience another culture</w:t>
            </w:r>
            <w:r w:rsidRPr="00834090">
              <w:rPr>
                <w:rStyle w:val="eop"/>
                <w:rFonts w:ascii="Ebrima" w:hAnsi="Ebrima" w:cs="Segoe UI"/>
                <w:sz w:val="22"/>
                <w:szCs w:val="22"/>
              </w:rPr>
              <w:t> </w:t>
            </w:r>
          </w:p>
          <w:p w14:paraId="15B13A52" w14:textId="54398BFA" w:rsidR="00E751CF" w:rsidRPr="00834090" w:rsidRDefault="00E751CF" w:rsidP="00E751CF">
            <w:pPr>
              <w:pStyle w:val="paragraph"/>
              <w:numPr>
                <w:ilvl w:val="0"/>
                <w:numId w:val="14"/>
              </w:numPr>
              <w:spacing w:before="0" w:beforeAutospacing="0" w:after="0" w:afterAutospacing="0"/>
              <w:textAlignment w:val="baseline"/>
              <w:rPr>
                <w:rFonts w:ascii="Ebrima" w:hAnsi="Ebrima" w:cs="Segoe UI"/>
                <w:sz w:val="22"/>
                <w:szCs w:val="22"/>
              </w:rPr>
            </w:pPr>
            <w:r w:rsidRPr="00834090">
              <w:rPr>
                <w:rFonts w:ascii="Ebrima" w:hAnsi="Ebrima" w:cs="Segoe UI"/>
                <w:sz w:val="22"/>
                <w:szCs w:val="22"/>
              </w:rPr>
              <w:t>To return to my country of origin</w:t>
            </w:r>
          </w:p>
          <w:p w14:paraId="5B68494E" w14:textId="55B790EB" w:rsidR="00E751CF" w:rsidRPr="00834090" w:rsidRDefault="00E751CF" w:rsidP="00E751CF">
            <w:pPr>
              <w:pStyle w:val="paragraph"/>
              <w:numPr>
                <w:ilvl w:val="0"/>
                <w:numId w:val="14"/>
              </w:numPr>
              <w:spacing w:before="0" w:beforeAutospacing="0" w:after="0" w:afterAutospacing="0"/>
              <w:textAlignment w:val="baseline"/>
              <w:rPr>
                <w:rStyle w:val="eop"/>
                <w:rFonts w:ascii="Ebrima" w:hAnsi="Ebrima" w:cs="Segoe UI"/>
                <w:sz w:val="22"/>
                <w:szCs w:val="22"/>
              </w:rPr>
            </w:pPr>
            <w:r w:rsidRPr="00834090">
              <w:rPr>
                <w:rStyle w:val="normaltextrun"/>
                <w:rFonts w:ascii="Ebrima" w:hAnsi="Ebrima" w:cs="Segoe UI"/>
                <w:sz w:val="22"/>
                <w:szCs w:val="22"/>
              </w:rPr>
              <w:t>Political reasons</w:t>
            </w:r>
            <w:r w:rsidRPr="00834090">
              <w:rPr>
                <w:rStyle w:val="eop"/>
                <w:rFonts w:ascii="Ebrima" w:hAnsi="Ebrima" w:cs="Segoe UI"/>
                <w:sz w:val="22"/>
                <w:szCs w:val="22"/>
              </w:rPr>
              <w:t> </w:t>
            </w:r>
          </w:p>
          <w:p w14:paraId="7A7A0AFE" w14:textId="3D6D186B" w:rsidR="00E751CF" w:rsidRPr="00834090" w:rsidRDefault="00E751CF" w:rsidP="00E751CF">
            <w:pPr>
              <w:pStyle w:val="paragraph"/>
              <w:numPr>
                <w:ilvl w:val="0"/>
                <w:numId w:val="14"/>
              </w:numPr>
              <w:spacing w:before="0" w:beforeAutospacing="0" w:after="0" w:afterAutospacing="0"/>
              <w:textAlignment w:val="baseline"/>
              <w:rPr>
                <w:rFonts w:ascii="Ebrima" w:hAnsi="Ebrima" w:cs="Segoe UI"/>
                <w:sz w:val="22"/>
                <w:szCs w:val="22"/>
              </w:rPr>
            </w:pPr>
            <w:r w:rsidRPr="00834090">
              <w:rPr>
                <w:rStyle w:val="normaltextrun"/>
                <w:rFonts w:ascii="Ebrima" w:hAnsi="Ebrima" w:cs="Segoe UI"/>
                <w:sz w:val="22"/>
                <w:szCs w:val="22"/>
              </w:rPr>
              <w:t>Other, please specify</w:t>
            </w:r>
          </w:p>
          <w:p w14:paraId="2A9BECB2" w14:textId="7B612A74" w:rsidR="00E751CF" w:rsidRPr="0001240D" w:rsidRDefault="00E751CF" w:rsidP="00E751CF">
            <w:pPr>
              <w:rPr>
                <w:rFonts w:ascii="Ebrima" w:hAnsi="Ebrima"/>
              </w:rPr>
            </w:pPr>
          </w:p>
        </w:tc>
        <w:tc>
          <w:tcPr>
            <w:tcW w:w="2119" w:type="dxa"/>
          </w:tcPr>
          <w:p w14:paraId="42A62B70" w14:textId="77777777" w:rsidR="00E751CF" w:rsidRDefault="00E751CF" w:rsidP="00E751CF">
            <w:pPr>
              <w:rPr>
                <w:rFonts w:ascii="Ebrima" w:hAnsi="Ebrima"/>
              </w:rPr>
            </w:pPr>
            <w:r w:rsidRPr="001F160C">
              <w:rPr>
                <w:rFonts w:ascii="Ebrima" w:hAnsi="Ebrima"/>
              </w:rPr>
              <w:t>Multi choice</w:t>
            </w:r>
          </w:p>
          <w:p w14:paraId="3AD43B50" w14:textId="21F88982" w:rsidR="00E751CF" w:rsidRPr="001F160C" w:rsidRDefault="00E751CF" w:rsidP="00E751CF">
            <w:pPr>
              <w:rPr>
                <w:rFonts w:ascii="Ebrima" w:hAnsi="Ebrima"/>
              </w:rPr>
            </w:pPr>
            <w:r>
              <w:rPr>
                <w:rFonts w:ascii="Ebrima" w:hAnsi="Ebrima"/>
              </w:rPr>
              <w:t>Same page as above</w:t>
            </w:r>
          </w:p>
        </w:tc>
        <w:tc>
          <w:tcPr>
            <w:tcW w:w="1882" w:type="dxa"/>
          </w:tcPr>
          <w:p w14:paraId="046D4BA9" w14:textId="5714BC5D" w:rsidR="00E751CF" w:rsidRPr="001F160C" w:rsidRDefault="00E751CF" w:rsidP="00E751CF">
            <w:pPr>
              <w:rPr>
                <w:rFonts w:ascii="Ebrima" w:hAnsi="Ebrima"/>
              </w:rPr>
            </w:pPr>
            <w:r w:rsidRPr="001F160C">
              <w:rPr>
                <w:rFonts w:ascii="Ebrima" w:hAnsi="Ebrima"/>
              </w:rPr>
              <w:t>PDOCMOVE = 1</w:t>
            </w:r>
          </w:p>
        </w:tc>
      </w:tr>
      <w:tr w:rsidR="00E751CF" w:rsidRPr="001F160C" w14:paraId="75B763A1" w14:textId="77777777" w:rsidTr="00E751CF">
        <w:tc>
          <w:tcPr>
            <w:tcW w:w="1149" w:type="dxa"/>
          </w:tcPr>
          <w:p w14:paraId="151F9839" w14:textId="77777777" w:rsidR="00E751CF" w:rsidRPr="001F160C" w:rsidRDefault="00E751CF" w:rsidP="00E751CF">
            <w:pPr>
              <w:pStyle w:val="ListParagraph"/>
              <w:numPr>
                <w:ilvl w:val="0"/>
                <w:numId w:val="1"/>
              </w:numPr>
              <w:rPr>
                <w:rFonts w:ascii="Ebrima" w:hAnsi="Ebrima"/>
              </w:rPr>
            </w:pPr>
          </w:p>
        </w:tc>
        <w:tc>
          <w:tcPr>
            <w:tcW w:w="5044" w:type="dxa"/>
          </w:tcPr>
          <w:p w14:paraId="2DABA0C3" w14:textId="6311FF78" w:rsidR="00E751CF" w:rsidRPr="001F160C" w:rsidRDefault="00E751CF" w:rsidP="00E751CF">
            <w:pPr>
              <w:pStyle w:val="paragraph"/>
              <w:spacing w:before="0" w:beforeAutospacing="0" w:after="0" w:afterAutospacing="0"/>
              <w:textAlignment w:val="baseline"/>
              <w:rPr>
                <w:rFonts w:ascii="Ebrima" w:hAnsi="Ebrima"/>
                <w:sz w:val="22"/>
                <w:szCs w:val="22"/>
              </w:rPr>
            </w:pPr>
            <w:r w:rsidRPr="001F160C">
              <w:rPr>
                <w:rStyle w:val="normaltextrun"/>
                <w:rFonts w:ascii="Ebrima" w:hAnsi="Ebrima"/>
                <w:sz w:val="22"/>
                <w:szCs w:val="22"/>
              </w:rPr>
              <w:t>Is your postdoc at the same institution where you completed your PhD?</w:t>
            </w:r>
            <w:r w:rsidRPr="001F160C">
              <w:rPr>
                <w:rStyle w:val="eop"/>
                <w:rFonts w:ascii="Ebrima" w:hAnsi="Ebrima"/>
                <w:sz w:val="22"/>
                <w:szCs w:val="22"/>
              </w:rPr>
              <w:t> </w:t>
            </w:r>
          </w:p>
          <w:p w14:paraId="2C432AAA" w14:textId="24A35FB5" w:rsidR="00E751CF" w:rsidRPr="001F160C" w:rsidRDefault="00E751CF" w:rsidP="00E751CF">
            <w:pPr>
              <w:pStyle w:val="paragraph"/>
              <w:spacing w:before="0" w:beforeAutospacing="0" w:after="0" w:afterAutospacing="0"/>
              <w:ind w:firstLine="40"/>
              <w:textAlignment w:val="baseline"/>
              <w:rPr>
                <w:rFonts w:ascii="Ebrima" w:hAnsi="Ebrima"/>
                <w:sz w:val="22"/>
                <w:szCs w:val="22"/>
              </w:rPr>
            </w:pPr>
          </w:p>
          <w:p w14:paraId="27C87CB9" w14:textId="77777777" w:rsidR="00E751CF" w:rsidRPr="001F160C" w:rsidRDefault="00E751CF" w:rsidP="00E751CF">
            <w:pPr>
              <w:pStyle w:val="paragraph"/>
              <w:numPr>
                <w:ilvl w:val="0"/>
                <w:numId w:val="15"/>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Yes</w:t>
            </w:r>
            <w:r w:rsidRPr="001F160C">
              <w:rPr>
                <w:rStyle w:val="eop"/>
                <w:rFonts w:ascii="Ebrima" w:hAnsi="Ebrima"/>
                <w:color w:val="000000"/>
                <w:sz w:val="22"/>
                <w:szCs w:val="22"/>
              </w:rPr>
              <w:t> </w:t>
            </w:r>
          </w:p>
          <w:p w14:paraId="51658B30" w14:textId="77777777" w:rsidR="00E751CF" w:rsidRPr="001F160C" w:rsidRDefault="00E751CF" w:rsidP="00E751CF">
            <w:pPr>
              <w:pStyle w:val="paragraph"/>
              <w:numPr>
                <w:ilvl w:val="0"/>
                <w:numId w:val="15"/>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No</w:t>
            </w:r>
            <w:r w:rsidRPr="001F160C">
              <w:rPr>
                <w:rStyle w:val="eop"/>
                <w:rFonts w:ascii="Ebrima" w:hAnsi="Ebrima"/>
                <w:color w:val="000000"/>
                <w:sz w:val="22"/>
                <w:szCs w:val="22"/>
              </w:rPr>
              <w:t> </w:t>
            </w:r>
          </w:p>
          <w:p w14:paraId="7BC96498" w14:textId="5D6B7C6D" w:rsidR="00E751CF" w:rsidRPr="001F160C" w:rsidRDefault="00E751CF" w:rsidP="00E751CF">
            <w:pPr>
              <w:rPr>
                <w:rFonts w:ascii="Ebrima" w:hAnsi="Ebrima"/>
              </w:rPr>
            </w:pPr>
          </w:p>
        </w:tc>
        <w:tc>
          <w:tcPr>
            <w:tcW w:w="2119" w:type="dxa"/>
          </w:tcPr>
          <w:p w14:paraId="349BA698" w14:textId="77777777" w:rsidR="00E751CF" w:rsidRDefault="00E751CF" w:rsidP="00E751CF">
            <w:pPr>
              <w:rPr>
                <w:rFonts w:ascii="Ebrima" w:hAnsi="Ebrima"/>
              </w:rPr>
            </w:pPr>
            <w:r w:rsidRPr="001F160C">
              <w:rPr>
                <w:rFonts w:ascii="Ebrima" w:hAnsi="Ebrima"/>
              </w:rPr>
              <w:t>Single choice</w:t>
            </w:r>
          </w:p>
          <w:p w14:paraId="78252888" w14:textId="2AB99474" w:rsidR="00E751CF" w:rsidRPr="001F160C" w:rsidRDefault="00E751CF" w:rsidP="00E751CF">
            <w:pPr>
              <w:rPr>
                <w:rFonts w:ascii="Ebrima" w:hAnsi="Ebrima"/>
              </w:rPr>
            </w:pPr>
            <w:r>
              <w:rPr>
                <w:rFonts w:ascii="Ebrima" w:hAnsi="Ebrima"/>
              </w:rPr>
              <w:t>Same page as above</w:t>
            </w:r>
          </w:p>
        </w:tc>
        <w:tc>
          <w:tcPr>
            <w:tcW w:w="1882" w:type="dxa"/>
          </w:tcPr>
          <w:p w14:paraId="6DA14832" w14:textId="77777777" w:rsidR="00E751CF" w:rsidRPr="001F160C" w:rsidRDefault="00E751CF" w:rsidP="00E751CF">
            <w:pPr>
              <w:rPr>
                <w:rFonts w:ascii="Ebrima" w:hAnsi="Ebrima"/>
              </w:rPr>
            </w:pPr>
            <w:r w:rsidRPr="001F160C">
              <w:rPr>
                <w:rFonts w:ascii="Ebrima" w:hAnsi="Ebrima"/>
              </w:rPr>
              <w:t>POSTDOC = 1-5,8 (not asked to unemployed respondents)</w:t>
            </w:r>
          </w:p>
          <w:p w14:paraId="6AE56252" w14:textId="77777777" w:rsidR="00E751CF" w:rsidRPr="001F160C" w:rsidRDefault="00E751CF" w:rsidP="00E751CF">
            <w:pPr>
              <w:rPr>
                <w:rFonts w:ascii="Ebrima" w:hAnsi="Ebrima"/>
              </w:rPr>
            </w:pPr>
          </w:p>
          <w:p w14:paraId="03F1F35B" w14:textId="6A5E1D52" w:rsidR="00E751CF" w:rsidRPr="001F160C" w:rsidRDefault="00E751CF" w:rsidP="00E751CF">
            <w:pPr>
              <w:rPr>
                <w:rFonts w:ascii="Ebrima" w:hAnsi="Ebrima"/>
              </w:rPr>
            </w:pPr>
            <w:r w:rsidRPr="001F160C">
              <w:rPr>
                <w:rFonts w:ascii="Ebrima" w:hAnsi="Ebrima"/>
              </w:rPr>
              <w:t>POSTDOCMOVE = 2 (had not moved to another country after PhD</w:t>
            </w:r>
          </w:p>
        </w:tc>
      </w:tr>
      <w:tr w:rsidR="00E751CF" w:rsidRPr="001F160C" w14:paraId="5E5A9C84" w14:textId="77777777" w:rsidTr="00E751CF">
        <w:tc>
          <w:tcPr>
            <w:tcW w:w="1149" w:type="dxa"/>
          </w:tcPr>
          <w:p w14:paraId="03FA0A90" w14:textId="77777777" w:rsidR="00E751CF" w:rsidRPr="001F160C" w:rsidRDefault="00E751CF" w:rsidP="00E751CF">
            <w:pPr>
              <w:pStyle w:val="ListParagraph"/>
              <w:numPr>
                <w:ilvl w:val="0"/>
                <w:numId w:val="1"/>
              </w:numPr>
              <w:rPr>
                <w:rFonts w:ascii="Ebrima" w:hAnsi="Ebrima"/>
              </w:rPr>
            </w:pPr>
          </w:p>
        </w:tc>
        <w:tc>
          <w:tcPr>
            <w:tcW w:w="5044" w:type="dxa"/>
          </w:tcPr>
          <w:p w14:paraId="405A907A" w14:textId="55884A1B" w:rsidR="00E751CF" w:rsidRDefault="00E751CF" w:rsidP="00E751CF">
            <w:pPr>
              <w:pStyle w:val="paragraph"/>
              <w:spacing w:before="0" w:beforeAutospacing="0" w:after="0" w:afterAutospacing="0"/>
              <w:textAlignment w:val="baseline"/>
              <w:rPr>
                <w:rStyle w:val="eop"/>
                <w:rFonts w:ascii="Ebrima" w:hAnsi="Ebrima" w:cs="Calibri"/>
                <w:sz w:val="22"/>
                <w:szCs w:val="22"/>
              </w:rPr>
            </w:pPr>
            <w:r w:rsidRPr="001F160C">
              <w:rPr>
                <w:rStyle w:val="normaltextrun"/>
                <w:rFonts w:ascii="Ebrima" w:hAnsi="Ebrima" w:cs="Calibri"/>
                <w:sz w:val="22"/>
                <w:szCs w:val="22"/>
              </w:rPr>
              <w:t>How many years ha</w:t>
            </w:r>
            <w:r>
              <w:rPr>
                <w:rStyle w:val="normaltextrun"/>
                <w:rFonts w:ascii="Ebrima" w:hAnsi="Ebrima" w:cs="Calibri"/>
                <w:sz w:val="22"/>
                <w:szCs w:val="22"/>
              </w:rPr>
              <w:t>s</w:t>
            </w:r>
            <w:r w:rsidRPr="001F160C">
              <w:rPr>
                <w:rStyle w:val="normaltextrun"/>
                <w:rFonts w:ascii="Ebrima" w:hAnsi="Ebrima" w:cs="Calibri"/>
                <w:sz w:val="22"/>
                <w:szCs w:val="22"/>
              </w:rPr>
              <w:t xml:space="preserve"> </w:t>
            </w:r>
            <w:r>
              <w:rPr>
                <w:rStyle w:val="normaltextrun"/>
                <w:rFonts w:ascii="Ebrima" w:hAnsi="Ebrima" w:cs="Calibri"/>
                <w:sz w:val="22"/>
                <w:szCs w:val="22"/>
              </w:rPr>
              <w:t xml:space="preserve">it been since you were first </w:t>
            </w:r>
            <w:r w:rsidRPr="001F160C">
              <w:rPr>
                <w:rStyle w:val="normaltextrun"/>
                <w:rFonts w:ascii="Ebrima" w:hAnsi="Ebrima" w:cs="Calibri"/>
                <w:sz w:val="22"/>
                <w:szCs w:val="22"/>
              </w:rPr>
              <w:t>employed as a postdoc?</w:t>
            </w:r>
            <w:r w:rsidRPr="001F160C">
              <w:rPr>
                <w:rStyle w:val="eop"/>
                <w:rFonts w:ascii="Ebrima" w:hAnsi="Ebrima" w:cs="Calibri"/>
                <w:sz w:val="22"/>
                <w:szCs w:val="22"/>
              </w:rPr>
              <w:t> </w:t>
            </w:r>
          </w:p>
          <w:p w14:paraId="5021A01C" w14:textId="77777777" w:rsidR="00E751CF" w:rsidRPr="001F160C" w:rsidRDefault="00E751CF" w:rsidP="00E751CF">
            <w:pPr>
              <w:pStyle w:val="paragraph"/>
              <w:spacing w:before="0" w:beforeAutospacing="0" w:after="0" w:afterAutospacing="0"/>
              <w:textAlignment w:val="baseline"/>
              <w:rPr>
                <w:rFonts w:ascii="Ebrima" w:hAnsi="Ebrima" w:cs="Segoe UI"/>
                <w:sz w:val="18"/>
                <w:szCs w:val="18"/>
              </w:rPr>
            </w:pPr>
          </w:p>
          <w:p w14:paraId="6D656412" w14:textId="77777777" w:rsidR="00E751CF" w:rsidRPr="001F160C" w:rsidRDefault="00E751CF" w:rsidP="00E751CF">
            <w:pPr>
              <w:pStyle w:val="paragraph"/>
              <w:numPr>
                <w:ilvl w:val="0"/>
                <w:numId w:val="16"/>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Less than 1 year</w:t>
            </w:r>
            <w:r w:rsidRPr="001F160C">
              <w:rPr>
                <w:rStyle w:val="eop"/>
                <w:rFonts w:ascii="Ebrima" w:hAnsi="Ebrima" w:cs="Calibri"/>
                <w:color w:val="000000"/>
                <w:sz w:val="22"/>
                <w:szCs w:val="22"/>
              </w:rPr>
              <w:t> </w:t>
            </w:r>
          </w:p>
          <w:p w14:paraId="65BCF8E1" w14:textId="77777777" w:rsidR="00E751CF" w:rsidRPr="001F160C" w:rsidRDefault="00E751CF" w:rsidP="00E751CF">
            <w:pPr>
              <w:pStyle w:val="paragraph"/>
              <w:numPr>
                <w:ilvl w:val="0"/>
                <w:numId w:val="16"/>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1-2 years</w:t>
            </w:r>
            <w:r w:rsidRPr="001F160C">
              <w:rPr>
                <w:rStyle w:val="eop"/>
                <w:rFonts w:ascii="Ebrima" w:hAnsi="Ebrima" w:cs="Calibri"/>
                <w:color w:val="000000"/>
                <w:sz w:val="22"/>
                <w:szCs w:val="22"/>
              </w:rPr>
              <w:t> </w:t>
            </w:r>
          </w:p>
          <w:p w14:paraId="1DA4B0C6" w14:textId="77777777" w:rsidR="00E751CF" w:rsidRPr="001F160C" w:rsidRDefault="00E751CF" w:rsidP="00E751CF">
            <w:pPr>
              <w:pStyle w:val="paragraph"/>
              <w:numPr>
                <w:ilvl w:val="0"/>
                <w:numId w:val="16"/>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3-5 years</w:t>
            </w:r>
            <w:r w:rsidRPr="001F160C">
              <w:rPr>
                <w:rStyle w:val="eop"/>
                <w:rFonts w:ascii="Ebrima" w:hAnsi="Ebrima" w:cs="Calibri"/>
                <w:color w:val="000000"/>
                <w:sz w:val="22"/>
                <w:szCs w:val="22"/>
              </w:rPr>
              <w:t> </w:t>
            </w:r>
          </w:p>
          <w:p w14:paraId="521E5805" w14:textId="77777777" w:rsidR="00E751CF" w:rsidRPr="001F160C" w:rsidRDefault="00E751CF" w:rsidP="00E751CF">
            <w:pPr>
              <w:pStyle w:val="paragraph"/>
              <w:numPr>
                <w:ilvl w:val="0"/>
                <w:numId w:val="16"/>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6-10 years</w:t>
            </w:r>
            <w:r w:rsidRPr="001F160C">
              <w:rPr>
                <w:rStyle w:val="eop"/>
                <w:rFonts w:ascii="Ebrima" w:hAnsi="Ebrima" w:cs="Calibri"/>
                <w:color w:val="000000"/>
                <w:sz w:val="22"/>
                <w:szCs w:val="22"/>
              </w:rPr>
              <w:t> </w:t>
            </w:r>
          </w:p>
          <w:p w14:paraId="7123AB94" w14:textId="77777777" w:rsidR="00E751CF" w:rsidRPr="001F160C" w:rsidRDefault="00E751CF" w:rsidP="00E751CF">
            <w:pPr>
              <w:pStyle w:val="paragraph"/>
              <w:numPr>
                <w:ilvl w:val="0"/>
                <w:numId w:val="16"/>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11-20 years</w:t>
            </w:r>
            <w:r w:rsidRPr="001F160C">
              <w:rPr>
                <w:rStyle w:val="eop"/>
                <w:rFonts w:ascii="Ebrima" w:hAnsi="Ebrima" w:cs="Calibri"/>
                <w:color w:val="000000"/>
                <w:sz w:val="22"/>
                <w:szCs w:val="22"/>
              </w:rPr>
              <w:t> </w:t>
            </w:r>
          </w:p>
          <w:p w14:paraId="007A3EF6" w14:textId="77777777" w:rsidR="00E751CF" w:rsidRPr="001F160C" w:rsidRDefault="00E751CF" w:rsidP="00E751CF">
            <w:pPr>
              <w:pStyle w:val="paragraph"/>
              <w:numPr>
                <w:ilvl w:val="0"/>
                <w:numId w:val="16"/>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21-30 years</w:t>
            </w:r>
            <w:r w:rsidRPr="001F160C">
              <w:rPr>
                <w:rStyle w:val="eop"/>
                <w:rFonts w:ascii="Ebrima" w:hAnsi="Ebrima" w:cs="Calibri"/>
                <w:color w:val="000000"/>
                <w:sz w:val="22"/>
                <w:szCs w:val="22"/>
              </w:rPr>
              <w:t> </w:t>
            </w:r>
          </w:p>
          <w:p w14:paraId="6CCE0FF2" w14:textId="77777777" w:rsidR="00E751CF" w:rsidRPr="001F160C" w:rsidRDefault="00E751CF" w:rsidP="00E751CF">
            <w:pPr>
              <w:pStyle w:val="paragraph"/>
              <w:numPr>
                <w:ilvl w:val="0"/>
                <w:numId w:val="16"/>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30+ years</w:t>
            </w:r>
            <w:r w:rsidRPr="001F160C">
              <w:rPr>
                <w:rStyle w:val="eop"/>
                <w:rFonts w:ascii="Ebrima" w:hAnsi="Ebrima" w:cs="Calibri"/>
                <w:color w:val="000000"/>
                <w:sz w:val="22"/>
                <w:szCs w:val="22"/>
              </w:rPr>
              <w:t> </w:t>
            </w:r>
          </w:p>
          <w:p w14:paraId="3846BA0A" w14:textId="77777777" w:rsidR="00E751CF" w:rsidRPr="001F160C" w:rsidRDefault="00E751CF" w:rsidP="00E751CF">
            <w:pPr>
              <w:pStyle w:val="paragraph"/>
              <w:numPr>
                <w:ilvl w:val="0"/>
                <w:numId w:val="16"/>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Other, please specify</w:t>
            </w:r>
            <w:r w:rsidRPr="001F160C">
              <w:rPr>
                <w:rStyle w:val="eop"/>
                <w:rFonts w:ascii="Ebrima" w:hAnsi="Ebrima" w:cs="Calibri"/>
                <w:color w:val="000000"/>
                <w:sz w:val="22"/>
                <w:szCs w:val="22"/>
              </w:rPr>
              <w:t> </w:t>
            </w:r>
          </w:p>
          <w:p w14:paraId="3DF643DF" w14:textId="77777777" w:rsidR="00E751CF" w:rsidRPr="001F160C" w:rsidRDefault="00E751CF" w:rsidP="00E751CF">
            <w:pPr>
              <w:pStyle w:val="ListParagraph"/>
              <w:rPr>
                <w:rFonts w:ascii="Ebrima" w:hAnsi="Ebrima"/>
                <w:b/>
              </w:rPr>
            </w:pPr>
          </w:p>
        </w:tc>
        <w:tc>
          <w:tcPr>
            <w:tcW w:w="2119" w:type="dxa"/>
          </w:tcPr>
          <w:p w14:paraId="2B969808" w14:textId="3FC7762A" w:rsidR="00E751CF" w:rsidRPr="001F160C" w:rsidRDefault="00E751CF" w:rsidP="00E751CF">
            <w:pPr>
              <w:rPr>
                <w:rFonts w:ascii="Ebrima" w:hAnsi="Ebrima"/>
              </w:rPr>
            </w:pPr>
            <w:r w:rsidRPr="001F160C">
              <w:rPr>
                <w:rFonts w:ascii="Ebrima" w:hAnsi="Ebrima"/>
              </w:rPr>
              <w:t>Single choice</w:t>
            </w:r>
          </w:p>
        </w:tc>
        <w:tc>
          <w:tcPr>
            <w:tcW w:w="1882" w:type="dxa"/>
          </w:tcPr>
          <w:p w14:paraId="4B533276" w14:textId="3A0DCF34" w:rsidR="00E751CF" w:rsidRPr="001F160C" w:rsidRDefault="00E751CF" w:rsidP="00E751CF">
            <w:pPr>
              <w:rPr>
                <w:rFonts w:ascii="Ebrima" w:hAnsi="Ebrima"/>
              </w:rPr>
            </w:pPr>
            <w:r w:rsidRPr="001F160C">
              <w:rPr>
                <w:rFonts w:ascii="Ebrima" w:hAnsi="Ebrima"/>
              </w:rPr>
              <w:t>Ask to all</w:t>
            </w:r>
          </w:p>
        </w:tc>
      </w:tr>
      <w:tr w:rsidR="00E751CF" w:rsidRPr="001F160C" w14:paraId="1937EEEA" w14:textId="77777777" w:rsidTr="00E751CF">
        <w:tc>
          <w:tcPr>
            <w:tcW w:w="1149" w:type="dxa"/>
          </w:tcPr>
          <w:p w14:paraId="31D4D3D4" w14:textId="77777777" w:rsidR="00E751CF" w:rsidRPr="001F160C" w:rsidRDefault="00E751CF" w:rsidP="00E751CF">
            <w:pPr>
              <w:pStyle w:val="ListParagraph"/>
              <w:numPr>
                <w:ilvl w:val="0"/>
                <w:numId w:val="1"/>
              </w:numPr>
              <w:rPr>
                <w:rFonts w:ascii="Ebrima" w:hAnsi="Ebrima"/>
              </w:rPr>
            </w:pPr>
          </w:p>
        </w:tc>
        <w:tc>
          <w:tcPr>
            <w:tcW w:w="5044" w:type="dxa"/>
          </w:tcPr>
          <w:p w14:paraId="7F737CCA" w14:textId="77777777" w:rsidR="00E751CF" w:rsidRPr="001F160C" w:rsidRDefault="00E751CF" w:rsidP="00E751CF">
            <w:pPr>
              <w:pStyle w:val="paragraph"/>
              <w:spacing w:before="0" w:beforeAutospacing="0" w:after="0" w:afterAutospacing="0"/>
              <w:textAlignment w:val="baseline"/>
              <w:rPr>
                <w:rFonts w:ascii="Ebrima" w:hAnsi="Ebrima" w:cs="Calibri"/>
                <w:sz w:val="22"/>
                <w:szCs w:val="22"/>
              </w:rPr>
            </w:pPr>
            <w:r w:rsidRPr="001F160C">
              <w:rPr>
                <w:rStyle w:val="normaltextrun"/>
                <w:rFonts w:ascii="Ebrima" w:hAnsi="Ebrima" w:cs="Calibri"/>
                <w:sz w:val="22"/>
                <w:szCs w:val="22"/>
              </w:rPr>
              <w:t>How many postdocs have you done since finishing your PhD?</w:t>
            </w:r>
            <w:r w:rsidRPr="001F160C">
              <w:rPr>
                <w:rStyle w:val="eop"/>
                <w:rFonts w:ascii="Ebrima" w:hAnsi="Ebrima" w:cs="Calibri"/>
                <w:sz w:val="22"/>
                <w:szCs w:val="22"/>
              </w:rPr>
              <w:t> </w:t>
            </w:r>
          </w:p>
          <w:p w14:paraId="0C873D6F" w14:textId="77777777" w:rsidR="00E751CF" w:rsidRPr="001F160C" w:rsidRDefault="00E751CF" w:rsidP="00E751CF">
            <w:pPr>
              <w:pStyle w:val="paragraph"/>
              <w:numPr>
                <w:ilvl w:val="0"/>
                <w:numId w:val="17"/>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None</w:t>
            </w:r>
            <w:r w:rsidRPr="001F160C">
              <w:rPr>
                <w:rStyle w:val="eop"/>
                <w:rFonts w:ascii="Ebrima" w:hAnsi="Ebrima" w:cs="Calibri"/>
                <w:color w:val="000000"/>
                <w:sz w:val="22"/>
                <w:szCs w:val="22"/>
              </w:rPr>
              <w:t> </w:t>
            </w:r>
          </w:p>
          <w:p w14:paraId="3B4C7C1A" w14:textId="77777777" w:rsidR="00E751CF" w:rsidRPr="001F160C" w:rsidRDefault="00E751CF" w:rsidP="00E751CF">
            <w:pPr>
              <w:pStyle w:val="paragraph"/>
              <w:numPr>
                <w:ilvl w:val="0"/>
                <w:numId w:val="17"/>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1</w:t>
            </w:r>
            <w:r w:rsidRPr="001F160C">
              <w:rPr>
                <w:rStyle w:val="eop"/>
                <w:rFonts w:ascii="Ebrima" w:hAnsi="Ebrima" w:cs="Calibri"/>
                <w:color w:val="000000"/>
                <w:sz w:val="22"/>
                <w:szCs w:val="22"/>
              </w:rPr>
              <w:t> </w:t>
            </w:r>
          </w:p>
          <w:p w14:paraId="0041D4CE" w14:textId="77777777" w:rsidR="00E751CF" w:rsidRPr="001F160C" w:rsidRDefault="00E751CF" w:rsidP="00E751CF">
            <w:pPr>
              <w:pStyle w:val="paragraph"/>
              <w:numPr>
                <w:ilvl w:val="0"/>
                <w:numId w:val="17"/>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2-3</w:t>
            </w:r>
            <w:r w:rsidRPr="001F160C">
              <w:rPr>
                <w:rStyle w:val="eop"/>
                <w:rFonts w:ascii="Ebrima" w:hAnsi="Ebrima" w:cs="Calibri"/>
                <w:color w:val="000000"/>
                <w:sz w:val="22"/>
                <w:szCs w:val="22"/>
              </w:rPr>
              <w:t> </w:t>
            </w:r>
          </w:p>
          <w:p w14:paraId="788D90C4" w14:textId="77777777" w:rsidR="00E751CF" w:rsidRPr="001F160C" w:rsidRDefault="00E751CF" w:rsidP="00E751CF">
            <w:pPr>
              <w:pStyle w:val="paragraph"/>
              <w:numPr>
                <w:ilvl w:val="0"/>
                <w:numId w:val="17"/>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4-5</w:t>
            </w:r>
            <w:r w:rsidRPr="001F160C">
              <w:rPr>
                <w:rStyle w:val="eop"/>
                <w:rFonts w:ascii="Ebrima" w:hAnsi="Ebrima" w:cs="Calibri"/>
                <w:color w:val="000000"/>
                <w:sz w:val="22"/>
                <w:szCs w:val="22"/>
              </w:rPr>
              <w:t> </w:t>
            </w:r>
          </w:p>
          <w:p w14:paraId="69F7964E" w14:textId="77777777" w:rsidR="00E751CF" w:rsidRPr="001F160C" w:rsidRDefault="00E751CF" w:rsidP="00E751CF">
            <w:pPr>
              <w:pStyle w:val="paragraph"/>
              <w:numPr>
                <w:ilvl w:val="0"/>
                <w:numId w:val="17"/>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6-7</w:t>
            </w:r>
            <w:r w:rsidRPr="001F160C">
              <w:rPr>
                <w:rStyle w:val="eop"/>
                <w:rFonts w:ascii="Ebrima" w:hAnsi="Ebrima" w:cs="Calibri"/>
                <w:color w:val="000000"/>
                <w:sz w:val="22"/>
                <w:szCs w:val="22"/>
              </w:rPr>
              <w:t> </w:t>
            </w:r>
          </w:p>
          <w:p w14:paraId="5A4E142A" w14:textId="77777777" w:rsidR="00E751CF" w:rsidRPr="001F160C" w:rsidRDefault="00E751CF" w:rsidP="00E751CF">
            <w:pPr>
              <w:pStyle w:val="paragraph"/>
              <w:numPr>
                <w:ilvl w:val="0"/>
                <w:numId w:val="17"/>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8-10</w:t>
            </w:r>
            <w:r w:rsidRPr="001F160C">
              <w:rPr>
                <w:rStyle w:val="eop"/>
                <w:rFonts w:ascii="Ebrima" w:hAnsi="Ebrima" w:cs="Calibri"/>
                <w:color w:val="000000"/>
                <w:sz w:val="22"/>
                <w:szCs w:val="22"/>
              </w:rPr>
              <w:t> </w:t>
            </w:r>
          </w:p>
          <w:p w14:paraId="00686355" w14:textId="77777777" w:rsidR="00E751CF" w:rsidRPr="001F160C" w:rsidRDefault="00E751CF" w:rsidP="00E751CF">
            <w:pPr>
              <w:pStyle w:val="paragraph"/>
              <w:numPr>
                <w:ilvl w:val="0"/>
                <w:numId w:val="17"/>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More than 10</w:t>
            </w:r>
            <w:r w:rsidRPr="001F160C">
              <w:rPr>
                <w:rStyle w:val="eop"/>
                <w:rFonts w:ascii="Ebrima" w:hAnsi="Ebrima" w:cs="Calibri"/>
                <w:color w:val="000000"/>
                <w:sz w:val="22"/>
                <w:szCs w:val="22"/>
              </w:rPr>
              <w:t> </w:t>
            </w:r>
          </w:p>
          <w:p w14:paraId="3FB75FB6" w14:textId="77777777" w:rsidR="00E751CF" w:rsidRPr="001F160C" w:rsidRDefault="00E751CF" w:rsidP="00E751CF">
            <w:pPr>
              <w:pStyle w:val="paragraph"/>
              <w:numPr>
                <w:ilvl w:val="0"/>
                <w:numId w:val="17"/>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Other, please specify</w:t>
            </w:r>
          </w:p>
          <w:p w14:paraId="469255E9" w14:textId="77777777" w:rsidR="00E751CF" w:rsidRPr="001F160C" w:rsidRDefault="00E751CF" w:rsidP="00E751CF">
            <w:pPr>
              <w:pStyle w:val="ListParagraph"/>
              <w:rPr>
                <w:rFonts w:ascii="Ebrima" w:hAnsi="Ebrima"/>
                <w:b/>
              </w:rPr>
            </w:pPr>
          </w:p>
        </w:tc>
        <w:tc>
          <w:tcPr>
            <w:tcW w:w="2119" w:type="dxa"/>
          </w:tcPr>
          <w:p w14:paraId="76F6B43E" w14:textId="7ED1876B" w:rsidR="00E751CF" w:rsidRPr="001F160C" w:rsidRDefault="00E751CF" w:rsidP="00E751CF">
            <w:pPr>
              <w:rPr>
                <w:rFonts w:ascii="Ebrima" w:hAnsi="Ebrima"/>
              </w:rPr>
            </w:pPr>
            <w:r w:rsidRPr="001F160C">
              <w:rPr>
                <w:rFonts w:ascii="Ebrima" w:hAnsi="Ebrima"/>
              </w:rPr>
              <w:t>Single choice</w:t>
            </w:r>
          </w:p>
        </w:tc>
        <w:tc>
          <w:tcPr>
            <w:tcW w:w="1882" w:type="dxa"/>
          </w:tcPr>
          <w:p w14:paraId="716D9E3D" w14:textId="1E4D3247" w:rsidR="00E751CF" w:rsidRPr="001F160C" w:rsidRDefault="00E751CF" w:rsidP="00E751CF">
            <w:pPr>
              <w:rPr>
                <w:rFonts w:ascii="Ebrima" w:hAnsi="Ebrima"/>
              </w:rPr>
            </w:pPr>
            <w:r w:rsidRPr="001F160C">
              <w:rPr>
                <w:rFonts w:ascii="Ebrima" w:hAnsi="Ebrima"/>
              </w:rPr>
              <w:t>Ask to all</w:t>
            </w:r>
          </w:p>
        </w:tc>
      </w:tr>
      <w:tr w:rsidR="00E751CF" w:rsidRPr="001F160C" w14:paraId="40638257" w14:textId="77777777" w:rsidTr="00E751CF">
        <w:tc>
          <w:tcPr>
            <w:tcW w:w="1149" w:type="dxa"/>
          </w:tcPr>
          <w:p w14:paraId="3A71EFA1" w14:textId="77777777" w:rsidR="00E751CF" w:rsidRPr="001F160C" w:rsidRDefault="00E751CF" w:rsidP="00E751CF">
            <w:pPr>
              <w:pStyle w:val="ListParagraph"/>
              <w:numPr>
                <w:ilvl w:val="0"/>
                <w:numId w:val="1"/>
              </w:numPr>
              <w:rPr>
                <w:rFonts w:ascii="Ebrima" w:hAnsi="Ebrima"/>
              </w:rPr>
            </w:pPr>
          </w:p>
        </w:tc>
        <w:tc>
          <w:tcPr>
            <w:tcW w:w="5044" w:type="dxa"/>
          </w:tcPr>
          <w:p w14:paraId="1F1B7F20" w14:textId="04FFB972" w:rsidR="00E751CF" w:rsidRDefault="00E751CF" w:rsidP="00E751CF">
            <w:pPr>
              <w:pStyle w:val="paragraph"/>
              <w:spacing w:before="0" w:beforeAutospacing="0" w:after="0" w:afterAutospacing="0"/>
              <w:jc w:val="both"/>
              <w:textAlignment w:val="baseline"/>
              <w:rPr>
                <w:rStyle w:val="eop"/>
                <w:rFonts w:ascii="Ebrima" w:hAnsi="Ebrima" w:cs="Calibri"/>
                <w:sz w:val="22"/>
                <w:szCs w:val="22"/>
              </w:rPr>
            </w:pPr>
            <w:r w:rsidRPr="001F160C">
              <w:rPr>
                <w:rStyle w:val="normaltextrun"/>
                <w:rFonts w:ascii="Ebrima" w:hAnsi="Ebrima" w:cs="Calibri"/>
                <w:sz w:val="22"/>
                <w:szCs w:val="22"/>
              </w:rPr>
              <w:t>How does</w:t>
            </w:r>
            <w:r>
              <w:rPr>
                <w:rStyle w:val="normaltextrun"/>
                <w:rFonts w:ascii="Ebrima" w:hAnsi="Ebrima" w:cs="Calibri"/>
                <w:sz w:val="22"/>
                <w:szCs w:val="22"/>
              </w:rPr>
              <w:t xml:space="preserve"> </w:t>
            </w:r>
            <w:r w:rsidRPr="001F160C">
              <w:rPr>
                <w:rStyle w:val="normaltextrun"/>
                <w:rFonts w:ascii="Ebrima" w:hAnsi="Ebrima" w:cs="Calibri"/>
                <w:sz w:val="22"/>
                <w:szCs w:val="22"/>
              </w:rPr>
              <w:t>being a postdoc meet your original expectations?</w:t>
            </w:r>
            <w:r w:rsidRPr="001F160C">
              <w:rPr>
                <w:rStyle w:val="eop"/>
                <w:rFonts w:ascii="Ebrima" w:hAnsi="Ebrima" w:cs="Calibri"/>
                <w:sz w:val="22"/>
                <w:szCs w:val="22"/>
              </w:rPr>
              <w:t> </w:t>
            </w:r>
          </w:p>
          <w:p w14:paraId="48C1C3EE" w14:textId="77777777" w:rsidR="00E751CF" w:rsidRPr="001F160C" w:rsidRDefault="00E751CF" w:rsidP="00E751CF">
            <w:pPr>
              <w:pStyle w:val="paragraph"/>
              <w:spacing w:before="0" w:beforeAutospacing="0" w:after="0" w:afterAutospacing="0"/>
              <w:jc w:val="both"/>
              <w:textAlignment w:val="baseline"/>
              <w:rPr>
                <w:rFonts w:ascii="Ebrima" w:hAnsi="Ebrima" w:cs="Segoe UI"/>
                <w:sz w:val="18"/>
                <w:szCs w:val="18"/>
              </w:rPr>
            </w:pPr>
          </w:p>
          <w:p w14:paraId="7CE8AC70" w14:textId="77777777" w:rsidR="00E751CF" w:rsidRPr="001F160C" w:rsidRDefault="00E751CF" w:rsidP="00E751CF">
            <w:pPr>
              <w:pStyle w:val="paragraph"/>
              <w:numPr>
                <w:ilvl w:val="0"/>
                <w:numId w:val="18"/>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sz w:val="22"/>
                <w:szCs w:val="22"/>
              </w:rPr>
              <w:t>It’s better than I imagined </w:t>
            </w:r>
            <w:r w:rsidRPr="001F160C">
              <w:rPr>
                <w:rStyle w:val="eop"/>
                <w:rFonts w:ascii="Ebrima" w:hAnsi="Ebrima" w:cs="Calibri"/>
                <w:sz w:val="22"/>
                <w:szCs w:val="22"/>
              </w:rPr>
              <w:t> </w:t>
            </w:r>
          </w:p>
          <w:p w14:paraId="052C3F46" w14:textId="77777777" w:rsidR="00E751CF" w:rsidRPr="001F160C" w:rsidRDefault="00E751CF" w:rsidP="00E751CF">
            <w:pPr>
              <w:pStyle w:val="paragraph"/>
              <w:numPr>
                <w:ilvl w:val="0"/>
                <w:numId w:val="18"/>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sz w:val="22"/>
                <w:szCs w:val="22"/>
              </w:rPr>
              <w:t>It’s worse than I imagined</w:t>
            </w:r>
            <w:r w:rsidRPr="001F160C">
              <w:rPr>
                <w:rStyle w:val="eop"/>
                <w:rFonts w:ascii="Ebrima" w:hAnsi="Ebrima" w:cs="Calibri"/>
                <w:sz w:val="22"/>
                <w:szCs w:val="22"/>
              </w:rPr>
              <w:t> </w:t>
            </w:r>
          </w:p>
          <w:p w14:paraId="0D841A34" w14:textId="77777777" w:rsidR="00E751CF" w:rsidRPr="001F160C" w:rsidRDefault="00E751CF" w:rsidP="00E751CF">
            <w:pPr>
              <w:pStyle w:val="paragraph"/>
              <w:numPr>
                <w:ilvl w:val="0"/>
                <w:numId w:val="18"/>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sz w:val="22"/>
                <w:szCs w:val="22"/>
              </w:rPr>
              <w:t>It’s how I expected it to be</w:t>
            </w:r>
            <w:r w:rsidRPr="001F160C">
              <w:rPr>
                <w:rStyle w:val="eop"/>
                <w:rFonts w:ascii="Ebrima" w:hAnsi="Ebrima" w:cs="Calibri"/>
                <w:sz w:val="22"/>
                <w:szCs w:val="22"/>
              </w:rPr>
              <w:t> </w:t>
            </w:r>
          </w:p>
          <w:p w14:paraId="435B85EB" w14:textId="77777777" w:rsidR="00E751CF" w:rsidRPr="001F160C" w:rsidRDefault="00E751CF" w:rsidP="00E751CF">
            <w:pPr>
              <w:rPr>
                <w:rFonts w:ascii="Ebrima" w:hAnsi="Ebrima"/>
                <w:b/>
              </w:rPr>
            </w:pPr>
          </w:p>
        </w:tc>
        <w:tc>
          <w:tcPr>
            <w:tcW w:w="2119" w:type="dxa"/>
          </w:tcPr>
          <w:p w14:paraId="292D4EE1" w14:textId="33C81D3D" w:rsidR="00E751CF" w:rsidRPr="001F160C" w:rsidRDefault="00E751CF" w:rsidP="00E751CF">
            <w:pPr>
              <w:rPr>
                <w:rFonts w:ascii="Ebrima" w:hAnsi="Ebrima"/>
              </w:rPr>
            </w:pPr>
            <w:r w:rsidRPr="001F160C">
              <w:rPr>
                <w:rFonts w:ascii="Ebrima" w:hAnsi="Ebrima"/>
              </w:rPr>
              <w:t>Single choice</w:t>
            </w:r>
          </w:p>
        </w:tc>
        <w:tc>
          <w:tcPr>
            <w:tcW w:w="1882" w:type="dxa"/>
          </w:tcPr>
          <w:p w14:paraId="4A37E4A8" w14:textId="40395E1A" w:rsidR="00E751CF" w:rsidRPr="001F160C" w:rsidRDefault="00E751CF" w:rsidP="00E751CF">
            <w:pPr>
              <w:rPr>
                <w:rFonts w:ascii="Ebrima" w:hAnsi="Ebrima"/>
              </w:rPr>
            </w:pPr>
            <w:r w:rsidRPr="001F160C">
              <w:rPr>
                <w:rFonts w:ascii="Ebrima" w:hAnsi="Ebrima"/>
              </w:rPr>
              <w:t>Ask to all</w:t>
            </w:r>
          </w:p>
        </w:tc>
      </w:tr>
      <w:tr w:rsidR="00E751CF" w:rsidRPr="001F160C" w14:paraId="54179BAF" w14:textId="77777777" w:rsidTr="00E751CF">
        <w:tc>
          <w:tcPr>
            <w:tcW w:w="1149" w:type="dxa"/>
          </w:tcPr>
          <w:p w14:paraId="3CCA2167" w14:textId="77777777" w:rsidR="00E751CF" w:rsidRPr="001F160C" w:rsidRDefault="00E751CF" w:rsidP="00E751CF">
            <w:pPr>
              <w:pStyle w:val="ListParagraph"/>
              <w:numPr>
                <w:ilvl w:val="0"/>
                <w:numId w:val="1"/>
              </w:numPr>
              <w:rPr>
                <w:rFonts w:ascii="Ebrima" w:hAnsi="Ebrima"/>
              </w:rPr>
            </w:pPr>
          </w:p>
        </w:tc>
        <w:tc>
          <w:tcPr>
            <w:tcW w:w="5044" w:type="dxa"/>
          </w:tcPr>
          <w:p w14:paraId="386FC43D" w14:textId="4E0135D3" w:rsidR="00E751CF" w:rsidRPr="001F160C" w:rsidRDefault="00E751CF" w:rsidP="00E751CF">
            <w:pPr>
              <w:rPr>
                <w:rFonts w:ascii="Ebrima" w:hAnsi="Ebrima"/>
                <w:b/>
              </w:rPr>
            </w:pPr>
            <w:r w:rsidRPr="001F160C">
              <w:rPr>
                <w:rStyle w:val="normaltextrun"/>
                <w:rFonts w:ascii="Ebrima" w:hAnsi="Ebrima"/>
                <w:color w:val="000000"/>
                <w:shd w:val="clear" w:color="auto" w:fill="FFFFFF"/>
              </w:rPr>
              <w:t>Why do you say this?</w:t>
            </w:r>
            <w:r w:rsidRPr="001F160C">
              <w:rPr>
                <w:rStyle w:val="eop"/>
                <w:rFonts w:ascii="Ebrima" w:hAnsi="Ebrima"/>
                <w:color w:val="000000"/>
                <w:shd w:val="clear" w:color="auto" w:fill="FFFFFF"/>
              </w:rPr>
              <w:t> </w:t>
            </w:r>
          </w:p>
        </w:tc>
        <w:tc>
          <w:tcPr>
            <w:tcW w:w="2119" w:type="dxa"/>
          </w:tcPr>
          <w:p w14:paraId="65858C64" w14:textId="77777777" w:rsidR="00E751CF" w:rsidRPr="001F160C" w:rsidRDefault="00E751CF" w:rsidP="00E751CF">
            <w:pPr>
              <w:rPr>
                <w:rFonts w:ascii="Ebrima" w:hAnsi="Ebrima"/>
              </w:rPr>
            </w:pPr>
            <w:r w:rsidRPr="001F160C">
              <w:rPr>
                <w:rFonts w:ascii="Ebrima" w:hAnsi="Ebrima"/>
              </w:rPr>
              <w:t>Open question</w:t>
            </w:r>
          </w:p>
          <w:p w14:paraId="17B807CE" w14:textId="77777777" w:rsidR="00E751CF" w:rsidRDefault="00E751CF" w:rsidP="00E751CF">
            <w:pPr>
              <w:rPr>
                <w:rFonts w:ascii="Ebrima" w:hAnsi="Ebrima"/>
              </w:rPr>
            </w:pPr>
            <w:r w:rsidRPr="001F160C">
              <w:rPr>
                <w:rFonts w:ascii="Ebrima" w:hAnsi="Ebrima"/>
              </w:rPr>
              <w:t>Same page as above</w:t>
            </w:r>
          </w:p>
          <w:p w14:paraId="32C83440" w14:textId="35083A79" w:rsidR="00E751CF" w:rsidRPr="001F160C" w:rsidRDefault="00E751CF" w:rsidP="00E751CF">
            <w:pPr>
              <w:rPr>
                <w:rFonts w:ascii="Ebrima" w:hAnsi="Ebrima"/>
              </w:rPr>
            </w:pPr>
          </w:p>
        </w:tc>
        <w:tc>
          <w:tcPr>
            <w:tcW w:w="1882" w:type="dxa"/>
          </w:tcPr>
          <w:p w14:paraId="458937CB" w14:textId="0A700BC8" w:rsidR="00E751CF" w:rsidRPr="001F160C" w:rsidRDefault="00E751CF" w:rsidP="00E751CF">
            <w:pPr>
              <w:rPr>
                <w:rFonts w:ascii="Ebrima" w:hAnsi="Ebrima"/>
              </w:rPr>
            </w:pPr>
            <w:r w:rsidRPr="001F160C">
              <w:rPr>
                <w:rFonts w:ascii="Ebrima" w:hAnsi="Ebrima"/>
              </w:rPr>
              <w:t>EXPECTATION = 1,2</w:t>
            </w:r>
          </w:p>
        </w:tc>
      </w:tr>
      <w:tr w:rsidR="00E751CF" w:rsidRPr="001F160C" w14:paraId="7D26A328" w14:textId="77777777" w:rsidTr="00E751CF">
        <w:tc>
          <w:tcPr>
            <w:tcW w:w="1149" w:type="dxa"/>
          </w:tcPr>
          <w:p w14:paraId="472566E9" w14:textId="77777777" w:rsidR="00E751CF" w:rsidRPr="001F160C" w:rsidRDefault="00E751CF" w:rsidP="00E751CF">
            <w:pPr>
              <w:pStyle w:val="ListParagraph"/>
              <w:numPr>
                <w:ilvl w:val="0"/>
                <w:numId w:val="1"/>
              </w:numPr>
              <w:rPr>
                <w:rFonts w:ascii="Ebrima" w:hAnsi="Ebrima"/>
              </w:rPr>
            </w:pPr>
          </w:p>
        </w:tc>
        <w:tc>
          <w:tcPr>
            <w:tcW w:w="5044" w:type="dxa"/>
          </w:tcPr>
          <w:p w14:paraId="269446EB" w14:textId="33C3EFFD" w:rsidR="00E751CF" w:rsidRPr="001F160C" w:rsidRDefault="00E751CF" w:rsidP="00E751CF">
            <w:pPr>
              <w:pStyle w:val="paragraph"/>
              <w:spacing w:before="0" w:beforeAutospacing="0" w:after="0" w:afterAutospacing="0"/>
              <w:textAlignment w:val="baseline"/>
              <w:rPr>
                <w:rFonts w:ascii="Ebrima" w:hAnsi="Ebrima" w:cs="Calibri"/>
                <w:sz w:val="22"/>
                <w:szCs w:val="22"/>
              </w:rPr>
            </w:pPr>
            <w:r w:rsidRPr="001F160C">
              <w:rPr>
                <w:rStyle w:val="normaltextrun"/>
                <w:rFonts w:ascii="Ebrima" w:hAnsi="Ebrima" w:cs="Calibri"/>
                <w:sz w:val="22"/>
                <w:szCs w:val="22"/>
              </w:rPr>
              <w:t>In which sector do you plan to base your career?</w:t>
            </w:r>
            <w:r w:rsidRPr="001F160C">
              <w:rPr>
                <w:rStyle w:val="eop"/>
                <w:rFonts w:ascii="Ebrima" w:hAnsi="Ebrima" w:cs="Calibri"/>
                <w:sz w:val="22"/>
                <w:szCs w:val="22"/>
              </w:rPr>
              <w:t> </w:t>
            </w:r>
          </w:p>
          <w:p w14:paraId="21715E2B" w14:textId="77777777" w:rsidR="00E751CF" w:rsidRPr="001F160C" w:rsidRDefault="00E751CF" w:rsidP="00E751CF">
            <w:pPr>
              <w:pStyle w:val="paragraph"/>
              <w:spacing w:before="0" w:beforeAutospacing="0" w:after="0" w:afterAutospacing="0"/>
              <w:textAlignment w:val="baseline"/>
              <w:rPr>
                <w:rFonts w:ascii="Ebrima" w:hAnsi="Ebrima" w:cs="Calibri"/>
                <w:sz w:val="22"/>
                <w:szCs w:val="22"/>
              </w:rPr>
            </w:pPr>
            <w:r w:rsidRPr="001F160C">
              <w:rPr>
                <w:rStyle w:val="eop"/>
                <w:rFonts w:ascii="Ebrima" w:hAnsi="Ebrima" w:cs="Calibri"/>
                <w:sz w:val="22"/>
                <w:szCs w:val="22"/>
              </w:rPr>
              <w:t> </w:t>
            </w:r>
          </w:p>
          <w:p w14:paraId="15366553" w14:textId="77777777" w:rsidR="00E751CF" w:rsidRPr="001F160C" w:rsidRDefault="00E751CF" w:rsidP="00E751CF">
            <w:pPr>
              <w:pStyle w:val="paragraph"/>
              <w:numPr>
                <w:ilvl w:val="0"/>
                <w:numId w:val="21"/>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sz w:val="22"/>
                <w:szCs w:val="22"/>
              </w:rPr>
              <w:t>Academia</w:t>
            </w:r>
            <w:r w:rsidRPr="001F160C">
              <w:rPr>
                <w:rStyle w:val="eop"/>
                <w:rFonts w:ascii="Ebrima" w:hAnsi="Ebrima" w:cs="Calibri"/>
                <w:sz w:val="22"/>
                <w:szCs w:val="22"/>
              </w:rPr>
              <w:t> </w:t>
            </w:r>
          </w:p>
          <w:p w14:paraId="62D9E27D" w14:textId="77777777" w:rsidR="00E751CF" w:rsidRPr="001F160C" w:rsidRDefault="00E751CF" w:rsidP="00E751CF">
            <w:pPr>
              <w:pStyle w:val="paragraph"/>
              <w:numPr>
                <w:ilvl w:val="0"/>
                <w:numId w:val="21"/>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sz w:val="22"/>
                <w:szCs w:val="22"/>
              </w:rPr>
              <w:t>Industry and/or other sectors (e.g. pharma/biotech/government department/non-profit) </w:t>
            </w:r>
            <w:r w:rsidRPr="001F160C">
              <w:rPr>
                <w:rStyle w:val="eop"/>
                <w:rFonts w:ascii="Ebrima" w:hAnsi="Ebrima" w:cs="Calibri"/>
                <w:sz w:val="22"/>
                <w:szCs w:val="22"/>
              </w:rPr>
              <w:t> </w:t>
            </w:r>
          </w:p>
          <w:p w14:paraId="5BD2BE3C" w14:textId="77777777" w:rsidR="00E751CF" w:rsidRPr="001F160C" w:rsidRDefault="00E751CF" w:rsidP="00E751CF">
            <w:pPr>
              <w:pStyle w:val="paragraph"/>
              <w:numPr>
                <w:ilvl w:val="0"/>
                <w:numId w:val="21"/>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sz w:val="22"/>
                <w:szCs w:val="22"/>
              </w:rPr>
              <w:t>Part time in industry / outside academia (e.g. pharma/biotech/government department/non-profit) </w:t>
            </w:r>
            <w:r w:rsidRPr="001F160C">
              <w:rPr>
                <w:rStyle w:val="eop"/>
                <w:rFonts w:ascii="Ebrima" w:hAnsi="Ebrima" w:cs="Calibri"/>
                <w:sz w:val="22"/>
                <w:szCs w:val="22"/>
              </w:rPr>
              <w:t> </w:t>
            </w:r>
          </w:p>
          <w:p w14:paraId="3ED8E20F" w14:textId="77777777" w:rsidR="00E751CF" w:rsidRPr="001F160C" w:rsidRDefault="00E751CF" w:rsidP="00E751CF">
            <w:pPr>
              <w:pStyle w:val="paragraph"/>
              <w:numPr>
                <w:ilvl w:val="0"/>
                <w:numId w:val="21"/>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sz w:val="22"/>
                <w:szCs w:val="22"/>
              </w:rPr>
              <w:t>Other, please specify</w:t>
            </w:r>
            <w:r w:rsidRPr="001F160C">
              <w:rPr>
                <w:rStyle w:val="eop"/>
                <w:rFonts w:ascii="Ebrima" w:hAnsi="Ebrima" w:cs="Calibri"/>
                <w:sz w:val="22"/>
                <w:szCs w:val="22"/>
              </w:rPr>
              <w:t> </w:t>
            </w:r>
          </w:p>
          <w:p w14:paraId="24429BF9" w14:textId="77777777" w:rsidR="00E751CF" w:rsidRPr="001F160C" w:rsidRDefault="00E751CF" w:rsidP="00E751CF">
            <w:pPr>
              <w:pStyle w:val="ListParagraph"/>
              <w:rPr>
                <w:rFonts w:ascii="Ebrima" w:hAnsi="Ebrima"/>
                <w:b/>
              </w:rPr>
            </w:pPr>
          </w:p>
        </w:tc>
        <w:tc>
          <w:tcPr>
            <w:tcW w:w="2119" w:type="dxa"/>
          </w:tcPr>
          <w:p w14:paraId="2A665FC0" w14:textId="4C79CFD4" w:rsidR="00E751CF" w:rsidRPr="001F160C" w:rsidRDefault="00E751CF" w:rsidP="00E751CF">
            <w:pPr>
              <w:rPr>
                <w:rFonts w:ascii="Ebrima" w:hAnsi="Ebrima"/>
              </w:rPr>
            </w:pPr>
            <w:r w:rsidRPr="001F160C">
              <w:rPr>
                <w:rFonts w:ascii="Ebrima" w:hAnsi="Ebrima"/>
              </w:rPr>
              <w:t>Single choice</w:t>
            </w:r>
          </w:p>
        </w:tc>
        <w:tc>
          <w:tcPr>
            <w:tcW w:w="1882" w:type="dxa"/>
          </w:tcPr>
          <w:p w14:paraId="347401E2" w14:textId="5597B5FA" w:rsidR="00E751CF" w:rsidRPr="001F160C" w:rsidRDefault="00E751CF" w:rsidP="00E751CF">
            <w:pPr>
              <w:rPr>
                <w:rFonts w:ascii="Ebrima" w:hAnsi="Ebrima"/>
              </w:rPr>
            </w:pPr>
            <w:r w:rsidRPr="001F160C">
              <w:rPr>
                <w:rFonts w:ascii="Ebrima" w:hAnsi="Ebrima"/>
              </w:rPr>
              <w:t>Ask to all</w:t>
            </w:r>
          </w:p>
        </w:tc>
      </w:tr>
      <w:tr w:rsidR="00E751CF" w:rsidRPr="001F160C" w14:paraId="2B97B162" w14:textId="77777777" w:rsidTr="00E751CF">
        <w:tc>
          <w:tcPr>
            <w:tcW w:w="1149" w:type="dxa"/>
          </w:tcPr>
          <w:p w14:paraId="02501875" w14:textId="77777777" w:rsidR="00E751CF" w:rsidRPr="001F160C" w:rsidRDefault="00E751CF" w:rsidP="00E751CF">
            <w:pPr>
              <w:pStyle w:val="ListParagraph"/>
              <w:numPr>
                <w:ilvl w:val="0"/>
                <w:numId w:val="1"/>
              </w:numPr>
              <w:rPr>
                <w:rFonts w:ascii="Ebrima" w:hAnsi="Ebrima"/>
              </w:rPr>
            </w:pPr>
          </w:p>
        </w:tc>
        <w:tc>
          <w:tcPr>
            <w:tcW w:w="5044" w:type="dxa"/>
          </w:tcPr>
          <w:p w14:paraId="1CCB79C4" w14:textId="77777777" w:rsidR="00E751CF" w:rsidRPr="001F160C" w:rsidRDefault="00E751CF" w:rsidP="00E751CF">
            <w:pPr>
              <w:pStyle w:val="paragraph"/>
              <w:spacing w:before="0" w:beforeAutospacing="0" w:after="0" w:afterAutospacing="0"/>
              <w:textAlignment w:val="baseline"/>
              <w:rPr>
                <w:rFonts w:ascii="Ebrima" w:hAnsi="Ebrima" w:cs="Calibri"/>
                <w:sz w:val="22"/>
                <w:szCs w:val="22"/>
              </w:rPr>
            </w:pPr>
            <w:r w:rsidRPr="001F160C">
              <w:rPr>
                <w:rStyle w:val="normaltextrun"/>
                <w:rFonts w:ascii="Ebrima" w:hAnsi="Ebrima" w:cs="Calibri"/>
                <w:sz w:val="22"/>
                <w:szCs w:val="22"/>
              </w:rPr>
              <w:t>What is your current gross annual salary/compensation (earnings before tax or other deductions) of your primary job?</w:t>
            </w:r>
            <w:r w:rsidRPr="001F160C">
              <w:rPr>
                <w:rStyle w:val="eop"/>
                <w:rFonts w:ascii="Ebrima" w:hAnsi="Ebrima" w:cs="Calibri"/>
                <w:sz w:val="22"/>
                <w:szCs w:val="22"/>
              </w:rPr>
              <w:t> </w:t>
            </w:r>
          </w:p>
          <w:p w14:paraId="450B2187" w14:textId="77777777" w:rsidR="00E751CF" w:rsidRPr="001F160C" w:rsidRDefault="00E751CF" w:rsidP="00E751CF">
            <w:pPr>
              <w:pStyle w:val="paragraph"/>
              <w:spacing w:before="0" w:beforeAutospacing="0" w:after="0" w:afterAutospacing="0"/>
              <w:textAlignment w:val="baseline"/>
              <w:rPr>
                <w:rFonts w:ascii="Ebrima" w:hAnsi="Ebrima" w:cs="Calibri"/>
                <w:sz w:val="22"/>
                <w:szCs w:val="22"/>
              </w:rPr>
            </w:pPr>
            <w:r w:rsidRPr="001F160C">
              <w:rPr>
                <w:rStyle w:val="eop"/>
                <w:rFonts w:ascii="Ebrima" w:hAnsi="Ebrima" w:cs="Calibri"/>
                <w:sz w:val="22"/>
                <w:szCs w:val="22"/>
              </w:rPr>
              <w:t> </w:t>
            </w:r>
          </w:p>
          <w:p w14:paraId="5C00ECBB" w14:textId="77777777" w:rsidR="00E751CF" w:rsidRDefault="00E751CF" w:rsidP="00E751CF">
            <w:pPr>
              <w:pStyle w:val="paragraph"/>
              <w:spacing w:before="0" w:beforeAutospacing="0" w:after="0" w:afterAutospacing="0"/>
              <w:textAlignment w:val="baseline"/>
              <w:rPr>
                <w:rStyle w:val="normaltextrun"/>
                <w:rFonts w:ascii="Ebrima" w:hAnsi="Ebrima" w:cs="Calibri"/>
                <w:sz w:val="22"/>
                <w:szCs w:val="22"/>
              </w:rPr>
            </w:pPr>
            <w:r w:rsidRPr="001F160C">
              <w:rPr>
                <w:rStyle w:val="normaltextrun"/>
                <w:rFonts w:ascii="Ebrima" w:hAnsi="Ebrima" w:cs="Calibri"/>
                <w:sz w:val="22"/>
                <w:szCs w:val="22"/>
              </w:rPr>
              <w:t xml:space="preserve">Please </w:t>
            </w:r>
            <w:hyperlink r:id="rId15" w:tgtFrame="_blank" w:history="1">
              <w:r w:rsidRPr="001F160C">
                <w:rPr>
                  <w:rStyle w:val="normaltextrun"/>
                  <w:rFonts w:ascii="Ebrima" w:hAnsi="Ebrima" w:cs="Calibri"/>
                  <w:color w:val="0000FF"/>
                  <w:sz w:val="22"/>
                  <w:szCs w:val="22"/>
                  <w:u w:val="single"/>
                </w:rPr>
                <w:t>click here</w:t>
              </w:r>
            </w:hyperlink>
            <w:r w:rsidRPr="001F160C">
              <w:rPr>
                <w:rStyle w:val="normaltextrun"/>
                <w:rFonts w:ascii="Ebrima" w:hAnsi="Ebrima" w:cs="Calibri"/>
                <w:sz w:val="22"/>
                <w:szCs w:val="22"/>
              </w:rPr>
              <w:t xml:space="preserve"> to convert your salary into $US dollars.     </w:t>
            </w:r>
          </w:p>
          <w:p w14:paraId="57122344" w14:textId="0B9B3305" w:rsidR="00E751CF" w:rsidRPr="001F160C" w:rsidRDefault="00E751CF" w:rsidP="00E751CF">
            <w:pPr>
              <w:pStyle w:val="paragraph"/>
              <w:spacing w:before="0" w:beforeAutospacing="0" w:after="0" w:afterAutospacing="0"/>
              <w:textAlignment w:val="baseline"/>
              <w:rPr>
                <w:rFonts w:ascii="Ebrima" w:hAnsi="Ebrima" w:cs="Calibri"/>
                <w:sz w:val="22"/>
                <w:szCs w:val="22"/>
              </w:rPr>
            </w:pPr>
            <w:r w:rsidRPr="001F160C">
              <w:rPr>
                <w:rStyle w:val="normaltextrun"/>
                <w:rFonts w:ascii="Ebrima" w:hAnsi="Ebrima" w:cs="Calibri"/>
                <w:sz w:val="22"/>
                <w:szCs w:val="22"/>
              </w:rPr>
              <w:t> </w:t>
            </w:r>
            <w:r w:rsidRPr="001F160C">
              <w:rPr>
                <w:rStyle w:val="eop"/>
                <w:rFonts w:ascii="Ebrima" w:hAnsi="Ebrima" w:cs="Calibri"/>
                <w:sz w:val="22"/>
                <w:szCs w:val="22"/>
              </w:rPr>
              <w:t> </w:t>
            </w:r>
          </w:p>
          <w:p w14:paraId="6DDFBEC4" w14:textId="77777777" w:rsidR="00E751CF" w:rsidRPr="001F160C" w:rsidRDefault="00E751CF" w:rsidP="00E751CF">
            <w:pPr>
              <w:pStyle w:val="paragraph"/>
              <w:numPr>
                <w:ilvl w:val="0"/>
                <w:numId w:val="22"/>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Less than $15,000 USD</w:t>
            </w:r>
            <w:r w:rsidRPr="001F160C">
              <w:rPr>
                <w:rStyle w:val="eop"/>
                <w:rFonts w:ascii="Ebrima" w:hAnsi="Ebrima" w:cs="Calibri"/>
                <w:color w:val="000000"/>
                <w:sz w:val="22"/>
                <w:szCs w:val="22"/>
              </w:rPr>
              <w:t> </w:t>
            </w:r>
          </w:p>
          <w:p w14:paraId="3BA667F4" w14:textId="77777777" w:rsidR="00E751CF" w:rsidRPr="001F160C" w:rsidRDefault="00E751CF" w:rsidP="00E751CF">
            <w:pPr>
              <w:pStyle w:val="paragraph"/>
              <w:numPr>
                <w:ilvl w:val="0"/>
                <w:numId w:val="22"/>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$15,000 to $29,999 USD</w:t>
            </w:r>
            <w:r w:rsidRPr="001F160C">
              <w:rPr>
                <w:rStyle w:val="eop"/>
                <w:rFonts w:ascii="Ebrima" w:hAnsi="Ebrima" w:cs="Calibri"/>
                <w:color w:val="000000"/>
                <w:sz w:val="22"/>
                <w:szCs w:val="22"/>
              </w:rPr>
              <w:t> </w:t>
            </w:r>
          </w:p>
          <w:p w14:paraId="79EED421" w14:textId="77777777" w:rsidR="00E751CF" w:rsidRPr="001F160C" w:rsidRDefault="00E751CF" w:rsidP="00E751CF">
            <w:pPr>
              <w:pStyle w:val="paragraph"/>
              <w:numPr>
                <w:ilvl w:val="0"/>
                <w:numId w:val="22"/>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$30,000 to $49,999 USD</w:t>
            </w:r>
            <w:r w:rsidRPr="001F160C">
              <w:rPr>
                <w:rStyle w:val="eop"/>
                <w:rFonts w:ascii="Ebrima" w:hAnsi="Ebrima" w:cs="Calibri"/>
                <w:color w:val="000000"/>
                <w:sz w:val="22"/>
                <w:szCs w:val="22"/>
              </w:rPr>
              <w:t> </w:t>
            </w:r>
          </w:p>
          <w:p w14:paraId="5A4CE3AF" w14:textId="77777777" w:rsidR="00E751CF" w:rsidRPr="001F160C" w:rsidRDefault="00E751CF" w:rsidP="00E751CF">
            <w:pPr>
              <w:pStyle w:val="paragraph"/>
              <w:numPr>
                <w:ilvl w:val="0"/>
                <w:numId w:val="22"/>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$50,000 to $79,999 USD</w:t>
            </w:r>
            <w:r w:rsidRPr="001F160C">
              <w:rPr>
                <w:rStyle w:val="eop"/>
                <w:rFonts w:ascii="Ebrima" w:hAnsi="Ebrima" w:cs="Calibri"/>
                <w:color w:val="000000"/>
                <w:sz w:val="22"/>
                <w:szCs w:val="22"/>
              </w:rPr>
              <w:t> </w:t>
            </w:r>
          </w:p>
          <w:p w14:paraId="52C7876A" w14:textId="77777777" w:rsidR="00E751CF" w:rsidRPr="001F160C" w:rsidRDefault="00E751CF" w:rsidP="00E751CF">
            <w:pPr>
              <w:pStyle w:val="paragraph"/>
              <w:numPr>
                <w:ilvl w:val="0"/>
                <w:numId w:val="22"/>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$80,000 to $109,999 USD</w:t>
            </w:r>
            <w:r w:rsidRPr="001F160C">
              <w:rPr>
                <w:rStyle w:val="eop"/>
                <w:rFonts w:ascii="Ebrima" w:hAnsi="Ebrima" w:cs="Calibri"/>
                <w:color w:val="000000"/>
                <w:sz w:val="22"/>
                <w:szCs w:val="22"/>
              </w:rPr>
              <w:t> </w:t>
            </w:r>
          </w:p>
          <w:p w14:paraId="4BA2DB5A" w14:textId="77777777" w:rsidR="00E751CF" w:rsidRPr="001F160C" w:rsidRDefault="00E751CF" w:rsidP="00E751CF">
            <w:pPr>
              <w:pStyle w:val="paragraph"/>
              <w:numPr>
                <w:ilvl w:val="0"/>
                <w:numId w:val="22"/>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sz w:val="22"/>
                <w:szCs w:val="22"/>
              </w:rPr>
              <w:t>$110,000 USD or more</w:t>
            </w:r>
            <w:r w:rsidRPr="001F160C">
              <w:rPr>
                <w:rStyle w:val="eop"/>
                <w:rFonts w:ascii="Ebrima" w:hAnsi="Ebrima" w:cs="Calibri"/>
                <w:sz w:val="22"/>
                <w:szCs w:val="22"/>
              </w:rPr>
              <w:t> </w:t>
            </w:r>
          </w:p>
          <w:p w14:paraId="41C5F079" w14:textId="77777777" w:rsidR="00E751CF" w:rsidRPr="001F160C" w:rsidRDefault="00E751CF" w:rsidP="00E751CF">
            <w:pPr>
              <w:pStyle w:val="paragraph"/>
              <w:numPr>
                <w:ilvl w:val="0"/>
                <w:numId w:val="22"/>
              </w:numPr>
              <w:spacing w:before="0" w:beforeAutospacing="0" w:after="0" w:afterAutospacing="0"/>
              <w:textAlignment w:val="baseline"/>
              <w:rPr>
                <w:rStyle w:val="eop"/>
                <w:rFonts w:ascii="Ebrima" w:hAnsi="Ebrima" w:cs="Calibri"/>
                <w:sz w:val="22"/>
                <w:szCs w:val="22"/>
              </w:rPr>
            </w:pPr>
            <w:r w:rsidRPr="001F160C">
              <w:rPr>
                <w:rStyle w:val="normaltextrun"/>
                <w:rFonts w:ascii="Ebrima" w:hAnsi="Ebrima" w:cs="Calibri"/>
                <w:color w:val="000000"/>
                <w:sz w:val="22"/>
                <w:szCs w:val="22"/>
              </w:rPr>
              <w:t>I’d prefer not to say</w:t>
            </w:r>
            <w:r w:rsidRPr="001F160C">
              <w:rPr>
                <w:rStyle w:val="eop"/>
                <w:rFonts w:ascii="Ebrima" w:hAnsi="Ebrima" w:cs="Calibri"/>
                <w:color w:val="000000"/>
                <w:sz w:val="22"/>
                <w:szCs w:val="22"/>
              </w:rPr>
              <w:t> </w:t>
            </w:r>
          </w:p>
          <w:p w14:paraId="333D43F5" w14:textId="57BCF8B9" w:rsidR="00E751CF" w:rsidRPr="001F160C" w:rsidRDefault="00E751CF" w:rsidP="00E751CF">
            <w:pPr>
              <w:pStyle w:val="paragraph"/>
              <w:numPr>
                <w:ilvl w:val="0"/>
                <w:numId w:val="22"/>
              </w:numPr>
              <w:spacing w:before="0" w:beforeAutospacing="0" w:after="0" w:afterAutospacing="0"/>
              <w:textAlignment w:val="baseline"/>
              <w:rPr>
                <w:rFonts w:ascii="Ebrima" w:hAnsi="Ebrima" w:cs="Calibri"/>
                <w:sz w:val="22"/>
                <w:szCs w:val="22"/>
              </w:rPr>
            </w:pPr>
            <w:r w:rsidRPr="001F160C">
              <w:rPr>
                <w:rStyle w:val="eop"/>
                <w:rFonts w:ascii="Ebrima" w:hAnsi="Ebrima" w:cs="Calibri"/>
                <w:color w:val="000000"/>
              </w:rPr>
              <w:t>Not applicable</w:t>
            </w:r>
          </w:p>
          <w:p w14:paraId="498E1842" w14:textId="77777777" w:rsidR="00E751CF" w:rsidRPr="001F160C" w:rsidRDefault="00E751CF" w:rsidP="00E751CF">
            <w:pPr>
              <w:pStyle w:val="ListParagraph"/>
              <w:rPr>
                <w:rFonts w:ascii="Ebrima" w:hAnsi="Ebrima"/>
                <w:b/>
              </w:rPr>
            </w:pPr>
          </w:p>
        </w:tc>
        <w:tc>
          <w:tcPr>
            <w:tcW w:w="2119" w:type="dxa"/>
          </w:tcPr>
          <w:p w14:paraId="6B457C08" w14:textId="3F5D2332" w:rsidR="00E751CF" w:rsidRPr="001F160C" w:rsidRDefault="00E751CF" w:rsidP="00E751CF">
            <w:pPr>
              <w:rPr>
                <w:rFonts w:ascii="Ebrima" w:hAnsi="Ebrima"/>
              </w:rPr>
            </w:pPr>
            <w:r w:rsidRPr="001F160C">
              <w:rPr>
                <w:rFonts w:ascii="Ebrima" w:hAnsi="Ebrima"/>
              </w:rPr>
              <w:t>Single choice</w:t>
            </w:r>
          </w:p>
        </w:tc>
        <w:tc>
          <w:tcPr>
            <w:tcW w:w="1882" w:type="dxa"/>
          </w:tcPr>
          <w:p w14:paraId="17A91D54" w14:textId="77777777" w:rsidR="00E751CF" w:rsidRPr="001F160C" w:rsidRDefault="00E751CF" w:rsidP="00E751CF">
            <w:pPr>
              <w:rPr>
                <w:rFonts w:ascii="Ebrima" w:hAnsi="Ebrima"/>
              </w:rPr>
            </w:pPr>
            <w:r w:rsidRPr="001F160C">
              <w:rPr>
                <w:rFonts w:ascii="Ebrima" w:hAnsi="Ebrima"/>
              </w:rPr>
              <w:t>POSTDOC = 1-5,8 (not asked to unemployed respondents)</w:t>
            </w:r>
          </w:p>
          <w:p w14:paraId="63B439DD" w14:textId="77777777" w:rsidR="00E751CF" w:rsidRPr="001F160C" w:rsidRDefault="00E751CF" w:rsidP="00E751CF">
            <w:pPr>
              <w:rPr>
                <w:rFonts w:ascii="Ebrima" w:hAnsi="Ebrima"/>
              </w:rPr>
            </w:pPr>
          </w:p>
        </w:tc>
      </w:tr>
      <w:tr w:rsidR="00E751CF" w:rsidRPr="001F160C" w14:paraId="1E8A3122" w14:textId="77777777" w:rsidTr="00E751CF">
        <w:tc>
          <w:tcPr>
            <w:tcW w:w="1149" w:type="dxa"/>
          </w:tcPr>
          <w:p w14:paraId="0152709C" w14:textId="77777777" w:rsidR="00E751CF" w:rsidRPr="001F160C" w:rsidRDefault="00E751CF" w:rsidP="00E751CF">
            <w:pPr>
              <w:pStyle w:val="ListParagraph"/>
              <w:numPr>
                <w:ilvl w:val="0"/>
                <w:numId w:val="1"/>
              </w:numPr>
              <w:rPr>
                <w:rFonts w:ascii="Ebrima" w:hAnsi="Ebrima"/>
              </w:rPr>
            </w:pPr>
          </w:p>
        </w:tc>
        <w:tc>
          <w:tcPr>
            <w:tcW w:w="5044" w:type="dxa"/>
          </w:tcPr>
          <w:p w14:paraId="70757480" w14:textId="77777777" w:rsidR="00E751CF" w:rsidRDefault="00E751CF" w:rsidP="00E751CF">
            <w:pPr>
              <w:rPr>
                <w:rStyle w:val="eop"/>
                <w:rFonts w:ascii="Ebrima" w:hAnsi="Ebrima" w:cs="Calibri"/>
                <w:color w:val="000000"/>
                <w:shd w:val="clear" w:color="auto" w:fill="FFFFFF"/>
              </w:rPr>
            </w:pPr>
            <w:r w:rsidRPr="001F160C">
              <w:rPr>
                <w:rStyle w:val="normaltextrun"/>
                <w:rFonts w:ascii="Ebrima" w:hAnsi="Ebrima" w:cs="Calibri"/>
                <w:color w:val="000000"/>
                <w:shd w:val="clear" w:color="auto" w:fill="FFFFFF"/>
              </w:rPr>
              <w:t>Have you received an increase or decrease to your annual (base) salary/compensation in the last 12 months?</w:t>
            </w:r>
            <w:r w:rsidRPr="001F160C">
              <w:rPr>
                <w:rStyle w:val="eop"/>
                <w:rFonts w:ascii="Ebrima" w:hAnsi="Ebrima" w:cs="Calibri"/>
                <w:color w:val="000000"/>
                <w:shd w:val="clear" w:color="auto" w:fill="FFFFFF"/>
              </w:rPr>
              <w:t> </w:t>
            </w:r>
          </w:p>
          <w:p w14:paraId="088E928E" w14:textId="77777777" w:rsidR="00E751CF" w:rsidRPr="001F160C" w:rsidRDefault="00E751CF" w:rsidP="00E751CF">
            <w:pPr>
              <w:rPr>
                <w:rStyle w:val="eop"/>
                <w:rFonts w:ascii="Ebrima" w:hAnsi="Ebrima" w:cs="Calibri"/>
                <w:color w:val="000000"/>
                <w:shd w:val="clear" w:color="auto" w:fill="FFFFFF"/>
              </w:rPr>
            </w:pPr>
          </w:p>
          <w:p w14:paraId="31374614" w14:textId="77777777" w:rsidR="00E751CF" w:rsidRPr="001F160C" w:rsidRDefault="00E751CF" w:rsidP="00E751CF">
            <w:pPr>
              <w:pStyle w:val="paragraph"/>
              <w:numPr>
                <w:ilvl w:val="0"/>
                <w:numId w:val="23"/>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An increase</w:t>
            </w:r>
            <w:r w:rsidRPr="001F160C">
              <w:rPr>
                <w:rStyle w:val="eop"/>
                <w:rFonts w:ascii="Ebrima" w:hAnsi="Ebrima" w:cs="Calibri"/>
                <w:color w:val="000000"/>
                <w:sz w:val="22"/>
                <w:szCs w:val="22"/>
              </w:rPr>
              <w:t> </w:t>
            </w:r>
          </w:p>
          <w:p w14:paraId="30883B44" w14:textId="77777777" w:rsidR="00E751CF" w:rsidRPr="001F160C" w:rsidRDefault="00E751CF" w:rsidP="00E751CF">
            <w:pPr>
              <w:pStyle w:val="paragraph"/>
              <w:numPr>
                <w:ilvl w:val="0"/>
                <w:numId w:val="23"/>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A decrease</w:t>
            </w:r>
            <w:r w:rsidRPr="001F160C">
              <w:rPr>
                <w:rStyle w:val="eop"/>
                <w:rFonts w:ascii="Ebrima" w:hAnsi="Ebrima" w:cs="Calibri"/>
                <w:color w:val="000000"/>
                <w:sz w:val="22"/>
                <w:szCs w:val="22"/>
              </w:rPr>
              <w:t> </w:t>
            </w:r>
          </w:p>
          <w:p w14:paraId="75567CE9" w14:textId="77777777" w:rsidR="00E751CF" w:rsidRPr="001F160C" w:rsidRDefault="00E751CF" w:rsidP="00E751CF">
            <w:pPr>
              <w:pStyle w:val="paragraph"/>
              <w:numPr>
                <w:ilvl w:val="0"/>
                <w:numId w:val="23"/>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Neither / stayed the same</w:t>
            </w:r>
            <w:r w:rsidRPr="001F160C">
              <w:rPr>
                <w:rStyle w:val="eop"/>
                <w:rFonts w:ascii="Ebrima" w:hAnsi="Ebrima" w:cs="Calibri"/>
                <w:color w:val="000000"/>
                <w:sz w:val="22"/>
                <w:szCs w:val="22"/>
              </w:rPr>
              <w:t> </w:t>
            </w:r>
          </w:p>
          <w:p w14:paraId="5AC48C40" w14:textId="77777777" w:rsidR="00E751CF" w:rsidRPr="001F160C" w:rsidRDefault="00E751CF" w:rsidP="00E751CF">
            <w:pPr>
              <w:pStyle w:val="paragraph"/>
              <w:numPr>
                <w:ilvl w:val="0"/>
                <w:numId w:val="23"/>
              </w:numPr>
              <w:spacing w:before="0" w:beforeAutospacing="0" w:after="0" w:afterAutospacing="0"/>
              <w:textAlignment w:val="baseline"/>
              <w:rPr>
                <w:rStyle w:val="eop"/>
                <w:rFonts w:ascii="Ebrima" w:hAnsi="Ebrima" w:cs="Calibri"/>
                <w:sz w:val="22"/>
                <w:szCs w:val="22"/>
              </w:rPr>
            </w:pPr>
            <w:r w:rsidRPr="001F160C">
              <w:rPr>
                <w:rStyle w:val="normaltextrun"/>
                <w:rFonts w:ascii="Ebrima" w:hAnsi="Ebrima" w:cs="Calibri"/>
                <w:color w:val="000000"/>
                <w:sz w:val="22"/>
                <w:szCs w:val="22"/>
              </w:rPr>
              <w:t>I’d prefer not to say</w:t>
            </w:r>
            <w:r w:rsidRPr="001F160C">
              <w:rPr>
                <w:rStyle w:val="eop"/>
                <w:rFonts w:ascii="Ebrima" w:hAnsi="Ebrima" w:cs="Calibri"/>
                <w:color w:val="000000"/>
                <w:sz w:val="22"/>
                <w:szCs w:val="22"/>
              </w:rPr>
              <w:t> </w:t>
            </w:r>
          </w:p>
          <w:p w14:paraId="68FC8D23" w14:textId="77777777" w:rsidR="00E751CF" w:rsidRPr="0040400D" w:rsidRDefault="00E751CF" w:rsidP="00E751CF">
            <w:pPr>
              <w:pStyle w:val="paragraph"/>
              <w:numPr>
                <w:ilvl w:val="0"/>
                <w:numId w:val="23"/>
              </w:numPr>
              <w:spacing w:before="0" w:beforeAutospacing="0" w:after="0" w:afterAutospacing="0"/>
              <w:textAlignment w:val="baseline"/>
              <w:rPr>
                <w:rStyle w:val="eop"/>
                <w:rFonts w:ascii="Ebrima" w:hAnsi="Ebrima" w:cs="Calibri"/>
                <w:sz w:val="22"/>
                <w:szCs w:val="22"/>
              </w:rPr>
            </w:pPr>
            <w:r w:rsidRPr="001F160C">
              <w:rPr>
                <w:rStyle w:val="eop"/>
                <w:rFonts w:ascii="Ebrima" w:hAnsi="Ebrima"/>
                <w:color w:val="000000"/>
              </w:rPr>
              <w:t>Not applicable</w:t>
            </w:r>
          </w:p>
          <w:p w14:paraId="4AF6DBCD" w14:textId="6099025D" w:rsidR="00E751CF" w:rsidRPr="001F160C" w:rsidRDefault="00E751CF" w:rsidP="00E751CF">
            <w:pPr>
              <w:pStyle w:val="paragraph"/>
              <w:spacing w:before="0" w:beforeAutospacing="0" w:after="0" w:afterAutospacing="0"/>
              <w:ind w:left="360"/>
              <w:textAlignment w:val="baseline"/>
              <w:rPr>
                <w:rFonts w:ascii="Ebrima" w:hAnsi="Ebrima" w:cs="Calibri"/>
                <w:sz w:val="22"/>
                <w:szCs w:val="22"/>
              </w:rPr>
            </w:pPr>
          </w:p>
        </w:tc>
        <w:tc>
          <w:tcPr>
            <w:tcW w:w="2119" w:type="dxa"/>
          </w:tcPr>
          <w:p w14:paraId="7B5B2CC6" w14:textId="58769C6B" w:rsidR="00E751CF" w:rsidRPr="001F160C" w:rsidRDefault="00E751CF" w:rsidP="00E751CF">
            <w:pPr>
              <w:rPr>
                <w:rFonts w:ascii="Ebrima" w:hAnsi="Ebrima"/>
              </w:rPr>
            </w:pPr>
            <w:r w:rsidRPr="001F160C">
              <w:rPr>
                <w:rFonts w:ascii="Ebrima" w:hAnsi="Ebrima"/>
              </w:rPr>
              <w:t>Single choice</w:t>
            </w:r>
          </w:p>
        </w:tc>
        <w:tc>
          <w:tcPr>
            <w:tcW w:w="1882" w:type="dxa"/>
          </w:tcPr>
          <w:p w14:paraId="2C8F3EF9" w14:textId="77777777" w:rsidR="00E751CF" w:rsidRPr="001F160C" w:rsidRDefault="00E751CF" w:rsidP="00E751CF">
            <w:pPr>
              <w:rPr>
                <w:rFonts w:ascii="Ebrima" w:hAnsi="Ebrima"/>
              </w:rPr>
            </w:pPr>
            <w:r w:rsidRPr="001F160C">
              <w:rPr>
                <w:rFonts w:ascii="Ebrima" w:hAnsi="Ebrima"/>
              </w:rPr>
              <w:t>POSTDOC = 1-5,8 (not asked to unemployed respondents)</w:t>
            </w:r>
          </w:p>
          <w:p w14:paraId="73D197F2" w14:textId="77777777" w:rsidR="00E751CF" w:rsidRPr="001F160C" w:rsidRDefault="00E751CF" w:rsidP="00E751CF">
            <w:pPr>
              <w:rPr>
                <w:rFonts w:ascii="Ebrima" w:hAnsi="Ebrima"/>
              </w:rPr>
            </w:pPr>
          </w:p>
        </w:tc>
      </w:tr>
      <w:tr w:rsidR="00E751CF" w:rsidRPr="001F160C" w14:paraId="363F839F" w14:textId="77777777" w:rsidTr="00E751CF">
        <w:tc>
          <w:tcPr>
            <w:tcW w:w="1149" w:type="dxa"/>
          </w:tcPr>
          <w:p w14:paraId="7DC96B1B" w14:textId="77777777" w:rsidR="00E751CF" w:rsidRPr="001F160C" w:rsidRDefault="00E751CF" w:rsidP="00E751CF">
            <w:pPr>
              <w:pStyle w:val="ListParagraph"/>
              <w:numPr>
                <w:ilvl w:val="0"/>
                <w:numId w:val="1"/>
              </w:numPr>
              <w:rPr>
                <w:rFonts w:ascii="Ebrima" w:hAnsi="Ebrima"/>
              </w:rPr>
            </w:pPr>
          </w:p>
        </w:tc>
        <w:tc>
          <w:tcPr>
            <w:tcW w:w="5044" w:type="dxa"/>
          </w:tcPr>
          <w:p w14:paraId="415FF649" w14:textId="67ECC09E" w:rsidR="00E751CF" w:rsidRPr="001F160C" w:rsidRDefault="00E751CF" w:rsidP="00E751CF">
            <w:pPr>
              <w:pStyle w:val="paragraph"/>
              <w:spacing w:before="0" w:beforeAutospacing="0" w:after="0" w:afterAutospacing="0"/>
              <w:textAlignment w:val="baseline"/>
              <w:rPr>
                <w:rFonts w:ascii="Ebrima" w:hAnsi="Ebrima" w:cs="Segoe UI"/>
                <w:sz w:val="18"/>
                <w:szCs w:val="18"/>
              </w:rPr>
            </w:pPr>
            <w:r w:rsidRPr="001F160C">
              <w:rPr>
                <w:rStyle w:val="normaltextrun"/>
                <w:rFonts w:ascii="Ebrima" w:hAnsi="Ebrima" w:cs="Calibri"/>
                <w:sz w:val="22"/>
                <w:szCs w:val="22"/>
              </w:rPr>
              <w:t>W</w:t>
            </w:r>
            <w:r w:rsidRPr="001F160C">
              <w:rPr>
                <w:rStyle w:val="normaltextrun"/>
                <w:rFonts w:ascii="Ebrima" w:hAnsi="Ebrima" w:cs="Calibri"/>
              </w:rPr>
              <w:t>h</w:t>
            </w:r>
            <w:r w:rsidRPr="001F160C">
              <w:rPr>
                <w:rStyle w:val="normaltextrun"/>
                <w:rFonts w:ascii="Ebrima" w:hAnsi="Ebrima" w:cs="Calibri"/>
                <w:sz w:val="22"/>
                <w:szCs w:val="22"/>
              </w:rPr>
              <w:t>at was the reason for your salary increase? </w:t>
            </w:r>
            <w:r w:rsidRPr="001F160C">
              <w:rPr>
                <w:rStyle w:val="eop"/>
                <w:rFonts w:ascii="Ebrima" w:hAnsi="Ebrima" w:cs="Calibri"/>
                <w:sz w:val="22"/>
                <w:szCs w:val="22"/>
              </w:rPr>
              <w:t> </w:t>
            </w:r>
          </w:p>
          <w:p w14:paraId="197826A3" w14:textId="77777777" w:rsidR="00E751CF" w:rsidRPr="001F160C" w:rsidRDefault="00E751CF" w:rsidP="00E751CF">
            <w:pPr>
              <w:pStyle w:val="paragraph"/>
              <w:spacing w:before="0" w:beforeAutospacing="0" w:after="0" w:afterAutospacing="0"/>
              <w:textAlignment w:val="baseline"/>
              <w:rPr>
                <w:rFonts w:ascii="Ebrima" w:hAnsi="Ebrima" w:cs="Segoe UI"/>
                <w:sz w:val="18"/>
                <w:szCs w:val="18"/>
              </w:rPr>
            </w:pPr>
            <w:r w:rsidRPr="001F160C">
              <w:rPr>
                <w:rStyle w:val="eop"/>
                <w:rFonts w:ascii="Ebrima" w:hAnsi="Ebrima" w:cs="Calibri"/>
                <w:sz w:val="22"/>
                <w:szCs w:val="22"/>
              </w:rPr>
              <w:t> </w:t>
            </w:r>
          </w:p>
          <w:p w14:paraId="316F0612" w14:textId="77777777" w:rsidR="00E751CF" w:rsidRPr="001F160C" w:rsidRDefault="00E751CF" w:rsidP="00E751CF">
            <w:pPr>
              <w:pStyle w:val="paragraph"/>
              <w:spacing w:before="0" w:beforeAutospacing="0" w:after="0" w:afterAutospacing="0"/>
              <w:textAlignment w:val="baseline"/>
              <w:rPr>
                <w:rFonts w:ascii="Ebrima" w:hAnsi="Ebrima" w:cs="Segoe UI"/>
                <w:sz w:val="18"/>
                <w:szCs w:val="18"/>
              </w:rPr>
            </w:pPr>
            <w:r w:rsidRPr="001F160C">
              <w:rPr>
                <w:rStyle w:val="normaltextrun"/>
                <w:rFonts w:ascii="Ebrima" w:hAnsi="Ebrima" w:cs="Calibri"/>
                <w:i/>
                <w:iCs/>
                <w:sz w:val="22"/>
                <w:szCs w:val="22"/>
              </w:rPr>
              <w:t>Please select all that apply.</w:t>
            </w:r>
            <w:r w:rsidRPr="001F160C">
              <w:rPr>
                <w:rStyle w:val="eop"/>
                <w:rFonts w:ascii="Ebrima" w:hAnsi="Ebrima" w:cs="Calibri"/>
                <w:sz w:val="22"/>
                <w:szCs w:val="22"/>
              </w:rPr>
              <w:t> </w:t>
            </w:r>
          </w:p>
          <w:p w14:paraId="0B48A5A0" w14:textId="77777777" w:rsidR="00E751CF" w:rsidRPr="001F160C" w:rsidRDefault="00E751CF" w:rsidP="00E751CF">
            <w:pPr>
              <w:pStyle w:val="paragraph"/>
              <w:spacing w:before="0" w:beforeAutospacing="0" w:after="0" w:afterAutospacing="0"/>
              <w:textAlignment w:val="baseline"/>
              <w:rPr>
                <w:rFonts w:ascii="Ebrima" w:hAnsi="Ebrima" w:cs="Segoe UI"/>
                <w:sz w:val="18"/>
                <w:szCs w:val="18"/>
              </w:rPr>
            </w:pPr>
            <w:r w:rsidRPr="001F160C">
              <w:rPr>
                <w:rStyle w:val="eop"/>
                <w:rFonts w:ascii="Ebrima" w:hAnsi="Ebrima" w:cs="Calibri"/>
                <w:sz w:val="22"/>
                <w:szCs w:val="22"/>
              </w:rPr>
              <w:t> </w:t>
            </w:r>
          </w:p>
          <w:p w14:paraId="7D06B0BB" w14:textId="77777777" w:rsidR="00E751CF" w:rsidRPr="001F160C" w:rsidRDefault="00E751CF" w:rsidP="00E751CF">
            <w:pPr>
              <w:pStyle w:val="paragraph"/>
              <w:numPr>
                <w:ilvl w:val="0"/>
                <w:numId w:val="25"/>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Annual review</w:t>
            </w:r>
            <w:r w:rsidRPr="001F160C">
              <w:rPr>
                <w:rStyle w:val="eop"/>
                <w:rFonts w:ascii="Ebrima" w:hAnsi="Ebrima" w:cs="Calibri"/>
                <w:color w:val="000000"/>
                <w:sz w:val="22"/>
                <w:szCs w:val="22"/>
              </w:rPr>
              <w:t> </w:t>
            </w:r>
          </w:p>
          <w:p w14:paraId="04B6EC53" w14:textId="77777777" w:rsidR="00E751CF" w:rsidRPr="001F160C" w:rsidRDefault="00E751CF" w:rsidP="00E751CF">
            <w:pPr>
              <w:pStyle w:val="paragraph"/>
              <w:numPr>
                <w:ilvl w:val="0"/>
                <w:numId w:val="25"/>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Cost of living increase </w:t>
            </w:r>
            <w:r w:rsidRPr="001F160C">
              <w:rPr>
                <w:rStyle w:val="eop"/>
                <w:rFonts w:ascii="Ebrima" w:hAnsi="Ebrima" w:cs="Calibri"/>
                <w:color w:val="000000"/>
                <w:sz w:val="22"/>
                <w:szCs w:val="22"/>
              </w:rPr>
              <w:t> </w:t>
            </w:r>
          </w:p>
          <w:p w14:paraId="7894DF53" w14:textId="77777777" w:rsidR="00E751CF" w:rsidRPr="001F160C" w:rsidRDefault="00E751CF" w:rsidP="00E751CF">
            <w:pPr>
              <w:pStyle w:val="paragraph"/>
              <w:numPr>
                <w:ilvl w:val="0"/>
                <w:numId w:val="25"/>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Changes in job responsibilities / title / promotion</w:t>
            </w:r>
            <w:r w:rsidRPr="001F160C">
              <w:rPr>
                <w:rStyle w:val="eop"/>
                <w:rFonts w:ascii="Ebrima" w:hAnsi="Ebrima" w:cs="Calibri"/>
                <w:color w:val="000000"/>
                <w:sz w:val="22"/>
                <w:szCs w:val="22"/>
              </w:rPr>
              <w:t> </w:t>
            </w:r>
          </w:p>
          <w:p w14:paraId="024875AE" w14:textId="77777777" w:rsidR="00E751CF" w:rsidRPr="001F160C" w:rsidRDefault="00E751CF" w:rsidP="00E751CF">
            <w:pPr>
              <w:pStyle w:val="paragraph"/>
              <w:numPr>
                <w:ilvl w:val="0"/>
                <w:numId w:val="25"/>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Negotiation with manager / retention offer</w:t>
            </w:r>
            <w:r w:rsidRPr="001F160C">
              <w:rPr>
                <w:rStyle w:val="eop"/>
                <w:rFonts w:ascii="Ebrima" w:hAnsi="Ebrima" w:cs="Calibri"/>
                <w:color w:val="000000"/>
                <w:sz w:val="22"/>
                <w:szCs w:val="22"/>
              </w:rPr>
              <w:t> </w:t>
            </w:r>
          </w:p>
          <w:p w14:paraId="30D757DF" w14:textId="77777777" w:rsidR="00E751CF" w:rsidRPr="001F160C" w:rsidRDefault="00E751CF" w:rsidP="00E751CF">
            <w:pPr>
              <w:pStyle w:val="paragraph"/>
              <w:numPr>
                <w:ilvl w:val="0"/>
                <w:numId w:val="25"/>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Merit / good work</w:t>
            </w:r>
            <w:r w:rsidRPr="001F160C">
              <w:rPr>
                <w:rStyle w:val="eop"/>
                <w:rFonts w:ascii="Ebrima" w:hAnsi="Ebrima" w:cs="Calibri"/>
                <w:color w:val="000000"/>
                <w:sz w:val="22"/>
                <w:szCs w:val="22"/>
              </w:rPr>
              <w:t> </w:t>
            </w:r>
          </w:p>
          <w:p w14:paraId="5052E0AD" w14:textId="77777777" w:rsidR="00E751CF" w:rsidRPr="001F160C" w:rsidRDefault="00E751CF" w:rsidP="00E751CF">
            <w:pPr>
              <w:pStyle w:val="paragraph"/>
              <w:numPr>
                <w:ilvl w:val="0"/>
                <w:numId w:val="25"/>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Completing a qualification</w:t>
            </w:r>
            <w:r w:rsidRPr="001F160C">
              <w:rPr>
                <w:rStyle w:val="eop"/>
                <w:rFonts w:ascii="Ebrima" w:hAnsi="Ebrima" w:cs="Calibri"/>
                <w:color w:val="000000"/>
                <w:sz w:val="22"/>
                <w:szCs w:val="22"/>
              </w:rPr>
              <w:t> </w:t>
            </w:r>
          </w:p>
          <w:p w14:paraId="16823573" w14:textId="77777777" w:rsidR="00E751CF" w:rsidRPr="001F160C" w:rsidRDefault="00E751CF" w:rsidP="00E751CF">
            <w:pPr>
              <w:pStyle w:val="paragraph"/>
              <w:numPr>
                <w:ilvl w:val="0"/>
                <w:numId w:val="25"/>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sz w:val="22"/>
                <w:szCs w:val="22"/>
              </w:rPr>
              <w:t>Alignment with funders guidance </w:t>
            </w:r>
            <w:r w:rsidRPr="001F160C">
              <w:rPr>
                <w:rStyle w:val="eop"/>
                <w:rFonts w:ascii="Ebrima" w:hAnsi="Ebrima" w:cs="Calibri"/>
                <w:sz w:val="22"/>
                <w:szCs w:val="22"/>
              </w:rPr>
              <w:t> </w:t>
            </w:r>
          </w:p>
          <w:p w14:paraId="1C494622" w14:textId="77777777" w:rsidR="00E751CF" w:rsidRPr="001F160C" w:rsidRDefault="00E751CF" w:rsidP="00E751CF">
            <w:pPr>
              <w:pStyle w:val="paragraph"/>
              <w:numPr>
                <w:ilvl w:val="0"/>
                <w:numId w:val="25"/>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Moved to a new job</w:t>
            </w:r>
            <w:r w:rsidRPr="001F160C">
              <w:rPr>
                <w:rStyle w:val="eop"/>
                <w:rFonts w:ascii="Ebrima" w:hAnsi="Ebrima" w:cs="Calibri"/>
                <w:color w:val="000000"/>
                <w:sz w:val="22"/>
                <w:szCs w:val="22"/>
              </w:rPr>
              <w:t> </w:t>
            </w:r>
          </w:p>
          <w:p w14:paraId="42145986" w14:textId="77777777" w:rsidR="00E751CF" w:rsidRPr="001F160C" w:rsidRDefault="00E751CF" w:rsidP="00E751CF">
            <w:pPr>
              <w:pStyle w:val="paragraph"/>
              <w:numPr>
                <w:ilvl w:val="0"/>
                <w:numId w:val="25"/>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I’d prefer not to say</w:t>
            </w:r>
            <w:r w:rsidRPr="001F160C">
              <w:rPr>
                <w:rStyle w:val="eop"/>
                <w:rFonts w:ascii="Ebrima" w:hAnsi="Ebrima" w:cs="Calibri"/>
                <w:color w:val="000000"/>
                <w:sz w:val="22"/>
                <w:szCs w:val="22"/>
              </w:rPr>
              <w:t> </w:t>
            </w:r>
          </w:p>
          <w:p w14:paraId="21BB34FC" w14:textId="18124BAE" w:rsidR="00E751CF" w:rsidRPr="001F160C" w:rsidRDefault="00E751CF" w:rsidP="00E751CF">
            <w:pPr>
              <w:pStyle w:val="paragraph"/>
              <w:numPr>
                <w:ilvl w:val="0"/>
                <w:numId w:val="25"/>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Other, please specify</w:t>
            </w:r>
          </w:p>
          <w:p w14:paraId="4483BFE7" w14:textId="77777777" w:rsidR="00E751CF" w:rsidRPr="001F160C" w:rsidRDefault="00E751CF" w:rsidP="00E751CF">
            <w:pPr>
              <w:pStyle w:val="paragraph"/>
              <w:spacing w:before="0" w:beforeAutospacing="0" w:after="0" w:afterAutospacing="0"/>
              <w:textAlignment w:val="baseline"/>
              <w:rPr>
                <w:rStyle w:val="normaltextrun"/>
                <w:rFonts w:ascii="Ebrima" w:hAnsi="Ebrima" w:cs="Calibri"/>
                <w:sz w:val="22"/>
                <w:szCs w:val="22"/>
              </w:rPr>
            </w:pPr>
          </w:p>
        </w:tc>
        <w:tc>
          <w:tcPr>
            <w:tcW w:w="2119" w:type="dxa"/>
          </w:tcPr>
          <w:p w14:paraId="6B78F6E6" w14:textId="77777777" w:rsidR="00E751CF" w:rsidRDefault="00E751CF" w:rsidP="00E751CF">
            <w:pPr>
              <w:rPr>
                <w:rFonts w:ascii="Ebrima" w:hAnsi="Ebrima"/>
              </w:rPr>
            </w:pPr>
            <w:r w:rsidRPr="001F160C">
              <w:rPr>
                <w:rFonts w:ascii="Ebrima" w:hAnsi="Ebrima"/>
              </w:rPr>
              <w:t>Multi choice</w:t>
            </w:r>
          </w:p>
          <w:p w14:paraId="0D65DB96" w14:textId="6716FD9F" w:rsidR="00E751CF" w:rsidRPr="001F160C" w:rsidRDefault="00E751CF" w:rsidP="00E751CF">
            <w:pPr>
              <w:rPr>
                <w:rFonts w:ascii="Ebrima" w:hAnsi="Ebrima"/>
              </w:rPr>
            </w:pPr>
            <w:r>
              <w:rPr>
                <w:rFonts w:ascii="Ebrima" w:hAnsi="Ebrima"/>
              </w:rPr>
              <w:t>9 exclusive</w:t>
            </w:r>
          </w:p>
        </w:tc>
        <w:tc>
          <w:tcPr>
            <w:tcW w:w="1882" w:type="dxa"/>
          </w:tcPr>
          <w:p w14:paraId="17A5B4BB" w14:textId="48689EE4" w:rsidR="00E751CF" w:rsidRPr="001F160C" w:rsidRDefault="00E751CF" w:rsidP="00E751CF">
            <w:pPr>
              <w:rPr>
                <w:rFonts w:ascii="Ebrima" w:hAnsi="Ebrima"/>
              </w:rPr>
            </w:pPr>
            <w:r w:rsidRPr="001F160C">
              <w:rPr>
                <w:rFonts w:ascii="Ebrima" w:hAnsi="Ebrima"/>
              </w:rPr>
              <w:t>SALARY = 1</w:t>
            </w:r>
          </w:p>
        </w:tc>
      </w:tr>
      <w:tr w:rsidR="00E751CF" w:rsidRPr="001F160C" w14:paraId="70FECC2C" w14:textId="77777777" w:rsidTr="00E751CF">
        <w:tc>
          <w:tcPr>
            <w:tcW w:w="1149" w:type="dxa"/>
          </w:tcPr>
          <w:p w14:paraId="3E3FA963" w14:textId="77777777" w:rsidR="00E751CF" w:rsidRPr="001F160C" w:rsidRDefault="00E751CF" w:rsidP="00E751CF">
            <w:pPr>
              <w:pStyle w:val="ListParagraph"/>
              <w:numPr>
                <w:ilvl w:val="0"/>
                <w:numId w:val="1"/>
              </w:numPr>
              <w:rPr>
                <w:rFonts w:ascii="Ebrima" w:hAnsi="Ebrima"/>
              </w:rPr>
            </w:pPr>
          </w:p>
        </w:tc>
        <w:tc>
          <w:tcPr>
            <w:tcW w:w="5044" w:type="dxa"/>
          </w:tcPr>
          <w:p w14:paraId="488AE28C" w14:textId="77777777" w:rsidR="00E751CF" w:rsidRPr="001F160C" w:rsidRDefault="00E751CF" w:rsidP="00E751CF">
            <w:pPr>
              <w:pStyle w:val="paragraph"/>
              <w:spacing w:before="0" w:beforeAutospacing="0" w:after="0" w:afterAutospacing="0"/>
              <w:textAlignment w:val="baseline"/>
              <w:rPr>
                <w:rFonts w:ascii="Ebrima" w:hAnsi="Ebrima" w:cs="Segoe UI"/>
                <w:sz w:val="18"/>
                <w:szCs w:val="18"/>
              </w:rPr>
            </w:pPr>
            <w:r w:rsidRPr="001F160C">
              <w:rPr>
                <w:rStyle w:val="normaltextrun"/>
                <w:rFonts w:ascii="Ebrima" w:hAnsi="Ebrima" w:cs="Calibri"/>
                <w:sz w:val="22"/>
                <w:szCs w:val="22"/>
              </w:rPr>
              <w:t>What was the reason for your salary decrease?</w:t>
            </w:r>
            <w:r w:rsidRPr="001F160C">
              <w:rPr>
                <w:rStyle w:val="normaltextrun"/>
                <w:rFonts w:ascii="Ebrima" w:hAnsi="Ebrima" w:cs="Calibri"/>
                <w:b/>
                <w:bCs/>
                <w:sz w:val="22"/>
                <w:szCs w:val="22"/>
              </w:rPr>
              <w:t> </w:t>
            </w:r>
            <w:r w:rsidRPr="001F160C">
              <w:rPr>
                <w:rStyle w:val="eop"/>
                <w:rFonts w:ascii="Ebrima" w:hAnsi="Ebrima" w:cs="Calibri"/>
                <w:sz w:val="22"/>
                <w:szCs w:val="22"/>
              </w:rPr>
              <w:t> </w:t>
            </w:r>
          </w:p>
          <w:p w14:paraId="1321E87B" w14:textId="77777777" w:rsidR="00E751CF" w:rsidRPr="001F160C" w:rsidRDefault="00E751CF" w:rsidP="00E751CF">
            <w:pPr>
              <w:pStyle w:val="paragraph"/>
              <w:spacing w:before="0" w:beforeAutospacing="0" w:after="0" w:afterAutospacing="0"/>
              <w:textAlignment w:val="baseline"/>
              <w:rPr>
                <w:rFonts w:ascii="Ebrima" w:hAnsi="Ebrima" w:cs="Segoe UI"/>
                <w:sz w:val="18"/>
                <w:szCs w:val="18"/>
              </w:rPr>
            </w:pPr>
            <w:r w:rsidRPr="001F160C">
              <w:rPr>
                <w:rStyle w:val="eop"/>
                <w:rFonts w:ascii="Ebrima" w:hAnsi="Ebrima" w:cs="Calibri"/>
                <w:sz w:val="22"/>
                <w:szCs w:val="22"/>
              </w:rPr>
              <w:t> </w:t>
            </w:r>
          </w:p>
          <w:p w14:paraId="16E08570" w14:textId="77777777" w:rsidR="00E751CF" w:rsidRPr="001F160C" w:rsidRDefault="00E751CF" w:rsidP="00E751CF">
            <w:pPr>
              <w:pStyle w:val="paragraph"/>
              <w:spacing w:before="0" w:beforeAutospacing="0" w:after="0" w:afterAutospacing="0"/>
              <w:textAlignment w:val="baseline"/>
              <w:rPr>
                <w:rFonts w:ascii="Ebrima" w:hAnsi="Ebrima" w:cs="Segoe UI"/>
                <w:sz w:val="18"/>
                <w:szCs w:val="18"/>
              </w:rPr>
            </w:pPr>
            <w:r w:rsidRPr="001F160C">
              <w:rPr>
                <w:rStyle w:val="normaltextrun"/>
                <w:rFonts w:ascii="Ebrima" w:hAnsi="Ebrima" w:cs="Calibri"/>
                <w:i/>
                <w:iCs/>
                <w:sz w:val="22"/>
                <w:szCs w:val="22"/>
              </w:rPr>
              <w:t>Please select all that apply.</w:t>
            </w:r>
            <w:r w:rsidRPr="001F160C">
              <w:rPr>
                <w:rStyle w:val="eop"/>
                <w:rFonts w:ascii="Ebrima" w:hAnsi="Ebrima" w:cs="Calibri"/>
                <w:sz w:val="22"/>
                <w:szCs w:val="22"/>
              </w:rPr>
              <w:t> </w:t>
            </w:r>
          </w:p>
          <w:p w14:paraId="3E6BC97E" w14:textId="77777777" w:rsidR="00E751CF" w:rsidRPr="001F160C" w:rsidRDefault="00E751CF" w:rsidP="00E751CF">
            <w:pPr>
              <w:pStyle w:val="paragraph"/>
              <w:spacing w:before="0" w:beforeAutospacing="0" w:after="0" w:afterAutospacing="0"/>
              <w:textAlignment w:val="baseline"/>
              <w:rPr>
                <w:rFonts w:ascii="Ebrima" w:hAnsi="Ebrima" w:cs="Segoe UI"/>
                <w:sz w:val="18"/>
                <w:szCs w:val="18"/>
              </w:rPr>
            </w:pPr>
            <w:r w:rsidRPr="001F160C">
              <w:rPr>
                <w:rStyle w:val="eop"/>
                <w:rFonts w:ascii="Ebrima" w:hAnsi="Ebrima" w:cs="Calibri"/>
                <w:sz w:val="22"/>
                <w:szCs w:val="22"/>
              </w:rPr>
              <w:t> </w:t>
            </w:r>
          </w:p>
          <w:p w14:paraId="481DBC44" w14:textId="77777777" w:rsidR="00E751CF" w:rsidRPr="001F160C" w:rsidRDefault="00E751CF" w:rsidP="00E751CF">
            <w:pPr>
              <w:pStyle w:val="paragraph"/>
              <w:numPr>
                <w:ilvl w:val="0"/>
                <w:numId w:val="24"/>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Annual review</w:t>
            </w:r>
            <w:r w:rsidRPr="001F160C">
              <w:rPr>
                <w:rStyle w:val="eop"/>
                <w:rFonts w:ascii="Ebrima" w:hAnsi="Ebrima" w:cs="Calibri"/>
                <w:color w:val="000000"/>
                <w:sz w:val="22"/>
                <w:szCs w:val="22"/>
              </w:rPr>
              <w:t> </w:t>
            </w:r>
          </w:p>
          <w:p w14:paraId="37CC6035" w14:textId="2F1D5BCF" w:rsidR="00E751CF" w:rsidRPr="001F160C" w:rsidRDefault="00E751CF" w:rsidP="00E751CF">
            <w:pPr>
              <w:pStyle w:val="paragraph"/>
              <w:numPr>
                <w:ilvl w:val="0"/>
                <w:numId w:val="24"/>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sz w:val="22"/>
                <w:szCs w:val="22"/>
              </w:rPr>
              <w:t>Budget </w:t>
            </w:r>
            <w:r w:rsidRPr="001F160C">
              <w:rPr>
                <w:rStyle w:val="normaltextrun"/>
                <w:rFonts w:ascii="Ebrima" w:hAnsi="Ebrima" w:cs="Calibri"/>
                <w:color w:val="000000"/>
                <w:sz w:val="22"/>
                <w:szCs w:val="22"/>
              </w:rPr>
              <w:t>/ cutbacks (non-COVID-19 related)</w:t>
            </w:r>
            <w:r w:rsidRPr="001F160C">
              <w:rPr>
                <w:rStyle w:val="eop"/>
                <w:rFonts w:ascii="Ebrima" w:hAnsi="Ebrima" w:cs="Calibri"/>
                <w:color w:val="000000"/>
                <w:sz w:val="22"/>
                <w:szCs w:val="22"/>
              </w:rPr>
              <w:t> </w:t>
            </w:r>
          </w:p>
          <w:p w14:paraId="3693B37C" w14:textId="77777777" w:rsidR="00E751CF" w:rsidRPr="001F160C" w:rsidRDefault="00E751CF" w:rsidP="00E751CF">
            <w:pPr>
              <w:pStyle w:val="paragraph"/>
              <w:numPr>
                <w:ilvl w:val="0"/>
                <w:numId w:val="24"/>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Budget</w:t>
            </w:r>
            <w:r w:rsidRPr="001F160C">
              <w:rPr>
                <w:rStyle w:val="normaltextrun"/>
                <w:rFonts w:ascii="Ebrima" w:hAnsi="Ebrima" w:cs="Calibri"/>
                <w:sz w:val="22"/>
                <w:szCs w:val="22"/>
              </w:rPr>
              <w:t xml:space="preserve"> / cutbacks (COVID-19 related)</w:t>
            </w:r>
            <w:r w:rsidRPr="001F160C">
              <w:rPr>
                <w:rStyle w:val="eop"/>
                <w:rFonts w:ascii="Ebrima" w:hAnsi="Ebrima" w:cs="Calibri"/>
                <w:sz w:val="22"/>
                <w:szCs w:val="22"/>
              </w:rPr>
              <w:t> </w:t>
            </w:r>
          </w:p>
          <w:p w14:paraId="5B597AE8" w14:textId="77777777" w:rsidR="00E751CF" w:rsidRPr="001F160C" w:rsidRDefault="00E751CF" w:rsidP="00E751CF">
            <w:pPr>
              <w:pStyle w:val="paragraph"/>
              <w:numPr>
                <w:ilvl w:val="0"/>
                <w:numId w:val="24"/>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Changes in job responsibilities / title</w:t>
            </w:r>
            <w:r w:rsidRPr="001F160C">
              <w:rPr>
                <w:rStyle w:val="eop"/>
                <w:rFonts w:ascii="Ebrima" w:hAnsi="Ebrima" w:cs="Calibri"/>
                <w:color w:val="000000"/>
                <w:sz w:val="22"/>
                <w:szCs w:val="22"/>
              </w:rPr>
              <w:t> </w:t>
            </w:r>
          </w:p>
          <w:p w14:paraId="12CCEE7A" w14:textId="77777777" w:rsidR="00E751CF" w:rsidRPr="001F160C" w:rsidRDefault="00E751CF" w:rsidP="00E751CF">
            <w:pPr>
              <w:pStyle w:val="paragraph"/>
              <w:numPr>
                <w:ilvl w:val="0"/>
                <w:numId w:val="24"/>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 xml:space="preserve">Reduced working hours </w:t>
            </w:r>
            <w:r w:rsidRPr="001F160C">
              <w:rPr>
                <w:rStyle w:val="normaltextrun"/>
                <w:rFonts w:ascii="Ebrima" w:hAnsi="Ebrima" w:cs="Calibri"/>
                <w:sz w:val="22"/>
                <w:szCs w:val="22"/>
              </w:rPr>
              <w:t>(non-COVID-19 related)</w:t>
            </w:r>
            <w:r w:rsidRPr="001F160C">
              <w:rPr>
                <w:rStyle w:val="eop"/>
                <w:rFonts w:ascii="Ebrima" w:hAnsi="Ebrima" w:cs="Calibri"/>
                <w:sz w:val="22"/>
                <w:szCs w:val="22"/>
              </w:rPr>
              <w:t> </w:t>
            </w:r>
          </w:p>
          <w:p w14:paraId="5AE569C7" w14:textId="77777777" w:rsidR="00E751CF" w:rsidRPr="001F160C" w:rsidRDefault="00E751CF" w:rsidP="00E751CF">
            <w:pPr>
              <w:pStyle w:val="paragraph"/>
              <w:numPr>
                <w:ilvl w:val="0"/>
                <w:numId w:val="24"/>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sz w:val="22"/>
                <w:szCs w:val="22"/>
              </w:rPr>
              <w:t>Reduced working hours (COVID-19 related)</w:t>
            </w:r>
            <w:r w:rsidRPr="001F160C">
              <w:rPr>
                <w:rStyle w:val="eop"/>
                <w:rFonts w:ascii="Ebrima" w:hAnsi="Ebrima" w:cs="Calibri"/>
                <w:sz w:val="22"/>
                <w:szCs w:val="22"/>
              </w:rPr>
              <w:t> </w:t>
            </w:r>
          </w:p>
          <w:p w14:paraId="2E17DE9F" w14:textId="77777777" w:rsidR="00E751CF" w:rsidRPr="001F160C" w:rsidRDefault="00E751CF" w:rsidP="00E751CF">
            <w:pPr>
              <w:pStyle w:val="paragraph"/>
              <w:numPr>
                <w:ilvl w:val="0"/>
                <w:numId w:val="24"/>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Moved to a new jo</w:t>
            </w:r>
            <w:r w:rsidRPr="001F160C">
              <w:rPr>
                <w:rStyle w:val="normaltextrun"/>
                <w:rFonts w:ascii="Ebrima" w:hAnsi="Ebrima" w:cs="Calibri"/>
                <w:sz w:val="22"/>
                <w:szCs w:val="22"/>
              </w:rPr>
              <w:t>b</w:t>
            </w:r>
            <w:r w:rsidRPr="001F160C">
              <w:rPr>
                <w:rStyle w:val="eop"/>
                <w:rFonts w:ascii="Ebrima" w:hAnsi="Ebrima" w:cs="Calibri"/>
                <w:sz w:val="22"/>
                <w:szCs w:val="22"/>
              </w:rPr>
              <w:t> </w:t>
            </w:r>
          </w:p>
          <w:p w14:paraId="64C43FBE" w14:textId="77777777" w:rsidR="00E751CF" w:rsidRPr="001F160C" w:rsidRDefault="00E751CF" w:rsidP="00E751CF">
            <w:pPr>
              <w:pStyle w:val="paragraph"/>
              <w:numPr>
                <w:ilvl w:val="0"/>
                <w:numId w:val="24"/>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I’d prefer not to say</w:t>
            </w:r>
            <w:r w:rsidRPr="001F160C">
              <w:rPr>
                <w:rStyle w:val="eop"/>
                <w:rFonts w:ascii="Ebrima" w:hAnsi="Ebrima" w:cs="Calibri"/>
                <w:color w:val="000000"/>
                <w:sz w:val="22"/>
                <w:szCs w:val="22"/>
              </w:rPr>
              <w:t> </w:t>
            </w:r>
          </w:p>
          <w:p w14:paraId="57CE4EE3" w14:textId="77777777" w:rsidR="00E751CF" w:rsidRPr="001F160C" w:rsidRDefault="00E751CF" w:rsidP="00E751CF">
            <w:pPr>
              <w:pStyle w:val="paragraph"/>
              <w:numPr>
                <w:ilvl w:val="0"/>
                <w:numId w:val="24"/>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Other, please specify</w:t>
            </w:r>
            <w:r w:rsidRPr="001F160C">
              <w:rPr>
                <w:rStyle w:val="eop"/>
                <w:rFonts w:ascii="Ebrima" w:hAnsi="Ebrima" w:cs="Calibri"/>
                <w:color w:val="000000"/>
                <w:sz w:val="22"/>
                <w:szCs w:val="22"/>
              </w:rPr>
              <w:t> </w:t>
            </w:r>
          </w:p>
          <w:p w14:paraId="03CA58FB" w14:textId="77777777" w:rsidR="00E751CF" w:rsidRPr="001F160C" w:rsidRDefault="00E751CF" w:rsidP="00E751CF">
            <w:pPr>
              <w:pStyle w:val="ListParagraph"/>
              <w:rPr>
                <w:rFonts w:ascii="Ebrima" w:hAnsi="Ebrima"/>
                <w:b/>
              </w:rPr>
            </w:pPr>
          </w:p>
        </w:tc>
        <w:tc>
          <w:tcPr>
            <w:tcW w:w="2119" w:type="dxa"/>
          </w:tcPr>
          <w:p w14:paraId="1678DDEE" w14:textId="77777777" w:rsidR="00E751CF" w:rsidRDefault="00E751CF" w:rsidP="00E751CF">
            <w:pPr>
              <w:rPr>
                <w:rFonts w:ascii="Ebrima" w:hAnsi="Ebrima"/>
              </w:rPr>
            </w:pPr>
            <w:r w:rsidRPr="001F160C">
              <w:rPr>
                <w:rFonts w:ascii="Ebrima" w:hAnsi="Ebrima"/>
              </w:rPr>
              <w:t>Multi choice</w:t>
            </w:r>
          </w:p>
          <w:p w14:paraId="04C45374" w14:textId="3C232970" w:rsidR="00E751CF" w:rsidRPr="001F160C" w:rsidRDefault="00E751CF" w:rsidP="00E751CF">
            <w:pPr>
              <w:rPr>
                <w:rFonts w:ascii="Ebrima" w:hAnsi="Ebrima"/>
              </w:rPr>
            </w:pPr>
            <w:r>
              <w:rPr>
                <w:rFonts w:ascii="Ebrima" w:hAnsi="Ebrima"/>
              </w:rPr>
              <w:t>8 exclusive</w:t>
            </w:r>
          </w:p>
        </w:tc>
        <w:tc>
          <w:tcPr>
            <w:tcW w:w="1882" w:type="dxa"/>
          </w:tcPr>
          <w:p w14:paraId="7AC23A71" w14:textId="4B896F26" w:rsidR="00E751CF" w:rsidRPr="001F160C" w:rsidRDefault="00E751CF" w:rsidP="00E751CF">
            <w:pPr>
              <w:rPr>
                <w:rFonts w:ascii="Ebrima" w:hAnsi="Ebrima"/>
              </w:rPr>
            </w:pPr>
            <w:r w:rsidRPr="001F160C">
              <w:rPr>
                <w:rFonts w:ascii="Ebrima" w:hAnsi="Ebrima"/>
              </w:rPr>
              <w:t xml:space="preserve">SALARY = 2 </w:t>
            </w:r>
          </w:p>
        </w:tc>
      </w:tr>
      <w:tr w:rsidR="00E751CF" w:rsidRPr="001F160C" w14:paraId="298F5A8C" w14:textId="77777777" w:rsidTr="00E751CF">
        <w:tc>
          <w:tcPr>
            <w:tcW w:w="1149" w:type="dxa"/>
          </w:tcPr>
          <w:p w14:paraId="740AF832" w14:textId="77777777" w:rsidR="00E751CF" w:rsidRPr="001F160C" w:rsidRDefault="00E751CF" w:rsidP="00E751CF">
            <w:pPr>
              <w:pStyle w:val="ListParagraph"/>
              <w:numPr>
                <w:ilvl w:val="0"/>
                <w:numId w:val="1"/>
              </w:numPr>
              <w:rPr>
                <w:rFonts w:ascii="Ebrima" w:hAnsi="Ebrima"/>
              </w:rPr>
            </w:pPr>
          </w:p>
        </w:tc>
        <w:tc>
          <w:tcPr>
            <w:tcW w:w="5044" w:type="dxa"/>
          </w:tcPr>
          <w:p w14:paraId="571E6BC8" w14:textId="77777777" w:rsidR="00E751CF" w:rsidRPr="001F160C" w:rsidRDefault="00E751CF" w:rsidP="00E751CF">
            <w:pPr>
              <w:pStyle w:val="paragraph"/>
              <w:spacing w:before="0" w:beforeAutospacing="0" w:after="0" w:afterAutospacing="0"/>
              <w:textAlignment w:val="baseline"/>
              <w:rPr>
                <w:rFonts w:ascii="Ebrima" w:hAnsi="Ebrima" w:cs="Segoe UI"/>
                <w:sz w:val="18"/>
                <w:szCs w:val="18"/>
              </w:rPr>
            </w:pPr>
            <w:r w:rsidRPr="001F160C">
              <w:rPr>
                <w:rStyle w:val="normaltextrun"/>
                <w:rFonts w:ascii="Ebrima" w:hAnsi="Ebrima" w:cs="Calibri"/>
                <w:sz w:val="22"/>
                <w:szCs w:val="22"/>
              </w:rPr>
              <w:t>Does your overall salary/benefits package include the following?</w:t>
            </w:r>
            <w:r w:rsidRPr="001F160C">
              <w:rPr>
                <w:rStyle w:val="eop"/>
                <w:rFonts w:ascii="Ebrima" w:hAnsi="Ebrima" w:cs="Calibri"/>
                <w:sz w:val="22"/>
                <w:szCs w:val="22"/>
              </w:rPr>
              <w:t> </w:t>
            </w:r>
          </w:p>
          <w:p w14:paraId="4519C8F3" w14:textId="77777777" w:rsidR="00E751CF" w:rsidRPr="001F160C" w:rsidRDefault="00E751CF" w:rsidP="00E751CF">
            <w:pPr>
              <w:pStyle w:val="paragraph"/>
              <w:spacing w:before="0" w:beforeAutospacing="0" w:after="0" w:afterAutospacing="0"/>
              <w:textAlignment w:val="baseline"/>
              <w:rPr>
                <w:rFonts w:ascii="Ebrima" w:hAnsi="Ebrima" w:cs="Segoe UI"/>
                <w:sz w:val="18"/>
                <w:szCs w:val="18"/>
              </w:rPr>
            </w:pPr>
            <w:r w:rsidRPr="001F160C">
              <w:rPr>
                <w:rStyle w:val="eop"/>
                <w:rFonts w:ascii="Ebrima" w:hAnsi="Ebrima" w:cs="Calibri"/>
                <w:sz w:val="22"/>
                <w:szCs w:val="22"/>
              </w:rPr>
              <w:t> </w:t>
            </w:r>
          </w:p>
          <w:p w14:paraId="093EDE55" w14:textId="77777777" w:rsidR="00E751CF" w:rsidRPr="001F160C" w:rsidRDefault="00E751CF" w:rsidP="00E751CF">
            <w:pPr>
              <w:pStyle w:val="paragraph"/>
              <w:numPr>
                <w:ilvl w:val="0"/>
                <w:numId w:val="26"/>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Paid vacation days </w:t>
            </w:r>
            <w:r w:rsidRPr="001F160C">
              <w:rPr>
                <w:rStyle w:val="eop"/>
                <w:rFonts w:ascii="Ebrima" w:hAnsi="Ebrima" w:cs="Calibri"/>
                <w:color w:val="000000"/>
                <w:sz w:val="22"/>
                <w:szCs w:val="22"/>
              </w:rPr>
              <w:t> </w:t>
            </w:r>
          </w:p>
          <w:p w14:paraId="4BE4245E" w14:textId="77777777" w:rsidR="00E751CF" w:rsidRPr="001F160C" w:rsidRDefault="00E751CF" w:rsidP="00E751CF">
            <w:pPr>
              <w:pStyle w:val="paragraph"/>
              <w:numPr>
                <w:ilvl w:val="0"/>
                <w:numId w:val="26"/>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Paid sick leave </w:t>
            </w:r>
            <w:r w:rsidRPr="001F160C">
              <w:rPr>
                <w:rStyle w:val="eop"/>
                <w:rFonts w:ascii="Ebrima" w:hAnsi="Ebrima" w:cs="Calibri"/>
                <w:color w:val="000000"/>
                <w:sz w:val="22"/>
                <w:szCs w:val="22"/>
              </w:rPr>
              <w:t> </w:t>
            </w:r>
          </w:p>
          <w:p w14:paraId="0A53FA8D" w14:textId="77777777" w:rsidR="00E751CF" w:rsidRPr="001F160C" w:rsidRDefault="00E751CF" w:rsidP="00E751CF">
            <w:pPr>
              <w:pStyle w:val="paragraph"/>
              <w:numPr>
                <w:ilvl w:val="0"/>
                <w:numId w:val="26"/>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Health insurance/benefits</w:t>
            </w:r>
            <w:r w:rsidRPr="001F160C">
              <w:rPr>
                <w:rStyle w:val="eop"/>
                <w:rFonts w:ascii="Ebrima" w:hAnsi="Ebrima" w:cs="Calibri"/>
                <w:color w:val="000000"/>
                <w:sz w:val="22"/>
                <w:szCs w:val="22"/>
              </w:rPr>
              <w:t> </w:t>
            </w:r>
          </w:p>
          <w:p w14:paraId="52BFA2E0" w14:textId="77777777" w:rsidR="00E751CF" w:rsidRPr="001F160C" w:rsidRDefault="00E751CF" w:rsidP="00E751CF">
            <w:pPr>
              <w:pStyle w:val="paragraph"/>
              <w:numPr>
                <w:ilvl w:val="0"/>
                <w:numId w:val="26"/>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Retirement/pension plan</w:t>
            </w:r>
            <w:r w:rsidRPr="001F160C">
              <w:rPr>
                <w:rStyle w:val="eop"/>
                <w:rFonts w:ascii="Ebrima" w:hAnsi="Ebrima" w:cs="Calibri"/>
                <w:color w:val="000000"/>
                <w:sz w:val="22"/>
                <w:szCs w:val="22"/>
              </w:rPr>
              <w:t> </w:t>
            </w:r>
          </w:p>
          <w:p w14:paraId="1CD8594C" w14:textId="77777777" w:rsidR="00E751CF" w:rsidRPr="001F160C" w:rsidRDefault="00E751CF" w:rsidP="00E751CF">
            <w:pPr>
              <w:pStyle w:val="paragraph"/>
              <w:numPr>
                <w:ilvl w:val="0"/>
                <w:numId w:val="26"/>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Parental leave</w:t>
            </w:r>
            <w:r w:rsidRPr="001F160C">
              <w:rPr>
                <w:rStyle w:val="eop"/>
                <w:rFonts w:ascii="Ebrima" w:hAnsi="Ebrima" w:cs="Calibri"/>
                <w:color w:val="000000"/>
                <w:sz w:val="22"/>
                <w:szCs w:val="22"/>
              </w:rPr>
              <w:t> </w:t>
            </w:r>
          </w:p>
          <w:p w14:paraId="32E67DFE" w14:textId="77777777" w:rsidR="00E751CF" w:rsidRPr="001F160C" w:rsidRDefault="00E751CF" w:rsidP="00E751CF">
            <w:pPr>
              <w:pStyle w:val="paragraph"/>
              <w:numPr>
                <w:ilvl w:val="0"/>
                <w:numId w:val="26"/>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Subsidised childcare</w:t>
            </w:r>
            <w:r w:rsidRPr="001F160C">
              <w:rPr>
                <w:rStyle w:val="eop"/>
                <w:rFonts w:ascii="Ebrima" w:hAnsi="Ebrima" w:cs="Calibri"/>
                <w:color w:val="000000"/>
                <w:sz w:val="22"/>
                <w:szCs w:val="22"/>
              </w:rPr>
              <w:t> </w:t>
            </w:r>
          </w:p>
          <w:p w14:paraId="3B42D6E5" w14:textId="77777777" w:rsidR="00E751CF" w:rsidRPr="001F160C" w:rsidRDefault="00E751CF" w:rsidP="00E751CF">
            <w:pPr>
              <w:rPr>
                <w:rFonts w:ascii="Ebrima" w:hAnsi="Ebrima"/>
                <w:b/>
              </w:rPr>
            </w:pPr>
          </w:p>
        </w:tc>
        <w:tc>
          <w:tcPr>
            <w:tcW w:w="2119" w:type="dxa"/>
          </w:tcPr>
          <w:p w14:paraId="0612010C" w14:textId="77777777" w:rsidR="00E751CF" w:rsidRPr="001F160C" w:rsidRDefault="00E751CF" w:rsidP="00E751CF">
            <w:pPr>
              <w:rPr>
                <w:rFonts w:ascii="Ebrima" w:hAnsi="Ebrima"/>
              </w:rPr>
            </w:pPr>
            <w:r w:rsidRPr="001F160C">
              <w:rPr>
                <w:rFonts w:ascii="Ebrima" w:hAnsi="Ebrima"/>
              </w:rPr>
              <w:t>Grid question</w:t>
            </w:r>
          </w:p>
          <w:p w14:paraId="7D560C52" w14:textId="77777777" w:rsidR="00E751CF" w:rsidRPr="001F160C" w:rsidRDefault="00E751CF" w:rsidP="00E751CF">
            <w:pPr>
              <w:rPr>
                <w:rFonts w:ascii="Ebrima" w:hAnsi="Ebrima"/>
              </w:rPr>
            </w:pPr>
            <w:r w:rsidRPr="001F160C">
              <w:rPr>
                <w:rFonts w:ascii="Ebrima" w:hAnsi="Ebrima"/>
              </w:rPr>
              <w:t>Single choice</w:t>
            </w:r>
          </w:p>
          <w:p w14:paraId="18F9E3B5" w14:textId="77777777" w:rsidR="00E751CF" w:rsidRPr="001F160C" w:rsidRDefault="00E751CF" w:rsidP="00E751CF">
            <w:pPr>
              <w:rPr>
                <w:rFonts w:ascii="Ebrima" w:hAnsi="Ebrima"/>
              </w:rPr>
            </w:pPr>
          </w:p>
          <w:p w14:paraId="7AD9559A" w14:textId="4E6B321A" w:rsidR="00E751CF" w:rsidRPr="001F160C" w:rsidRDefault="00E751CF" w:rsidP="00E751CF">
            <w:pPr>
              <w:rPr>
                <w:rFonts w:ascii="Ebrima" w:hAnsi="Ebrima"/>
              </w:rPr>
            </w:pPr>
            <w:r w:rsidRPr="001F160C">
              <w:rPr>
                <w:rFonts w:ascii="Ebrima" w:hAnsi="Ebrima"/>
              </w:rPr>
              <w:t>Scale</w:t>
            </w:r>
          </w:p>
          <w:p w14:paraId="0EAF1488" w14:textId="77777777" w:rsidR="00E751CF" w:rsidRPr="001F160C" w:rsidRDefault="00E751CF" w:rsidP="00E751CF">
            <w:pPr>
              <w:pStyle w:val="ListParagraph"/>
              <w:numPr>
                <w:ilvl w:val="0"/>
                <w:numId w:val="27"/>
              </w:numPr>
              <w:rPr>
                <w:rFonts w:ascii="Ebrima" w:hAnsi="Ebrima"/>
              </w:rPr>
            </w:pPr>
            <w:r w:rsidRPr="001F160C">
              <w:rPr>
                <w:rFonts w:ascii="Ebrima" w:hAnsi="Ebrima"/>
              </w:rPr>
              <w:t>Yes</w:t>
            </w:r>
          </w:p>
          <w:p w14:paraId="11CE88A5" w14:textId="77777777" w:rsidR="00E751CF" w:rsidRPr="001F160C" w:rsidRDefault="00E751CF" w:rsidP="00E751CF">
            <w:pPr>
              <w:pStyle w:val="ListParagraph"/>
              <w:numPr>
                <w:ilvl w:val="0"/>
                <w:numId w:val="27"/>
              </w:numPr>
              <w:rPr>
                <w:rFonts w:ascii="Ebrima" w:hAnsi="Ebrima"/>
              </w:rPr>
            </w:pPr>
            <w:r w:rsidRPr="001F160C">
              <w:rPr>
                <w:rFonts w:ascii="Ebrima" w:hAnsi="Ebrima"/>
              </w:rPr>
              <w:t>No</w:t>
            </w:r>
          </w:p>
          <w:p w14:paraId="0E3ADDDF" w14:textId="709ECCB5" w:rsidR="00E751CF" w:rsidRPr="001F160C" w:rsidRDefault="00E751CF" w:rsidP="00E751CF">
            <w:pPr>
              <w:pStyle w:val="ListParagraph"/>
              <w:numPr>
                <w:ilvl w:val="0"/>
                <w:numId w:val="27"/>
              </w:numPr>
              <w:rPr>
                <w:rFonts w:ascii="Ebrima" w:hAnsi="Ebrima"/>
              </w:rPr>
            </w:pPr>
            <w:r w:rsidRPr="001F160C">
              <w:rPr>
                <w:rFonts w:ascii="Ebrima" w:hAnsi="Ebrima"/>
              </w:rPr>
              <w:t>Unsure</w:t>
            </w:r>
          </w:p>
        </w:tc>
        <w:tc>
          <w:tcPr>
            <w:tcW w:w="1882" w:type="dxa"/>
          </w:tcPr>
          <w:p w14:paraId="4705A1A7" w14:textId="77777777" w:rsidR="00E751CF" w:rsidRPr="001F160C" w:rsidRDefault="00E751CF" w:rsidP="00E751CF">
            <w:pPr>
              <w:rPr>
                <w:rFonts w:ascii="Ebrima" w:hAnsi="Ebrima"/>
              </w:rPr>
            </w:pPr>
            <w:r w:rsidRPr="001F160C">
              <w:rPr>
                <w:rFonts w:ascii="Ebrima" w:hAnsi="Ebrima"/>
              </w:rPr>
              <w:t>POSTDOC = 1-5,8 (not asked to unemployed respondents)</w:t>
            </w:r>
          </w:p>
          <w:p w14:paraId="035E5CDA" w14:textId="77777777" w:rsidR="00E751CF" w:rsidRPr="001F160C" w:rsidRDefault="00E751CF" w:rsidP="00E751CF">
            <w:pPr>
              <w:rPr>
                <w:rFonts w:ascii="Ebrima" w:hAnsi="Ebrima"/>
              </w:rPr>
            </w:pPr>
          </w:p>
        </w:tc>
      </w:tr>
      <w:tr w:rsidR="00E751CF" w:rsidRPr="001F160C" w14:paraId="5EA6D59D" w14:textId="77777777" w:rsidTr="00E751CF">
        <w:tc>
          <w:tcPr>
            <w:tcW w:w="1149" w:type="dxa"/>
          </w:tcPr>
          <w:p w14:paraId="687D8092" w14:textId="77777777" w:rsidR="00E751CF" w:rsidRPr="001F160C" w:rsidRDefault="00E751CF" w:rsidP="00E751CF">
            <w:pPr>
              <w:pStyle w:val="ListParagraph"/>
              <w:numPr>
                <w:ilvl w:val="0"/>
                <w:numId w:val="1"/>
              </w:numPr>
              <w:rPr>
                <w:rFonts w:ascii="Ebrima" w:hAnsi="Ebrima"/>
              </w:rPr>
            </w:pPr>
          </w:p>
        </w:tc>
        <w:tc>
          <w:tcPr>
            <w:tcW w:w="5044" w:type="dxa"/>
          </w:tcPr>
          <w:p w14:paraId="1B83BBC5" w14:textId="77777777" w:rsidR="00E751CF" w:rsidRDefault="00E751CF" w:rsidP="00E751CF">
            <w:pPr>
              <w:pStyle w:val="paragraph"/>
              <w:spacing w:before="0" w:beforeAutospacing="0" w:after="0" w:afterAutospacing="0"/>
              <w:textAlignment w:val="baseline"/>
              <w:rPr>
                <w:rStyle w:val="eop"/>
                <w:rFonts w:ascii="Ebrima" w:hAnsi="Ebrima" w:cs="Calibri"/>
                <w:sz w:val="22"/>
                <w:szCs w:val="22"/>
              </w:rPr>
            </w:pPr>
            <w:r w:rsidRPr="001F160C">
              <w:rPr>
                <w:rStyle w:val="normaltextrun"/>
                <w:rFonts w:ascii="Ebrima" w:hAnsi="Ebrima" w:cs="Calibri"/>
                <w:sz w:val="22"/>
                <w:szCs w:val="22"/>
              </w:rPr>
              <w:t xml:space="preserve">Have you become a parent / had a child </w:t>
            </w:r>
            <w:r w:rsidRPr="001F160C">
              <w:rPr>
                <w:rStyle w:val="normaltextrun"/>
                <w:rFonts w:ascii="Ebrima" w:hAnsi="Ebrima" w:cs="Calibri"/>
                <w:sz w:val="22"/>
                <w:szCs w:val="22"/>
                <w:u w:val="single"/>
              </w:rPr>
              <w:t>during</w:t>
            </w:r>
            <w:r w:rsidRPr="001F160C">
              <w:rPr>
                <w:rStyle w:val="normaltextrun"/>
                <w:rFonts w:ascii="Ebrima" w:hAnsi="Ebrima" w:cs="Calibri"/>
                <w:sz w:val="22"/>
                <w:szCs w:val="22"/>
              </w:rPr>
              <w:t xml:space="preserve"> your current postdoc?</w:t>
            </w:r>
            <w:r w:rsidRPr="001F160C">
              <w:rPr>
                <w:rStyle w:val="eop"/>
                <w:rFonts w:ascii="Ebrima" w:hAnsi="Ebrima" w:cs="Calibri"/>
                <w:sz w:val="22"/>
                <w:szCs w:val="22"/>
              </w:rPr>
              <w:t> </w:t>
            </w:r>
          </w:p>
          <w:p w14:paraId="3A938D9D" w14:textId="77777777" w:rsidR="00E751CF" w:rsidRPr="001F160C" w:rsidRDefault="00E751CF" w:rsidP="00E751CF">
            <w:pPr>
              <w:pStyle w:val="paragraph"/>
              <w:spacing w:before="0" w:beforeAutospacing="0" w:after="0" w:afterAutospacing="0"/>
              <w:textAlignment w:val="baseline"/>
              <w:rPr>
                <w:rFonts w:ascii="Ebrima" w:hAnsi="Ebrima" w:cs="Segoe UI"/>
                <w:sz w:val="18"/>
                <w:szCs w:val="18"/>
              </w:rPr>
            </w:pPr>
          </w:p>
          <w:p w14:paraId="27C724E6" w14:textId="77777777" w:rsidR="00E751CF" w:rsidRPr="001F160C" w:rsidRDefault="00E751CF" w:rsidP="00E751CF">
            <w:pPr>
              <w:pStyle w:val="paragraph"/>
              <w:numPr>
                <w:ilvl w:val="0"/>
                <w:numId w:val="28"/>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Yes</w:t>
            </w:r>
            <w:r w:rsidRPr="001F160C">
              <w:rPr>
                <w:rStyle w:val="eop"/>
                <w:rFonts w:ascii="Ebrima" w:hAnsi="Ebrima" w:cs="Calibri"/>
                <w:color w:val="000000"/>
                <w:sz w:val="22"/>
                <w:szCs w:val="22"/>
              </w:rPr>
              <w:t> </w:t>
            </w:r>
          </w:p>
          <w:p w14:paraId="1DDF451A" w14:textId="77777777" w:rsidR="00E751CF" w:rsidRPr="001F160C" w:rsidRDefault="00E751CF" w:rsidP="00E751CF">
            <w:pPr>
              <w:pStyle w:val="paragraph"/>
              <w:numPr>
                <w:ilvl w:val="0"/>
                <w:numId w:val="28"/>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No</w:t>
            </w:r>
            <w:r w:rsidRPr="001F160C">
              <w:rPr>
                <w:rStyle w:val="eop"/>
                <w:rFonts w:ascii="Ebrima" w:hAnsi="Ebrima" w:cs="Calibri"/>
                <w:color w:val="000000"/>
                <w:sz w:val="22"/>
                <w:szCs w:val="22"/>
              </w:rPr>
              <w:t> </w:t>
            </w:r>
          </w:p>
          <w:p w14:paraId="196ABD1B" w14:textId="77777777" w:rsidR="00E751CF" w:rsidRPr="001F160C" w:rsidRDefault="00E751CF" w:rsidP="00E751CF">
            <w:pPr>
              <w:pStyle w:val="paragraph"/>
              <w:numPr>
                <w:ilvl w:val="0"/>
                <w:numId w:val="28"/>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I’d prefer not to say</w:t>
            </w:r>
            <w:r w:rsidRPr="001F160C">
              <w:rPr>
                <w:rStyle w:val="eop"/>
                <w:rFonts w:ascii="Ebrima" w:hAnsi="Ebrima" w:cs="Calibri"/>
                <w:color w:val="000000"/>
                <w:sz w:val="22"/>
                <w:szCs w:val="22"/>
              </w:rPr>
              <w:t> </w:t>
            </w:r>
          </w:p>
          <w:p w14:paraId="526E6485" w14:textId="77777777" w:rsidR="00E751CF" w:rsidRPr="001F160C" w:rsidRDefault="00E751CF" w:rsidP="00E751CF">
            <w:pPr>
              <w:rPr>
                <w:rFonts w:ascii="Ebrima" w:hAnsi="Ebrima"/>
                <w:b/>
              </w:rPr>
            </w:pPr>
          </w:p>
        </w:tc>
        <w:tc>
          <w:tcPr>
            <w:tcW w:w="2119" w:type="dxa"/>
          </w:tcPr>
          <w:p w14:paraId="70131B2E" w14:textId="7B9064B0" w:rsidR="00E751CF" w:rsidRPr="001F160C" w:rsidRDefault="00E751CF" w:rsidP="00E751CF">
            <w:pPr>
              <w:rPr>
                <w:rFonts w:ascii="Ebrima" w:hAnsi="Ebrima"/>
              </w:rPr>
            </w:pPr>
            <w:r w:rsidRPr="001F160C">
              <w:rPr>
                <w:rFonts w:ascii="Ebrima" w:hAnsi="Ebrima"/>
              </w:rPr>
              <w:t>Single choice</w:t>
            </w:r>
          </w:p>
        </w:tc>
        <w:tc>
          <w:tcPr>
            <w:tcW w:w="1882" w:type="dxa"/>
          </w:tcPr>
          <w:p w14:paraId="09E125B1" w14:textId="77777777" w:rsidR="00E751CF" w:rsidRPr="001F160C" w:rsidRDefault="00E751CF" w:rsidP="00E751CF">
            <w:pPr>
              <w:rPr>
                <w:rFonts w:ascii="Ebrima" w:hAnsi="Ebrima"/>
              </w:rPr>
            </w:pPr>
            <w:r w:rsidRPr="001F160C">
              <w:rPr>
                <w:rFonts w:ascii="Ebrima" w:hAnsi="Ebrima"/>
              </w:rPr>
              <w:t>POSTDOC = 1-5,8 (not asked to unemployed respondents)</w:t>
            </w:r>
          </w:p>
          <w:p w14:paraId="28069DE3" w14:textId="77777777" w:rsidR="00E751CF" w:rsidRPr="001F160C" w:rsidRDefault="00E751CF" w:rsidP="00E751CF">
            <w:pPr>
              <w:rPr>
                <w:rFonts w:ascii="Ebrima" w:hAnsi="Ebrima"/>
              </w:rPr>
            </w:pPr>
          </w:p>
        </w:tc>
      </w:tr>
      <w:tr w:rsidR="00E751CF" w:rsidRPr="001F160C" w14:paraId="140B5422" w14:textId="77777777" w:rsidTr="00E751CF">
        <w:tc>
          <w:tcPr>
            <w:tcW w:w="1149" w:type="dxa"/>
          </w:tcPr>
          <w:p w14:paraId="62B52FF6" w14:textId="77777777" w:rsidR="00E751CF" w:rsidRPr="001F160C" w:rsidRDefault="00E751CF" w:rsidP="00E751CF">
            <w:pPr>
              <w:pStyle w:val="ListParagraph"/>
              <w:numPr>
                <w:ilvl w:val="0"/>
                <w:numId w:val="1"/>
              </w:numPr>
              <w:rPr>
                <w:rFonts w:ascii="Ebrima" w:hAnsi="Ebrima"/>
              </w:rPr>
            </w:pPr>
          </w:p>
        </w:tc>
        <w:tc>
          <w:tcPr>
            <w:tcW w:w="5044" w:type="dxa"/>
          </w:tcPr>
          <w:p w14:paraId="7D3BFC2F" w14:textId="77777777" w:rsidR="00E751CF" w:rsidRDefault="00E751CF" w:rsidP="00E751CF">
            <w:pPr>
              <w:pStyle w:val="paragraph"/>
              <w:spacing w:before="0" w:beforeAutospacing="0" w:after="0" w:afterAutospacing="0"/>
              <w:textAlignment w:val="baseline"/>
              <w:rPr>
                <w:rStyle w:val="normaltextrun"/>
                <w:rFonts w:ascii="Ebrima" w:hAnsi="Ebrima" w:cs="Calibri"/>
                <w:sz w:val="22"/>
                <w:szCs w:val="22"/>
              </w:rPr>
            </w:pPr>
            <w:r w:rsidRPr="001F160C">
              <w:rPr>
                <w:rStyle w:val="normaltextrun"/>
                <w:rFonts w:ascii="Ebrima" w:hAnsi="Ebrima" w:cs="Calibri"/>
                <w:sz w:val="22"/>
                <w:szCs w:val="22"/>
              </w:rPr>
              <w:t>How much parental leave were you able to take?</w:t>
            </w:r>
          </w:p>
          <w:p w14:paraId="67F893F6" w14:textId="49AC977A" w:rsidR="00E751CF" w:rsidRPr="001F160C" w:rsidRDefault="00E751CF" w:rsidP="00E751CF">
            <w:pPr>
              <w:pStyle w:val="paragraph"/>
              <w:spacing w:before="0" w:beforeAutospacing="0" w:after="0" w:afterAutospacing="0"/>
              <w:textAlignment w:val="baseline"/>
              <w:rPr>
                <w:rFonts w:ascii="Ebrima" w:hAnsi="Ebrima" w:cs="Calibri"/>
                <w:sz w:val="22"/>
                <w:szCs w:val="22"/>
              </w:rPr>
            </w:pPr>
            <w:r w:rsidRPr="001F160C">
              <w:rPr>
                <w:rStyle w:val="eop"/>
                <w:rFonts w:ascii="Ebrima" w:hAnsi="Ebrima" w:cs="Calibri"/>
                <w:sz w:val="22"/>
                <w:szCs w:val="22"/>
              </w:rPr>
              <w:t> </w:t>
            </w:r>
          </w:p>
          <w:p w14:paraId="465136EF" w14:textId="77777777" w:rsidR="00E751CF" w:rsidRPr="001F160C" w:rsidRDefault="00E751CF" w:rsidP="00E751CF">
            <w:pPr>
              <w:pStyle w:val="paragraph"/>
              <w:numPr>
                <w:ilvl w:val="0"/>
                <w:numId w:val="29"/>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None </w:t>
            </w:r>
            <w:r w:rsidRPr="001F160C">
              <w:rPr>
                <w:rStyle w:val="eop"/>
                <w:rFonts w:ascii="Ebrima" w:hAnsi="Ebrima" w:cs="Calibri"/>
                <w:color w:val="000000"/>
                <w:sz w:val="22"/>
                <w:szCs w:val="22"/>
              </w:rPr>
              <w:t> </w:t>
            </w:r>
          </w:p>
          <w:p w14:paraId="34B53E40" w14:textId="77777777" w:rsidR="00E751CF" w:rsidRPr="001F160C" w:rsidRDefault="00E751CF" w:rsidP="00E751CF">
            <w:pPr>
              <w:pStyle w:val="paragraph"/>
              <w:numPr>
                <w:ilvl w:val="0"/>
                <w:numId w:val="29"/>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Less than 1 week</w:t>
            </w:r>
            <w:r w:rsidRPr="001F160C">
              <w:rPr>
                <w:rStyle w:val="eop"/>
                <w:rFonts w:ascii="Ebrima" w:hAnsi="Ebrima" w:cs="Calibri"/>
                <w:color w:val="000000"/>
                <w:sz w:val="22"/>
                <w:szCs w:val="22"/>
              </w:rPr>
              <w:t> </w:t>
            </w:r>
          </w:p>
          <w:p w14:paraId="2821E568" w14:textId="77777777" w:rsidR="00E751CF" w:rsidRPr="001F160C" w:rsidRDefault="00E751CF" w:rsidP="00E751CF">
            <w:pPr>
              <w:pStyle w:val="paragraph"/>
              <w:numPr>
                <w:ilvl w:val="0"/>
                <w:numId w:val="29"/>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1-2 weeks</w:t>
            </w:r>
            <w:r w:rsidRPr="001F160C">
              <w:rPr>
                <w:rStyle w:val="eop"/>
                <w:rFonts w:ascii="Ebrima" w:hAnsi="Ebrima" w:cs="Calibri"/>
                <w:color w:val="000000"/>
                <w:sz w:val="22"/>
                <w:szCs w:val="22"/>
              </w:rPr>
              <w:t> </w:t>
            </w:r>
          </w:p>
          <w:p w14:paraId="376A9D8D" w14:textId="77777777" w:rsidR="00E751CF" w:rsidRPr="001F160C" w:rsidRDefault="00E751CF" w:rsidP="00E751CF">
            <w:pPr>
              <w:pStyle w:val="paragraph"/>
              <w:numPr>
                <w:ilvl w:val="0"/>
                <w:numId w:val="29"/>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2-4 weeks </w:t>
            </w:r>
            <w:r w:rsidRPr="001F160C">
              <w:rPr>
                <w:rStyle w:val="eop"/>
                <w:rFonts w:ascii="Ebrima" w:hAnsi="Ebrima" w:cs="Calibri"/>
                <w:color w:val="000000"/>
                <w:sz w:val="22"/>
                <w:szCs w:val="22"/>
              </w:rPr>
              <w:t> </w:t>
            </w:r>
          </w:p>
          <w:p w14:paraId="102AEABD" w14:textId="77777777" w:rsidR="00E751CF" w:rsidRPr="001F160C" w:rsidRDefault="00E751CF" w:rsidP="00E751CF">
            <w:pPr>
              <w:pStyle w:val="paragraph"/>
              <w:numPr>
                <w:ilvl w:val="0"/>
                <w:numId w:val="29"/>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1-2 months</w:t>
            </w:r>
            <w:r w:rsidRPr="001F160C">
              <w:rPr>
                <w:rStyle w:val="eop"/>
                <w:rFonts w:ascii="Ebrima" w:hAnsi="Ebrima" w:cs="Calibri"/>
                <w:color w:val="000000"/>
                <w:sz w:val="22"/>
                <w:szCs w:val="22"/>
              </w:rPr>
              <w:t> </w:t>
            </w:r>
          </w:p>
          <w:p w14:paraId="597C1732" w14:textId="77777777" w:rsidR="00E751CF" w:rsidRPr="001F160C" w:rsidRDefault="00E751CF" w:rsidP="00E751CF">
            <w:pPr>
              <w:pStyle w:val="paragraph"/>
              <w:numPr>
                <w:ilvl w:val="0"/>
                <w:numId w:val="29"/>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2-4 months</w:t>
            </w:r>
            <w:r w:rsidRPr="001F160C">
              <w:rPr>
                <w:rStyle w:val="eop"/>
                <w:rFonts w:ascii="Ebrima" w:hAnsi="Ebrima" w:cs="Calibri"/>
                <w:color w:val="000000"/>
                <w:sz w:val="22"/>
                <w:szCs w:val="22"/>
              </w:rPr>
              <w:t> </w:t>
            </w:r>
          </w:p>
          <w:p w14:paraId="0892BE65" w14:textId="77777777" w:rsidR="00E751CF" w:rsidRPr="001F160C" w:rsidRDefault="00E751CF" w:rsidP="00E751CF">
            <w:pPr>
              <w:pStyle w:val="paragraph"/>
              <w:numPr>
                <w:ilvl w:val="0"/>
                <w:numId w:val="29"/>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4-6 months</w:t>
            </w:r>
            <w:r w:rsidRPr="001F160C">
              <w:rPr>
                <w:rStyle w:val="eop"/>
                <w:rFonts w:ascii="Ebrima" w:hAnsi="Ebrima" w:cs="Calibri"/>
                <w:color w:val="000000"/>
                <w:sz w:val="22"/>
                <w:szCs w:val="22"/>
              </w:rPr>
              <w:t> </w:t>
            </w:r>
          </w:p>
          <w:p w14:paraId="009EEB62" w14:textId="77777777" w:rsidR="00E751CF" w:rsidRPr="001F160C" w:rsidRDefault="00E751CF" w:rsidP="00E751CF">
            <w:pPr>
              <w:pStyle w:val="paragraph"/>
              <w:numPr>
                <w:ilvl w:val="0"/>
                <w:numId w:val="29"/>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6-9 months</w:t>
            </w:r>
            <w:r w:rsidRPr="001F160C">
              <w:rPr>
                <w:rStyle w:val="eop"/>
                <w:rFonts w:ascii="Ebrima" w:hAnsi="Ebrima" w:cs="Calibri"/>
                <w:color w:val="000000"/>
                <w:sz w:val="22"/>
                <w:szCs w:val="22"/>
              </w:rPr>
              <w:t> </w:t>
            </w:r>
          </w:p>
          <w:p w14:paraId="6BB8B50A" w14:textId="77777777" w:rsidR="00E751CF" w:rsidRPr="001F160C" w:rsidRDefault="00E751CF" w:rsidP="00E751CF">
            <w:pPr>
              <w:pStyle w:val="paragraph"/>
              <w:numPr>
                <w:ilvl w:val="0"/>
                <w:numId w:val="29"/>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More than 9 months</w:t>
            </w:r>
            <w:r w:rsidRPr="001F160C">
              <w:rPr>
                <w:rStyle w:val="eop"/>
                <w:rFonts w:ascii="Ebrima" w:hAnsi="Ebrima" w:cs="Calibri"/>
                <w:color w:val="000000"/>
                <w:sz w:val="22"/>
                <w:szCs w:val="22"/>
              </w:rPr>
              <w:t> </w:t>
            </w:r>
          </w:p>
          <w:p w14:paraId="28062171" w14:textId="77777777" w:rsidR="00E751CF" w:rsidRPr="001F160C" w:rsidRDefault="00E751CF" w:rsidP="00E751CF">
            <w:pPr>
              <w:pStyle w:val="paragraph"/>
              <w:numPr>
                <w:ilvl w:val="0"/>
                <w:numId w:val="29"/>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Other please specify</w:t>
            </w:r>
            <w:r w:rsidRPr="001F160C">
              <w:rPr>
                <w:rStyle w:val="eop"/>
                <w:rFonts w:ascii="Ebrima" w:hAnsi="Ebrima" w:cs="Calibri"/>
                <w:color w:val="000000"/>
                <w:sz w:val="22"/>
                <w:szCs w:val="22"/>
              </w:rPr>
              <w:t> </w:t>
            </w:r>
          </w:p>
          <w:p w14:paraId="3203E7C6" w14:textId="77777777" w:rsidR="00E751CF" w:rsidRPr="001F160C" w:rsidRDefault="00E751CF" w:rsidP="00E751CF">
            <w:pPr>
              <w:pStyle w:val="ListParagraph"/>
              <w:rPr>
                <w:rFonts w:ascii="Ebrima" w:hAnsi="Ebrima"/>
                <w:b/>
              </w:rPr>
            </w:pPr>
          </w:p>
        </w:tc>
        <w:tc>
          <w:tcPr>
            <w:tcW w:w="2119" w:type="dxa"/>
          </w:tcPr>
          <w:p w14:paraId="1F72107A" w14:textId="77777777" w:rsidR="00E751CF" w:rsidRDefault="00E751CF" w:rsidP="00E751CF">
            <w:pPr>
              <w:rPr>
                <w:rFonts w:ascii="Ebrima" w:hAnsi="Ebrima"/>
              </w:rPr>
            </w:pPr>
            <w:r w:rsidRPr="001F160C">
              <w:rPr>
                <w:rFonts w:ascii="Ebrima" w:hAnsi="Ebrima"/>
              </w:rPr>
              <w:t>Single choice</w:t>
            </w:r>
          </w:p>
          <w:p w14:paraId="5ADF57E4" w14:textId="6180EABA" w:rsidR="00E751CF" w:rsidRPr="001F160C" w:rsidRDefault="00E751CF" w:rsidP="00E751CF">
            <w:pPr>
              <w:rPr>
                <w:rFonts w:ascii="Ebrima" w:hAnsi="Ebrima"/>
              </w:rPr>
            </w:pPr>
            <w:r>
              <w:rPr>
                <w:rFonts w:ascii="Ebrima" w:hAnsi="Ebrima"/>
              </w:rPr>
              <w:t>Same page as above</w:t>
            </w:r>
          </w:p>
        </w:tc>
        <w:tc>
          <w:tcPr>
            <w:tcW w:w="1882" w:type="dxa"/>
          </w:tcPr>
          <w:p w14:paraId="453BB22D" w14:textId="7E83F76E" w:rsidR="00E751CF" w:rsidRPr="001F160C" w:rsidRDefault="00E751CF" w:rsidP="00E751CF">
            <w:pPr>
              <w:rPr>
                <w:rFonts w:ascii="Ebrima" w:hAnsi="Ebrima"/>
              </w:rPr>
            </w:pPr>
            <w:r w:rsidRPr="001F160C">
              <w:rPr>
                <w:rFonts w:ascii="Ebrima" w:hAnsi="Ebrima"/>
              </w:rPr>
              <w:t>PARENT = 1</w:t>
            </w:r>
          </w:p>
        </w:tc>
      </w:tr>
      <w:tr w:rsidR="00E751CF" w:rsidRPr="001F160C" w14:paraId="5F1D72DE" w14:textId="77777777" w:rsidTr="00E751CF">
        <w:tc>
          <w:tcPr>
            <w:tcW w:w="1149" w:type="dxa"/>
          </w:tcPr>
          <w:p w14:paraId="147C2842" w14:textId="77777777" w:rsidR="00E751CF" w:rsidRPr="001F160C" w:rsidRDefault="00E751CF" w:rsidP="00E751CF">
            <w:pPr>
              <w:pStyle w:val="ListParagraph"/>
              <w:numPr>
                <w:ilvl w:val="0"/>
                <w:numId w:val="1"/>
              </w:numPr>
              <w:rPr>
                <w:rFonts w:ascii="Ebrima" w:hAnsi="Ebrima"/>
              </w:rPr>
            </w:pPr>
          </w:p>
        </w:tc>
        <w:tc>
          <w:tcPr>
            <w:tcW w:w="5044" w:type="dxa"/>
          </w:tcPr>
          <w:p w14:paraId="78EEF272" w14:textId="7F6D5675" w:rsidR="00E751CF" w:rsidRPr="001F160C" w:rsidRDefault="00E751CF" w:rsidP="00E751CF">
            <w:pPr>
              <w:pStyle w:val="paragraph"/>
              <w:spacing w:before="0" w:beforeAutospacing="0" w:after="0" w:afterAutospacing="0"/>
              <w:textAlignment w:val="baseline"/>
              <w:rPr>
                <w:rFonts w:ascii="Ebrima" w:hAnsi="Ebrima" w:cs="Segoe UI"/>
                <w:sz w:val="18"/>
                <w:szCs w:val="18"/>
              </w:rPr>
            </w:pPr>
            <w:r w:rsidRPr="001F160C">
              <w:rPr>
                <w:rStyle w:val="normaltextrun"/>
                <w:rFonts w:ascii="Ebrima" w:hAnsi="Ebrima" w:cs="Calibri"/>
                <w:sz w:val="22"/>
                <w:szCs w:val="22"/>
              </w:rPr>
              <w:t xml:space="preserve">Do you have debts as a result of </w:t>
            </w:r>
            <w:r>
              <w:rPr>
                <w:rStyle w:val="normaltextrun"/>
                <w:rFonts w:ascii="Ebrima" w:hAnsi="Ebrima" w:cs="Calibri"/>
                <w:sz w:val="22"/>
                <w:szCs w:val="22"/>
              </w:rPr>
              <w:t>your Masters and PhD</w:t>
            </w:r>
            <w:r w:rsidRPr="001F160C">
              <w:rPr>
                <w:rStyle w:val="normaltextrun"/>
                <w:rFonts w:ascii="Ebrima" w:hAnsi="Ebrima" w:cs="Calibri"/>
                <w:sz w:val="22"/>
                <w:szCs w:val="22"/>
              </w:rPr>
              <w:t xml:space="preserve"> studies?</w:t>
            </w:r>
            <w:r w:rsidRPr="001F160C">
              <w:rPr>
                <w:rStyle w:val="eop"/>
                <w:rFonts w:ascii="Ebrima" w:hAnsi="Ebrima" w:cs="Calibri"/>
                <w:sz w:val="22"/>
                <w:szCs w:val="22"/>
              </w:rPr>
              <w:t> </w:t>
            </w:r>
          </w:p>
          <w:p w14:paraId="01D7F56E" w14:textId="77777777" w:rsidR="00E751CF" w:rsidRPr="001F160C" w:rsidRDefault="00E751CF" w:rsidP="00E751CF">
            <w:pPr>
              <w:pStyle w:val="paragraph"/>
              <w:spacing w:before="0" w:beforeAutospacing="0" w:after="0" w:afterAutospacing="0"/>
              <w:textAlignment w:val="baseline"/>
              <w:rPr>
                <w:rFonts w:ascii="Ebrima" w:hAnsi="Ebrima" w:cs="Segoe UI"/>
                <w:sz w:val="18"/>
                <w:szCs w:val="18"/>
              </w:rPr>
            </w:pPr>
            <w:r w:rsidRPr="001F160C">
              <w:rPr>
                <w:rStyle w:val="eop"/>
                <w:rFonts w:ascii="Ebrima" w:hAnsi="Ebrima" w:cs="Calibri"/>
                <w:sz w:val="22"/>
                <w:szCs w:val="22"/>
              </w:rPr>
              <w:t> </w:t>
            </w:r>
          </w:p>
          <w:p w14:paraId="54EF33BC" w14:textId="77777777" w:rsidR="00E751CF" w:rsidRPr="001F160C" w:rsidRDefault="00E751CF" w:rsidP="00E751CF">
            <w:pPr>
              <w:pStyle w:val="paragraph"/>
              <w:numPr>
                <w:ilvl w:val="0"/>
                <w:numId w:val="30"/>
              </w:numPr>
              <w:spacing w:before="0" w:beforeAutospacing="0" w:after="0" w:afterAutospacing="0"/>
              <w:textAlignment w:val="baseline"/>
              <w:rPr>
                <w:rFonts w:ascii="Ebrima" w:hAnsi="Ebrima" w:cs="Segoe UI"/>
                <w:sz w:val="18"/>
                <w:szCs w:val="18"/>
              </w:rPr>
            </w:pPr>
            <w:r w:rsidRPr="001F160C">
              <w:rPr>
                <w:rStyle w:val="normaltextrun"/>
                <w:rFonts w:ascii="Ebrima" w:hAnsi="Ebrima" w:cs="Calibri"/>
                <w:sz w:val="22"/>
                <w:szCs w:val="22"/>
              </w:rPr>
              <w:t>Yes</w:t>
            </w:r>
            <w:r w:rsidRPr="001F160C">
              <w:rPr>
                <w:rStyle w:val="eop"/>
                <w:rFonts w:ascii="Ebrima" w:hAnsi="Ebrima" w:cs="Calibri"/>
                <w:sz w:val="22"/>
                <w:szCs w:val="22"/>
              </w:rPr>
              <w:t> </w:t>
            </w:r>
          </w:p>
          <w:p w14:paraId="77A084AB" w14:textId="77777777" w:rsidR="00E751CF" w:rsidRPr="001F160C" w:rsidRDefault="00E751CF" w:rsidP="00E751CF">
            <w:pPr>
              <w:pStyle w:val="paragraph"/>
              <w:numPr>
                <w:ilvl w:val="0"/>
                <w:numId w:val="30"/>
              </w:numPr>
              <w:spacing w:before="0" w:beforeAutospacing="0" w:after="0" w:afterAutospacing="0"/>
              <w:textAlignment w:val="baseline"/>
              <w:rPr>
                <w:rFonts w:ascii="Ebrima" w:hAnsi="Ebrima" w:cs="Segoe UI"/>
                <w:sz w:val="18"/>
                <w:szCs w:val="18"/>
              </w:rPr>
            </w:pPr>
            <w:r w:rsidRPr="001F160C">
              <w:rPr>
                <w:rStyle w:val="normaltextrun"/>
                <w:rFonts w:ascii="Ebrima" w:hAnsi="Ebrima" w:cs="Calibri"/>
                <w:sz w:val="22"/>
                <w:szCs w:val="22"/>
              </w:rPr>
              <w:t>No</w:t>
            </w:r>
            <w:r w:rsidRPr="001F160C">
              <w:rPr>
                <w:rStyle w:val="eop"/>
                <w:rFonts w:ascii="Ebrima" w:hAnsi="Ebrima" w:cs="Calibri"/>
                <w:sz w:val="22"/>
                <w:szCs w:val="22"/>
              </w:rPr>
              <w:t> </w:t>
            </w:r>
          </w:p>
          <w:p w14:paraId="640E8F00" w14:textId="77777777" w:rsidR="00E751CF" w:rsidRPr="001F160C" w:rsidRDefault="00E751CF" w:rsidP="00E751CF">
            <w:pPr>
              <w:pStyle w:val="paragraph"/>
              <w:numPr>
                <w:ilvl w:val="0"/>
                <w:numId w:val="30"/>
              </w:numPr>
              <w:spacing w:before="0" w:beforeAutospacing="0" w:after="0" w:afterAutospacing="0"/>
              <w:textAlignment w:val="baseline"/>
              <w:rPr>
                <w:rFonts w:ascii="Ebrima" w:hAnsi="Ebrima" w:cs="Segoe UI"/>
                <w:sz w:val="18"/>
                <w:szCs w:val="18"/>
              </w:rPr>
            </w:pPr>
            <w:r w:rsidRPr="001F160C">
              <w:rPr>
                <w:rStyle w:val="normaltextrun"/>
                <w:rFonts w:ascii="Ebrima" w:hAnsi="Ebrima" w:cs="Calibri"/>
                <w:sz w:val="22"/>
                <w:szCs w:val="22"/>
              </w:rPr>
              <w:t>Prefer not to say</w:t>
            </w:r>
            <w:r w:rsidRPr="001F160C">
              <w:rPr>
                <w:rStyle w:val="eop"/>
                <w:rFonts w:ascii="Ebrima" w:hAnsi="Ebrima" w:cs="Calibri"/>
                <w:sz w:val="22"/>
                <w:szCs w:val="22"/>
              </w:rPr>
              <w:t> </w:t>
            </w:r>
          </w:p>
          <w:p w14:paraId="66D6F33F" w14:textId="77777777" w:rsidR="00E751CF" w:rsidRPr="001F160C" w:rsidRDefault="00E751CF" w:rsidP="00E751CF">
            <w:pPr>
              <w:pStyle w:val="ListParagraph"/>
              <w:rPr>
                <w:rFonts w:ascii="Ebrima" w:hAnsi="Ebrima"/>
                <w:b/>
              </w:rPr>
            </w:pPr>
          </w:p>
        </w:tc>
        <w:tc>
          <w:tcPr>
            <w:tcW w:w="2119" w:type="dxa"/>
          </w:tcPr>
          <w:p w14:paraId="5F3EA2F5" w14:textId="0DB461E2" w:rsidR="00E751CF" w:rsidRPr="001F160C" w:rsidRDefault="00E751CF" w:rsidP="00E751CF">
            <w:pPr>
              <w:rPr>
                <w:rFonts w:ascii="Ebrima" w:hAnsi="Ebrima"/>
              </w:rPr>
            </w:pPr>
            <w:r w:rsidRPr="001F160C">
              <w:rPr>
                <w:rFonts w:ascii="Ebrima" w:hAnsi="Ebrima"/>
              </w:rPr>
              <w:t>Single choice</w:t>
            </w:r>
          </w:p>
        </w:tc>
        <w:tc>
          <w:tcPr>
            <w:tcW w:w="1882" w:type="dxa"/>
          </w:tcPr>
          <w:p w14:paraId="00FE8080" w14:textId="19F0EE09" w:rsidR="00E751CF" w:rsidRPr="001F160C" w:rsidRDefault="00E751CF" w:rsidP="00E751CF">
            <w:pPr>
              <w:rPr>
                <w:rFonts w:ascii="Ebrima" w:hAnsi="Ebrima"/>
              </w:rPr>
            </w:pPr>
            <w:r w:rsidRPr="001F160C">
              <w:rPr>
                <w:rFonts w:ascii="Ebrima" w:hAnsi="Ebrima"/>
              </w:rPr>
              <w:t>Ask to all</w:t>
            </w:r>
          </w:p>
        </w:tc>
      </w:tr>
      <w:tr w:rsidR="00E751CF" w:rsidRPr="001F160C" w14:paraId="6F3C4C0C" w14:textId="77777777" w:rsidTr="00E751CF">
        <w:tc>
          <w:tcPr>
            <w:tcW w:w="1149" w:type="dxa"/>
          </w:tcPr>
          <w:p w14:paraId="15996D2C" w14:textId="77777777" w:rsidR="00E751CF" w:rsidRPr="001F160C" w:rsidRDefault="00E751CF" w:rsidP="00E751CF">
            <w:pPr>
              <w:pStyle w:val="ListParagraph"/>
              <w:numPr>
                <w:ilvl w:val="0"/>
                <w:numId w:val="1"/>
              </w:numPr>
              <w:rPr>
                <w:rFonts w:ascii="Ebrima" w:hAnsi="Ebrima"/>
              </w:rPr>
            </w:pPr>
          </w:p>
        </w:tc>
        <w:tc>
          <w:tcPr>
            <w:tcW w:w="5044" w:type="dxa"/>
          </w:tcPr>
          <w:p w14:paraId="510C8604" w14:textId="6B37BB69" w:rsidR="00E751CF" w:rsidRPr="001F160C" w:rsidRDefault="00E751CF" w:rsidP="00E751CF">
            <w:pPr>
              <w:pStyle w:val="paragraph"/>
              <w:spacing w:before="0" w:beforeAutospacing="0" w:after="0" w:afterAutospacing="0"/>
              <w:textAlignment w:val="baseline"/>
              <w:rPr>
                <w:rStyle w:val="eop"/>
                <w:rFonts w:ascii="Ebrima" w:hAnsi="Ebrima" w:cs="Calibri"/>
                <w:sz w:val="22"/>
                <w:szCs w:val="22"/>
              </w:rPr>
            </w:pPr>
            <w:r>
              <w:rPr>
                <w:rStyle w:val="normaltextrun"/>
                <w:rFonts w:ascii="Ebrima" w:hAnsi="Ebrima" w:cs="Calibri"/>
                <w:sz w:val="22"/>
                <w:szCs w:val="22"/>
              </w:rPr>
              <w:t>H</w:t>
            </w:r>
            <w:r w:rsidRPr="001F160C">
              <w:rPr>
                <w:rStyle w:val="normaltextrun"/>
                <w:rFonts w:ascii="Ebrima" w:hAnsi="Ebrima" w:cs="Calibri"/>
                <w:sz w:val="22"/>
                <w:szCs w:val="22"/>
              </w:rPr>
              <w:t>ow much</w:t>
            </w:r>
            <w:r>
              <w:rPr>
                <w:rStyle w:val="normaltextrun"/>
                <w:rFonts w:ascii="Ebrima" w:hAnsi="Ebrima" w:cs="Calibri"/>
                <w:sz w:val="22"/>
                <w:szCs w:val="22"/>
              </w:rPr>
              <w:t xml:space="preserve"> debt have you incurred as a result of your Masters and PhD studies</w:t>
            </w:r>
            <w:r w:rsidRPr="001F160C">
              <w:rPr>
                <w:rStyle w:val="normaltextrun"/>
                <w:rFonts w:ascii="Ebrima" w:hAnsi="Ebrima" w:cs="Calibri"/>
                <w:sz w:val="22"/>
                <w:szCs w:val="22"/>
              </w:rPr>
              <w:t>? </w:t>
            </w:r>
            <w:r w:rsidRPr="001F160C">
              <w:rPr>
                <w:rStyle w:val="eop"/>
                <w:rFonts w:ascii="Ebrima" w:hAnsi="Ebrima" w:cs="Calibri"/>
                <w:sz w:val="22"/>
                <w:szCs w:val="22"/>
              </w:rPr>
              <w:t> </w:t>
            </w:r>
          </w:p>
          <w:p w14:paraId="7556CBE5" w14:textId="5C8BEC10" w:rsidR="00E751CF" w:rsidRPr="001F1AAA" w:rsidRDefault="00E751CF" w:rsidP="00E751CF">
            <w:pPr>
              <w:pStyle w:val="paragraph"/>
              <w:spacing w:before="0" w:beforeAutospacing="0" w:after="0" w:afterAutospacing="0"/>
              <w:textAlignment w:val="baseline"/>
              <w:rPr>
                <w:rFonts w:ascii="Ebrima" w:hAnsi="Ebrima" w:cs="Calibri"/>
                <w:sz w:val="22"/>
                <w:szCs w:val="22"/>
              </w:rPr>
            </w:pPr>
            <w:r w:rsidRPr="001F160C">
              <w:rPr>
                <w:rStyle w:val="normaltextrun"/>
                <w:rFonts w:ascii="Ebrima" w:hAnsi="Ebrima" w:cs="Calibri"/>
                <w:i/>
                <w:iCs/>
                <w:sz w:val="22"/>
                <w:szCs w:val="22"/>
              </w:rPr>
              <w:t>Please provide an estimate i</w:t>
            </w:r>
            <w:r w:rsidRPr="001F1AAA">
              <w:rPr>
                <w:rStyle w:val="normaltextrun"/>
                <w:rFonts w:ascii="Ebrima" w:hAnsi="Ebrima" w:cs="Calibri"/>
                <w:i/>
                <w:iCs/>
                <w:sz w:val="22"/>
                <w:szCs w:val="22"/>
              </w:rPr>
              <w:t>n $US dollars.</w:t>
            </w:r>
            <w:r w:rsidRPr="001F1AAA">
              <w:rPr>
                <w:rStyle w:val="eop"/>
                <w:rFonts w:ascii="Ebrima" w:hAnsi="Ebrima" w:cs="Calibri"/>
                <w:i/>
                <w:iCs/>
                <w:sz w:val="22"/>
                <w:szCs w:val="22"/>
              </w:rPr>
              <w:t> </w:t>
            </w:r>
            <w:r w:rsidRPr="00446875">
              <w:rPr>
                <w:rStyle w:val="eop"/>
                <w:rFonts w:ascii="Ebrima" w:hAnsi="Ebrima" w:cs="Calibri"/>
                <w:i/>
                <w:iCs/>
                <w:sz w:val="22"/>
                <w:szCs w:val="22"/>
              </w:rPr>
              <w:t>Y</w:t>
            </w:r>
            <w:r w:rsidRPr="00446875">
              <w:rPr>
                <w:rStyle w:val="eop"/>
                <w:rFonts w:ascii="Ebrima" w:hAnsi="Ebrima"/>
                <w:sz w:val="22"/>
                <w:szCs w:val="22"/>
              </w:rPr>
              <w:t>ou can</w:t>
            </w:r>
            <w:r w:rsidRPr="00446875">
              <w:rPr>
                <w:rStyle w:val="normaltextrun"/>
                <w:rFonts w:ascii="Ebrima" w:hAnsi="Ebrima" w:cs="Calibri"/>
                <w:i/>
                <w:iCs/>
                <w:sz w:val="22"/>
                <w:szCs w:val="22"/>
              </w:rPr>
              <w:t xml:space="preserve"> </w:t>
            </w:r>
            <w:hyperlink r:id="rId16" w:tgtFrame="_blank" w:history="1">
              <w:r w:rsidRPr="00446875">
                <w:rPr>
                  <w:rStyle w:val="normaltextrun"/>
                  <w:rFonts w:ascii="Ebrima" w:hAnsi="Ebrima" w:cs="Calibri"/>
                  <w:i/>
                  <w:iCs/>
                  <w:color w:val="0000FF"/>
                  <w:sz w:val="22"/>
                  <w:szCs w:val="22"/>
                  <w:u w:val="single"/>
                </w:rPr>
                <w:t>click here</w:t>
              </w:r>
            </w:hyperlink>
            <w:r w:rsidRPr="00446875">
              <w:rPr>
                <w:rStyle w:val="normaltextrun"/>
                <w:rFonts w:ascii="Ebrima" w:hAnsi="Ebrima" w:cs="Calibri"/>
                <w:i/>
                <w:iCs/>
                <w:sz w:val="22"/>
                <w:szCs w:val="22"/>
              </w:rPr>
              <w:t xml:space="preserve"> to convert your debt into $US</w:t>
            </w:r>
            <w:r w:rsidRPr="001F1AAA">
              <w:rPr>
                <w:rStyle w:val="normaltextrun"/>
                <w:rFonts w:ascii="Ebrima" w:hAnsi="Ebrima" w:cs="Calibri"/>
                <w:i/>
                <w:iCs/>
                <w:sz w:val="22"/>
                <w:szCs w:val="22"/>
              </w:rPr>
              <w:t xml:space="preserve"> dollars.</w:t>
            </w:r>
            <w:r w:rsidRPr="001F160C">
              <w:rPr>
                <w:rStyle w:val="normaltextrun"/>
                <w:rFonts w:ascii="Ebrima" w:hAnsi="Ebrima" w:cs="Calibri"/>
                <w:sz w:val="22"/>
                <w:szCs w:val="22"/>
              </w:rPr>
              <w:t>      </w:t>
            </w:r>
            <w:r w:rsidRPr="001F160C">
              <w:rPr>
                <w:rStyle w:val="eop"/>
                <w:rFonts w:ascii="Ebrima" w:hAnsi="Ebrima" w:cs="Calibri"/>
                <w:sz w:val="22"/>
                <w:szCs w:val="22"/>
              </w:rPr>
              <w:t> </w:t>
            </w:r>
          </w:p>
          <w:p w14:paraId="1DD90A07" w14:textId="77777777" w:rsidR="00E751CF" w:rsidRPr="001F160C" w:rsidRDefault="00E751CF" w:rsidP="00E751CF">
            <w:pPr>
              <w:pStyle w:val="paragraph"/>
              <w:spacing w:before="0" w:beforeAutospacing="0" w:after="0" w:afterAutospacing="0"/>
              <w:ind w:left="120"/>
              <w:textAlignment w:val="baseline"/>
              <w:rPr>
                <w:rFonts w:ascii="Ebrima" w:hAnsi="Ebrima" w:cs="Segoe UI"/>
                <w:sz w:val="18"/>
                <w:szCs w:val="18"/>
              </w:rPr>
            </w:pPr>
            <w:r w:rsidRPr="001F160C">
              <w:rPr>
                <w:rStyle w:val="normaltextrun"/>
                <w:rFonts w:ascii="Ebrima" w:hAnsi="Ebrima" w:cs="Calibri"/>
                <w:sz w:val="22"/>
                <w:szCs w:val="22"/>
              </w:rPr>
              <w:t> </w:t>
            </w:r>
            <w:r w:rsidRPr="001F160C">
              <w:rPr>
                <w:rStyle w:val="eop"/>
                <w:rFonts w:ascii="Ebrima" w:hAnsi="Ebrima" w:cs="Calibri"/>
                <w:sz w:val="22"/>
                <w:szCs w:val="22"/>
              </w:rPr>
              <w:t> </w:t>
            </w:r>
          </w:p>
          <w:p w14:paraId="2A626F82" w14:textId="02ADFF55" w:rsidR="00E751CF" w:rsidRPr="001F160C" w:rsidRDefault="00E751CF" w:rsidP="00E751CF">
            <w:pPr>
              <w:pStyle w:val="paragraph"/>
              <w:numPr>
                <w:ilvl w:val="0"/>
                <w:numId w:val="31"/>
              </w:numPr>
              <w:spacing w:before="0" w:beforeAutospacing="0" w:after="0" w:afterAutospacing="0"/>
              <w:textAlignment w:val="baseline"/>
              <w:rPr>
                <w:rFonts w:ascii="Ebrima" w:hAnsi="Ebrima" w:cs="Segoe UI"/>
                <w:sz w:val="18"/>
                <w:szCs w:val="18"/>
              </w:rPr>
            </w:pPr>
            <w:r w:rsidRPr="001F160C">
              <w:rPr>
                <w:rStyle w:val="normaltextrun"/>
                <w:rFonts w:ascii="Ebrima" w:hAnsi="Ebrima" w:cs="Calibri"/>
                <w:sz w:val="22"/>
                <w:szCs w:val="22"/>
              </w:rPr>
              <w:t>None</w:t>
            </w:r>
            <w:r w:rsidRPr="001F160C">
              <w:rPr>
                <w:rStyle w:val="eop"/>
                <w:rFonts w:ascii="Ebrima" w:hAnsi="Ebrima" w:cs="Calibri"/>
                <w:sz w:val="22"/>
                <w:szCs w:val="22"/>
              </w:rPr>
              <w:t> </w:t>
            </w:r>
          </w:p>
          <w:p w14:paraId="1D5C9436" w14:textId="68291D78" w:rsidR="00E751CF" w:rsidRPr="001F160C" w:rsidRDefault="00E751CF" w:rsidP="00E751CF">
            <w:pPr>
              <w:pStyle w:val="paragraph"/>
              <w:numPr>
                <w:ilvl w:val="0"/>
                <w:numId w:val="31"/>
              </w:numPr>
              <w:spacing w:before="0" w:beforeAutospacing="0" w:after="0" w:afterAutospacing="0"/>
              <w:textAlignment w:val="baseline"/>
              <w:rPr>
                <w:rFonts w:ascii="Ebrima" w:hAnsi="Ebrima" w:cs="Segoe UI"/>
                <w:sz w:val="18"/>
                <w:szCs w:val="18"/>
              </w:rPr>
            </w:pPr>
            <w:r w:rsidRPr="001F160C">
              <w:rPr>
                <w:rStyle w:val="normaltextrun"/>
                <w:rFonts w:ascii="Ebrima" w:hAnsi="Ebrima" w:cs="Calibri"/>
                <w:sz w:val="22"/>
                <w:szCs w:val="22"/>
              </w:rPr>
              <w:t>Less than $10,000</w:t>
            </w:r>
            <w:r w:rsidRPr="001F160C">
              <w:rPr>
                <w:rStyle w:val="eop"/>
                <w:rFonts w:ascii="Ebrima" w:hAnsi="Ebrima" w:cs="Calibri"/>
                <w:sz w:val="22"/>
                <w:szCs w:val="22"/>
              </w:rPr>
              <w:t> </w:t>
            </w:r>
          </w:p>
          <w:p w14:paraId="03AEA81F" w14:textId="0C5C6A47" w:rsidR="00E751CF" w:rsidRPr="001F160C" w:rsidRDefault="00E751CF" w:rsidP="00E751CF">
            <w:pPr>
              <w:pStyle w:val="paragraph"/>
              <w:numPr>
                <w:ilvl w:val="0"/>
                <w:numId w:val="31"/>
              </w:numPr>
              <w:spacing w:before="0" w:beforeAutospacing="0" w:after="0" w:afterAutospacing="0"/>
              <w:textAlignment w:val="baseline"/>
              <w:rPr>
                <w:rFonts w:ascii="Ebrima" w:hAnsi="Ebrima" w:cs="Segoe UI"/>
                <w:sz w:val="18"/>
                <w:szCs w:val="18"/>
              </w:rPr>
            </w:pPr>
            <w:r w:rsidRPr="001F160C">
              <w:rPr>
                <w:rStyle w:val="normaltextrun"/>
                <w:rFonts w:ascii="Ebrima" w:hAnsi="Ebrima" w:cs="Calibri"/>
                <w:sz w:val="22"/>
                <w:szCs w:val="22"/>
              </w:rPr>
              <w:t>$10-20,000</w:t>
            </w:r>
            <w:r w:rsidRPr="001F160C">
              <w:rPr>
                <w:rStyle w:val="eop"/>
                <w:rFonts w:ascii="Ebrima" w:hAnsi="Ebrima" w:cs="Calibri"/>
                <w:sz w:val="22"/>
                <w:szCs w:val="22"/>
              </w:rPr>
              <w:t> </w:t>
            </w:r>
          </w:p>
          <w:p w14:paraId="5E747232" w14:textId="5065DC91" w:rsidR="00E751CF" w:rsidRPr="001F160C" w:rsidRDefault="00E751CF" w:rsidP="00E751CF">
            <w:pPr>
              <w:pStyle w:val="paragraph"/>
              <w:numPr>
                <w:ilvl w:val="0"/>
                <w:numId w:val="31"/>
              </w:numPr>
              <w:spacing w:before="0" w:beforeAutospacing="0" w:after="0" w:afterAutospacing="0"/>
              <w:textAlignment w:val="baseline"/>
              <w:rPr>
                <w:rFonts w:ascii="Ebrima" w:hAnsi="Ebrima" w:cs="Segoe UI"/>
                <w:sz w:val="18"/>
                <w:szCs w:val="18"/>
              </w:rPr>
            </w:pPr>
            <w:r w:rsidRPr="001F160C">
              <w:rPr>
                <w:rStyle w:val="normaltextrun"/>
                <w:rFonts w:ascii="Ebrima" w:hAnsi="Ebrima" w:cs="Calibri"/>
                <w:sz w:val="22"/>
                <w:szCs w:val="22"/>
              </w:rPr>
              <w:t>$20-29,999</w:t>
            </w:r>
            <w:r w:rsidRPr="001F160C">
              <w:rPr>
                <w:rStyle w:val="eop"/>
                <w:rFonts w:ascii="Ebrima" w:hAnsi="Ebrima" w:cs="Calibri"/>
                <w:sz w:val="22"/>
                <w:szCs w:val="22"/>
              </w:rPr>
              <w:t> </w:t>
            </w:r>
          </w:p>
          <w:p w14:paraId="344DC633" w14:textId="6ECB780C" w:rsidR="00E751CF" w:rsidRPr="001F160C" w:rsidRDefault="00E751CF" w:rsidP="00E751CF">
            <w:pPr>
              <w:pStyle w:val="paragraph"/>
              <w:numPr>
                <w:ilvl w:val="0"/>
                <w:numId w:val="31"/>
              </w:numPr>
              <w:spacing w:before="0" w:beforeAutospacing="0" w:after="0" w:afterAutospacing="0"/>
              <w:textAlignment w:val="baseline"/>
              <w:rPr>
                <w:rFonts w:ascii="Ebrima" w:hAnsi="Ebrima" w:cs="Segoe UI"/>
                <w:sz w:val="18"/>
                <w:szCs w:val="18"/>
              </w:rPr>
            </w:pPr>
            <w:r w:rsidRPr="001F160C">
              <w:rPr>
                <w:rStyle w:val="normaltextrun"/>
                <w:rFonts w:ascii="Ebrima" w:hAnsi="Ebrima" w:cs="Calibri"/>
                <w:sz w:val="22"/>
                <w:szCs w:val="22"/>
              </w:rPr>
              <w:t>$30-39,999</w:t>
            </w:r>
            <w:r w:rsidRPr="001F160C">
              <w:rPr>
                <w:rStyle w:val="eop"/>
                <w:rFonts w:ascii="Ebrima" w:hAnsi="Ebrima" w:cs="Calibri"/>
                <w:sz w:val="22"/>
                <w:szCs w:val="22"/>
              </w:rPr>
              <w:t> </w:t>
            </w:r>
          </w:p>
          <w:p w14:paraId="26B96ACB" w14:textId="0EC9483E" w:rsidR="00E751CF" w:rsidRPr="001F160C" w:rsidRDefault="00E751CF" w:rsidP="00E751CF">
            <w:pPr>
              <w:pStyle w:val="paragraph"/>
              <w:numPr>
                <w:ilvl w:val="0"/>
                <w:numId w:val="31"/>
              </w:numPr>
              <w:spacing w:before="0" w:beforeAutospacing="0" w:after="0" w:afterAutospacing="0"/>
              <w:textAlignment w:val="baseline"/>
              <w:rPr>
                <w:rFonts w:ascii="Ebrima" w:hAnsi="Ebrima" w:cs="Segoe UI"/>
                <w:sz w:val="18"/>
                <w:szCs w:val="18"/>
              </w:rPr>
            </w:pPr>
            <w:r w:rsidRPr="001F160C">
              <w:rPr>
                <w:rStyle w:val="normaltextrun"/>
                <w:rFonts w:ascii="Ebrima" w:hAnsi="Ebrima" w:cs="Calibri"/>
                <w:sz w:val="22"/>
                <w:szCs w:val="22"/>
              </w:rPr>
              <w:t>$40-69,999</w:t>
            </w:r>
            <w:r w:rsidRPr="001F160C">
              <w:rPr>
                <w:rStyle w:val="eop"/>
                <w:rFonts w:ascii="Ebrima" w:hAnsi="Ebrima" w:cs="Calibri"/>
                <w:sz w:val="22"/>
                <w:szCs w:val="22"/>
              </w:rPr>
              <w:t> </w:t>
            </w:r>
          </w:p>
          <w:p w14:paraId="3242C68A" w14:textId="5AE52AF1" w:rsidR="00E751CF" w:rsidRPr="001F160C" w:rsidRDefault="00E751CF" w:rsidP="00E751CF">
            <w:pPr>
              <w:pStyle w:val="paragraph"/>
              <w:numPr>
                <w:ilvl w:val="0"/>
                <w:numId w:val="31"/>
              </w:numPr>
              <w:spacing w:before="0" w:beforeAutospacing="0" w:after="0" w:afterAutospacing="0"/>
              <w:textAlignment w:val="baseline"/>
              <w:rPr>
                <w:rFonts w:ascii="Ebrima" w:hAnsi="Ebrima" w:cs="Segoe UI"/>
                <w:sz w:val="18"/>
                <w:szCs w:val="18"/>
              </w:rPr>
            </w:pPr>
            <w:r w:rsidRPr="001F160C">
              <w:rPr>
                <w:rStyle w:val="normaltextrun"/>
                <w:rFonts w:ascii="Ebrima" w:hAnsi="Ebrima" w:cs="Calibri"/>
                <w:sz w:val="22"/>
                <w:szCs w:val="22"/>
              </w:rPr>
              <w:t>$70-100,000</w:t>
            </w:r>
            <w:r w:rsidRPr="001F160C">
              <w:rPr>
                <w:rStyle w:val="eop"/>
                <w:rFonts w:ascii="Ebrima" w:hAnsi="Ebrima" w:cs="Calibri"/>
                <w:sz w:val="22"/>
                <w:szCs w:val="22"/>
              </w:rPr>
              <w:t> </w:t>
            </w:r>
          </w:p>
          <w:p w14:paraId="283E45DB" w14:textId="24AD5723" w:rsidR="00E751CF" w:rsidRPr="001F160C" w:rsidRDefault="00E751CF" w:rsidP="00E751CF">
            <w:pPr>
              <w:pStyle w:val="paragraph"/>
              <w:numPr>
                <w:ilvl w:val="0"/>
                <w:numId w:val="31"/>
              </w:numPr>
              <w:spacing w:before="0" w:beforeAutospacing="0" w:after="0" w:afterAutospacing="0"/>
              <w:textAlignment w:val="baseline"/>
              <w:rPr>
                <w:rStyle w:val="eop"/>
                <w:rFonts w:ascii="Ebrima" w:hAnsi="Ebrima" w:cs="Calibri"/>
                <w:sz w:val="22"/>
                <w:szCs w:val="22"/>
              </w:rPr>
            </w:pPr>
            <w:r w:rsidRPr="001F160C">
              <w:rPr>
                <w:rStyle w:val="normaltextrun"/>
                <w:rFonts w:ascii="Ebrima" w:hAnsi="Ebrima" w:cs="Calibri"/>
                <w:sz w:val="22"/>
                <w:szCs w:val="22"/>
              </w:rPr>
              <w:t>More than $100,000</w:t>
            </w:r>
            <w:r w:rsidRPr="001F160C">
              <w:rPr>
                <w:rStyle w:val="eop"/>
                <w:rFonts w:ascii="Ebrima" w:hAnsi="Ebrima" w:cs="Calibri"/>
                <w:sz w:val="22"/>
                <w:szCs w:val="22"/>
              </w:rPr>
              <w:t> </w:t>
            </w:r>
          </w:p>
          <w:p w14:paraId="68AD352D" w14:textId="4D9CF5BA" w:rsidR="00E751CF" w:rsidRPr="001F160C" w:rsidRDefault="00E751CF" w:rsidP="00E751CF">
            <w:pPr>
              <w:pStyle w:val="paragraph"/>
              <w:numPr>
                <w:ilvl w:val="0"/>
                <w:numId w:val="31"/>
              </w:numPr>
              <w:spacing w:before="0" w:beforeAutospacing="0" w:after="0" w:afterAutospacing="0"/>
              <w:textAlignment w:val="baseline"/>
              <w:rPr>
                <w:rFonts w:ascii="Ebrima" w:hAnsi="Ebrima" w:cs="Segoe UI"/>
                <w:sz w:val="18"/>
                <w:szCs w:val="18"/>
              </w:rPr>
            </w:pPr>
            <w:r w:rsidRPr="001F160C">
              <w:rPr>
                <w:rStyle w:val="normaltextrun"/>
                <w:rFonts w:ascii="Ebrima" w:hAnsi="Ebrima" w:cs="Calibri"/>
                <w:sz w:val="22"/>
                <w:szCs w:val="22"/>
              </w:rPr>
              <w:t>Prefer not to say</w:t>
            </w:r>
          </w:p>
          <w:p w14:paraId="5F573054" w14:textId="77777777" w:rsidR="00E751CF" w:rsidRPr="001F160C" w:rsidRDefault="00E751CF" w:rsidP="00E751CF">
            <w:pPr>
              <w:pStyle w:val="ListParagraph"/>
              <w:rPr>
                <w:rFonts w:ascii="Ebrima" w:hAnsi="Ebrima"/>
                <w:b/>
              </w:rPr>
            </w:pPr>
          </w:p>
        </w:tc>
        <w:tc>
          <w:tcPr>
            <w:tcW w:w="2119" w:type="dxa"/>
          </w:tcPr>
          <w:p w14:paraId="4EF4DC40" w14:textId="77777777" w:rsidR="00E751CF" w:rsidRDefault="00E751CF" w:rsidP="00E751CF">
            <w:pPr>
              <w:rPr>
                <w:rFonts w:ascii="Ebrima" w:hAnsi="Ebrima"/>
              </w:rPr>
            </w:pPr>
            <w:r w:rsidRPr="001F160C">
              <w:rPr>
                <w:rFonts w:ascii="Ebrima" w:hAnsi="Ebrima"/>
              </w:rPr>
              <w:t>Single choice</w:t>
            </w:r>
          </w:p>
          <w:p w14:paraId="2EE5DCE9" w14:textId="1D40132F" w:rsidR="00E751CF" w:rsidRPr="001F160C" w:rsidRDefault="00E751CF" w:rsidP="00E751CF">
            <w:pPr>
              <w:rPr>
                <w:rFonts w:ascii="Ebrima" w:hAnsi="Ebrima"/>
              </w:rPr>
            </w:pPr>
            <w:r>
              <w:rPr>
                <w:rFonts w:ascii="Ebrima" w:hAnsi="Ebrima"/>
              </w:rPr>
              <w:t>Same page as above</w:t>
            </w:r>
          </w:p>
        </w:tc>
        <w:tc>
          <w:tcPr>
            <w:tcW w:w="1882" w:type="dxa"/>
          </w:tcPr>
          <w:p w14:paraId="43589AAE" w14:textId="6477EBFB" w:rsidR="00E751CF" w:rsidRPr="001F160C" w:rsidRDefault="00E751CF" w:rsidP="00E751CF">
            <w:pPr>
              <w:rPr>
                <w:rFonts w:ascii="Ebrima" w:hAnsi="Ebrima"/>
              </w:rPr>
            </w:pPr>
            <w:r w:rsidRPr="001F160C">
              <w:rPr>
                <w:rFonts w:ascii="Ebrima" w:hAnsi="Ebrima"/>
              </w:rPr>
              <w:t>DEBT = 1</w:t>
            </w:r>
          </w:p>
        </w:tc>
      </w:tr>
      <w:tr w:rsidR="00E751CF" w:rsidRPr="001F160C" w14:paraId="0F8AD4EE" w14:textId="77777777" w:rsidTr="00E751CF">
        <w:tc>
          <w:tcPr>
            <w:tcW w:w="1149" w:type="dxa"/>
          </w:tcPr>
          <w:p w14:paraId="53B7CD4D" w14:textId="77777777" w:rsidR="00E751CF" w:rsidRPr="001F160C" w:rsidRDefault="00E751CF" w:rsidP="00E751CF">
            <w:pPr>
              <w:pStyle w:val="ListParagraph"/>
              <w:numPr>
                <w:ilvl w:val="0"/>
                <w:numId w:val="1"/>
              </w:numPr>
              <w:rPr>
                <w:rFonts w:ascii="Ebrima" w:hAnsi="Ebrima"/>
              </w:rPr>
            </w:pPr>
          </w:p>
        </w:tc>
        <w:tc>
          <w:tcPr>
            <w:tcW w:w="5044" w:type="dxa"/>
          </w:tcPr>
          <w:p w14:paraId="1BE218EF" w14:textId="77777777" w:rsidR="00E751CF" w:rsidRPr="001F160C" w:rsidRDefault="00E751CF" w:rsidP="00E751CF">
            <w:pPr>
              <w:pStyle w:val="paragraph"/>
              <w:spacing w:before="0" w:beforeAutospacing="0" w:after="0" w:afterAutospacing="0"/>
              <w:textAlignment w:val="baseline"/>
              <w:rPr>
                <w:rFonts w:ascii="Ebrima" w:hAnsi="Ebrima" w:cs="Calibri"/>
                <w:sz w:val="22"/>
                <w:szCs w:val="22"/>
              </w:rPr>
            </w:pPr>
            <w:r w:rsidRPr="001F160C">
              <w:rPr>
                <w:rStyle w:val="normaltextrun"/>
                <w:rFonts w:ascii="Ebrima" w:hAnsi="Ebrima" w:cs="Calibri"/>
                <w:sz w:val="22"/>
                <w:szCs w:val="22"/>
              </w:rPr>
              <w:t>Can you currently save / put money aside from your salary?</w:t>
            </w:r>
            <w:r w:rsidRPr="001F160C">
              <w:rPr>
                <w:rStyle w:val="eop"/>
                <w:rFonts w:ascii="Ebrima" w:hAnsi="Ebrima" w:cs="Calibri"/>
                <w:sz w:val="22"/>
                <w:szCs w:val="22"/>
              </w:rPr>
              <w:t> </w:t>
            </w:r>
          </w:p>
          <w:p w14:paraId="4BE33FBF" w14:textId="77777777" w:rsidR="00E751CF" w:rsidRPr="001F160C" w:rsidRDefault="00E751CF" w:rsidP="00E751CF">
            <w:pPr>
              <w:pStyle w:val="paragraph"/>
              <w:spacing w:before="0" w:beforeAutospacing="0" w:after="0" w:afterAutospacing="0"/>
              <w:textAlignment w:val="baseline"/>
              <w:rPr>
                <w:rFonts w:ascii="Ebrima" w:hAnsi="Ebrima" w:cs="Calibri"/>
                <w:sz w:val="22"/>
                <w:szCs w:val="22"/>
              </w:rPr>
            </w:pPr>
            <w:r w:rsidRPr="001F160C">
              <w:rPr>
                <w:rStyle w:val="eop"/>
                <w:rFonts w:ascii="Ebrima" w:hAnsi="Ebrima" w:cs="Calibri"/>
                <w:sz w:val="22"/>
                <w:szCs w:val="22"/>
              </w:rPr>
              <w:t> </w:t>
            </w:r>
          </w:p>
          <w:p w14:paraId="681161B2" w14:textId="77777777" w:rsidR="00E751CF" w:rsidRPr="001F160C" w:rsidRDefault="00E751CF" w:rsidP="00E751CF">
            <w:pPr>
              <w:pStyle w:val="paragraph"/>
              <w:numPr>
                <w:ilvl w:val="0"/>
                <w:numId w:val="32"/>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Yes – the amount I want to </w:t>
            </w:r>
            <w:r w:rsidRPr="001F160C">
              <w:rPr>
                <w:rStyle w:val="eop"/>
                <w:rFonts w:ascii="Ebrima" w:hAnsi="Ebrima" w:cs="Calibri"/>
                <w:color w:val="000000"/>
                <w:sz w:val="22"/>
                <w:szCs w:val="22"/>
              </w:rPr>
              <w:t> </w:t>
            </w:r>
          </w:p>
          <w:p w14:paraId="7DDDC54C" w14:textId="77777777" w:rsidR="00E751CF" w:rsidRPr="001F160C" w:rsidRDefault="00E751CF" w:rsidP="00E751CF">
            <w:pPr>
              <w:pStyle w:val="paragraph"/>
              <w:numPr>
                <w:ilvl w:val="0"/>
                <w:numId w:val="32"/>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Yes – but not the amount I want to</w:t>
            </w:r>
            <w:r w:rsidRPr="001F160C">
              <w:rPr>
                <w:rStyle w:val="eop"/>
                <w:rFonts w:ascii="Ebrima" w:hAnsi="Ebrima" w:cs="Calibri"/>
                <w:color w:val="000000"/>
                <w:sz w:val="22"/>
                <w:szCs w:val="22"/>
              </w:rPr>
              <w:t> </w:t>
            </w:r>
          </w:p>
          <w:p w14:paraId="3FE6FA6F" w14:textId="77777777" w:rsidR="00E751CF" w:rsidRPr="001F160C" w:rsidRDefault="00E751CF" w:rsidP="00E751CF">
            <w:pPr>
              <w:pStyle w:val="paragraph"/>
              <w:numPr>
                <w:ilvl w:val="0"/>
                <w:numId w:val="32"/>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No – but I’d like to be able to</w:t>
            </w:r>
            <w:r w:rsidRPr="001F160C">
              <w:rPr>
                <w:rStyle w:val="eop"/>
                <w:rFonts w:ascii="Ebrima" w:hAnsi="Ebrima" w:cs="Calibri"/>
                <w:color w:val="000000"/>
                <w:sz w:val="22"/>
                <w:szCs w:val="22"/>
              </w:rPr>
              <w:t> </w:t>
            </w:r>
          </w:p>
          <w:p w14:paraId="1B2237B0" w14:textId="77777777" w:rsidR="00E751CF" w:rsidRPr="001F160C" w:rsidRDefault="00E751CF" w:rsidP="00E751CF">
            <w:pPr>
              <w:pStyle w:val="paragraph"/>
              <w:numPr>
                <w:ilvl w:val="0"/>
                <w:numId w:val="32"/>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No – but I don’t need/want to</w:t>
            </w:r>
            <w:r w:rsidRPr="001F160C">
              <w:rPr>
                <w:rStyle w:val="eop"/>
                <w:rFonts w:ascii="Ebrima" w:hAnsi="Ebrima" w:cs="Calibri"/>
                <w:color w:val="000000"/>
                <w:sz w:val="22"/>
                <w:szCs w:val="22"/>
              </w:rPr>
              <w:t> </w:t>
            </w:r>
          </w:p>
          <w:p w14:paraId="08D93691" w14:textId="77777777" w:rsidR="00E751CF" w:rsidRPr="0040400D" w:rsidRDefault="00E751CF" w:rsidP="00E751CF">
            <w:pPr>
              <w:pStyle w:val="paragraph"/>
              <w:numPr>
                <w:ilvl w:val="0"/>
                <w:numId w:val="32"/>
              </w:numPr>
              <w:spacing w:before="0" w:beforeAutospacing="0" w:after="0" w:afterAutospacing="0"/>
              <w:textAlignment w:val="baseline"/>
              <w:rPr>
                <w:rStyle w:val="eop"/>
                <w:rFonts w:ascii="Ebrima" w:hAnsi="Ebrima" w:cs="Calibri"/>
                <w:sz w:val="22"/>
                <w:szCs w:val="22"/>
              </w:rPr>
            </w:pPr>
            <w:r w:rsidRPr="001F160C">
              <w:rPr>
                <w:rStyle w:val="normaltextrun"/>
                <w:rFonts w:ascii="Ebrima" w:hAnsi="Ebrima" w:cs="Calibri"/>
                <w:color w:val="000000"/>
                <w:sz w:val="22"/>
                <w:szCs w:val="22"/>
              </w:rPr>
              <w:t>I’d prefer not to say</w:t>
            </w:r>
            <w:r w:rsidRPr="001F160C">
              <w:rPr>
                <w:rStyle w:val="eop"/>
                <w:rFonts w:ascii="Ebrima" w:hAnsi="Ebrima" w:cs="Calibri"/>
                <w:color w:val="000000"/>
                <w:sz w:val="22"/>
                <w:szCs w:val="22"/>
              </w:rPr>
              <w:t> </w:t>
            </w:r>
          </w:p>
          <w:p w14:paraId="766ADACE" w14:textId="01468140" w:rsidR="00E751CF" w:rsidRPr="001F160C" w:rsidRDefault="00E751CF" w:rsidP="00E751CF">
            <w:pPr>
              <w:pStyle w:val="paragraph"/>
              <w:spacing w:before="0" w:beforeAutospacing="0" w:after="0" w:afterAutospacing="0"/>
              <w:ind w:left="360"/>
              <w:textAlignment w:val="baseline"/>
              <w:rPr>
                <w:rFonts w:ascii="Ebrima" w:hAnsi="Ebrima" w:cs="Calibri"/>
                <w:sz w:val="22"/>
                <w:szCs w:val="22"/>
              </w:rPr>
            </w:pPr>
          </w:p>
        </w:tc>
        <w:tc>
          <w:tcPr>
            <w:tcW w:w="2119" w:type="dxa"/>
          </w:tcPr>
          <w:p w14:paraId="7C58FAEE" w14:textId="465EA179" w:rsidR="00E751CF" w:rsidRPr="001F160C" w:rsidRDefault="00E751CF" w:rsidP="00E751CF">
            <w:pPr>
              <w:rPr>
                <w:rFonts w:ascii="Ebrima" w:hAnsi="Ebrima"/>
              </w:rPr>
            </w:pPr>
            <w:r w:rsidRPr="001F160C">
              <w:rPr>
                <w:rFonts w:ascii="Ebrima" w:hAnsi="Ebrima"/>
              </w:rPr>
              <w:t>Single choice</w:t>
            </w:r>
          </w:p>
        </w:tc>
        <w:tc>
          <w:tcPr>
            <w:tcW w:w="1882" w:type="dxa"/>
          </w:tcPr>
          <w:p w14:paraId="4D983C19" w14:textId="77777777" w:rsidR="00E751CF" w:rsidRPr="001F160C" w:rsidRDefault="00E751CF" w:rsidP="00E751CF">
            <w:pPr>
              <w:rPr>
                <w:rFonts w:ascii="Ebrima" w:hAnsi="Ebrima"/>
              </w:rPr>
            </w:pPr>
            <w:r w:rsidRPr="001F160C">
              <w:rPr>
                <w:rFonts w:ascii="Ebrima" w:hAnsi="Ebrima"/>
              </w:rPr>
              <w:t>POSTDOC = 1-5,8 (not asked to unemployed respondents)</w:t>
            </w:r>
          </w:p>
          <w:p w14:paraId="7C9F8474" w14:textId="77777777" w:rsidR="00E751CF" w:rsidRPr="001F160C" w:rsidRDefault="00E751CF" w:rsidP="00E751CF">
            <w:pPr>
              <w:rPr>
                <w:rFonts w:ascii="Ebrima" w:hAnsi="Ebrima"/>
              </w:rPr>
            </w:pPr>
          </w:p>
        </w:tc>
      </w:tr>
      <w:tr w:rsidR="00E751CF" w:rsidRPr="001F160C" w14:paraId="70FC369D" w14:textId="77777777" w:rsidTr="00E751CF">
        <w:tc>
          <w:tcPr>
            <w:tcW w:w="1149" w:type="dxa"/>
          </w:tcPr>
          <w:p w14:paraId="638E8796" w14:textId="77777777" w:rsidR="00E751CF" w:rsidRPr="001F160C" w:rsidRDefault="00E751CF" w:rsidP="00E751CF">
            <w:pPr>
              <w:pStyle w:val="ListParagraph"/>
              <w:numPr>
                <w:ilvl w:val="0"/>
                <w:numId w:val="1"/>
              </w:numPr>
              <w:rPr>
                <w:rFonts w:ascii="Ebrima" w:hAnsi="Ebrima"/>
              </w:rPr>
            </w:pPr>
          </w:p>
        </w:tc>
        <w:tc>
          <w:tcPr>
            <w:tcW w:w="5044" w:type="dxa"/>
          </w:tcPr>
          <w:p w14:paraId="69F8C6E1" w14:textId="77777777" w:rsidR="00E751CF" w:rsidRPr="001F160C" w:rsidRDefault="00E751CF" w:rsidP="00E751CF">
            <w:pPr>
              <w:pStyle w:val="paragraph"/>
              <w:spacing w:before="0" w:beforeAutospacing="0" w:after="0" w:afterAutospacing="0"/>
              <w:textAlignment w:val="baseline"/>
              <w:rPr>
                <w:rFonts w:ascii="Ebrima" w:hAnsi="Ebrima" w:cs="Segoe UI"/>
                <w:sz w:val="18"/>
                <w:szCs w:val="18"/>
              </w:rPr>
            </w:pPr>
            <w:r w:rsidRPr="001F160C">
              <w:rPr>
                <w:rStyle w:val="normaltextrun"/>
                <w:rFonts w:ascii="Ebrima" w:hAnsi="Ebrima" w:cs="Calibri"/>
                <w:sz w:val="22"/>
                <w:szCs w:val="22"/>
              </w:rPr>
              <w:t xml:space="preserve">How many hours a week are you </w:t>
            </w:r>
            <w:r w:rsidRPr="001F160C">
              <w:rPr>
                <w:rStyle w:val="normaltextrun"/>
                <w:rFonts w:ascii="Ebrima" w:hAnsi="Ebrima" w:cs="Calibri"/>
                <w:sz w:val="22"/>
                <w:szCs w:val="22"/>
                <w:u w:val="single"/>
              </w:rPr>
              <w:t>contracted</w:t>
            </w:r>
            <w:r w:rsidRPr="001F160C">
              <w:rPr>
                <w:rStyle w:val="normaltextrun"/>
                <w:rFonts w:ascii="Ebrima" w:hAnsi="Ebrima" w:cs="Calibri"/>
                <w:sz w:val="22"/>
                <w:szCs w:val="22"/>
              </w:rPr>
              <w:t xml:space="preserve"> to work?</w:t>
            </w:r>
            <w:r w:rsidRPr="001F160C">
              <w:rPr>
                <w:rStyle w:val="eop"/>
                <w:rFonts w:ascii="Ebrima" w:hAnsi="Ebrima" w:cs="Calibri"/>
                <w:sz w:val="22"/>
                <w:szCs w:val="22"/>
              </w:rPr>
              <w:t> </w:t>
            </w:r>
          </w:p>
          <w:p w14:paraId="07F29144" w14:textId="77777777" w:rsidR="00E751CF" w:rsidRPr="001F160C" w:rsidRDefault="00E751CF" w:rsidP="00E751CF">
            <w:pPr>
              <w:pStyle w:val="paragraph"/>
              <w:spacing w:before="0" w:beforeAutospacing="0" w:after="0" w:afterAutospacing="0"/>
              <w:textAlignment w:val="baseline"/>
              <w:rPr>
                <w:rFonts w:ascii="Ebrima" w:hAnsi="Ebrima" w:cs="Segoe UI"/>
                <w:sz w:val="18"/>
                <w:szCs w:val="18"/>
              </w:rPr>
            </w:pPr>
            <w:r w:rsidRPr="001F160C">
              <w:rPr>
                <w:rStyle w:val="eop"/>
                <w:rFonts w:ascii="Ebrima" w:hAnsi="Ebrima" w:cs="Calibri"/>
                <w:sz w:val="22"/>
                <w:szCs w:val="22"/>
              </w:rPr>
              <w:t> </w:t>
            </w:r>
          </w:p>
          <w:p w14:paraId="7FBB83EA" w14:textId="77777777" w:rsidR="00E751CF" w:rsidRPr="001F160C" w:rsidRDefault="00E751CF" w:rsidP="00E751CF">
            <w:pPr>
              <w:pStyle w:val="paragraph"/>
              <w:numPr>
                <w:ilvl w:val="0"/>
                <w:numId w:val="33"/>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Less than 35 hours (my contract is part-time)</w:t>
            </w:r>
            <w:r w:rsidRPr="001F160C">
              <w:rPr>
                <w:rStyle w:val="eop"/>
                <w:rFonts w:ascii="Ebrima" w:hAnsi="Ebrima" w:cs="Calibri"/>
                <w:color w:val="000000"/>
                <w:sz w:val="22"/>
                <w:szCs w:val="22"/>
              </w:rPr>
              <w:t> </w:t>
            </w:r>
          </w:p>
          <w:p w14:paraId="57C09A46" w14:textId="77777777" w:rsidR="00E751CF" w:rsidRPr="001F160C" w:rsidRDefault="00E751CF" w:rsidP="00E751CF">
            <w:pPr>
              <w:pStyle w:val="paragraph"/>
              <w:numPr>
                <w:ilvl w:val="0"/>
                <w:numId w:val="33"/>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Between 35 and 40 hours</w:t>
            </w:r>
            <w:r w:rsidRPr="001F160C">
              <w:rPr>
                <w:rStyle w:val="eop"/>
                <w:rFonts w:ascii="Ebrima" w:hAnsi="Ebrima" w:cs="Calibri"/>
                <w:color w:val="000000"/>
                <w:sz w:val="22"/>
                <w:szCs w:val="22"/>
              </w:rPr>
              <w:t> </w:t>
            </w:r>
          </w:p>
          <w:p w14:paraId="12EB496C" w14:textId="77777777" w:rsidR="00E751CF" w:rsidRPr="001F160C" w:rsidRDefault="00E751CF" w:rsidP="00E751CF">
            <w:pPr>
              <w:pStyle w:val="paragraph"/>
              <w:numPr>
                <w:ilvl w:val="0"/>
                <w:numId w:val="33"/>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Between 40 and 50 hours</w:t>
            </w:r>
            <w:r w:rsidRPr="001F160C">
              <w:rPr>
                <w:rStyle w:val="eop"/>
                <w:rFonts w:ascii="Ebrima" w:hAnsi="Ebrima" w:cs="Calibri"/>
                <w:color w:val="000000"/>
                <w:sz w:val="22"/>
                <w:szCs w:val="22"/>
              </w:rPr>
              <w:t> </w:t>
            </w:r>
          </w:p>
          <w:p w14:paraId="676C6D7A" w14:textId="77777777" w:rsidR="00E751CF" w:rsidRPr="001F160C" w:rsidRDefault="00E751CF" w:rsidP="00E751CF">
            <w:pPr>
              <w:pStyle w:val="paragraph"/>
              <w:numPr>
                <w:ilvl w:val="0"/>
                <w:numId w:val="33"/>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Between 50 and 60 hours,</w:t>
            </w:r>
            <w:r w:rsidRPr="001F160C">
              <w:rPr>
                <w:rStyle w:val="eop"/>
                <w:rFonts w:ascii="Ebrima" w:hAnsi="Ebrima" w:cs="Calibri"/>
                <w:color w:val="000000"/>
                <w:sz w:val="22"/>
                <w:szCs w:val="22"/>
              </w:rPr>
              <w:t> </w:t>
            </w:r>
          </w:p>
          <w:p w14:paraId="45B0D8D5" w14:textId="77777777" w:rsidR="00E751CF" w:rsidRPr="001F160C" w:rsidRDefault="00E751CF" w:rsidP="00E751CF">
            <w:pPr>
              <w:pStyle w:val="paragraph"/>
              <w:numPr>
                <w:ilvl w:val="0"/>
                <w:numId w:val="33"/>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More than 60 hours a week</w:t>
            </w:r>
            <w:r w:rsidRPr="001F160C">
              <w:rPr>
                <w:rStyle w:val="eop"/>
                <w:rFonts w:ascii="Ebrima" w:hAnsi="Ebrima" w:cs="Calibri"/>
                <w:color w:val="000000"/>
                <w:sz w:val="22"/>
                <w:szCs w:val="22"/>
              </w:rPr>
              <w:t> </w:t>
            </w:r>
          </w:p>
          <w:p w14:paraId="2C7B325B" w14:textId="77777777" w:rsidR="00E751CF" w:rsidRPr="001F160C" w:rsidRDefault="00E751CF" w:rsidP="00E751CF">
            <w:pPr>
              <w:pStyle w:val="paragraph"/>
              <w:numPr>
                <w:ilvl w:val="0"/>
                <w:numId w:val="33"/>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Other, please specify</w:t>
            </w:r>
            <w:r w:rsidRPr="001F160C">
              <w:rPr>
                <w:rStyle w:val="eop"/>
                <w:rFonts w:ascii="Ebrima" w:hAnsi="Ebrima" w:cs="Calibri"/>
                <w:color w:val="000000"/>
                <w:sz w:val="22"/>
                <w:szCs w:val="22"/>
              </w:rPr>
              <w:t> </w:t>
            </w:r>
          </w:p>
          <w:p w14:paraId="56E2648B" w14:textId="77777777" w:rsidR="00E751CF" w:rsidRPr="001F160C" w:rsidRDefault="00E751CF" w:rsidP="00E751CF">
            <w:pPr>
              <w:pStyle w:val="ListParagraph"/>
              <w:rPr>
                <w:rFonts w:ascii="Ebrima" w:hAnsi="Ebrima"/>
                <w:b/>
              </w:rPr>
            </w:pPr>
          </w:p>
        </w:tc>
        <w:tc>
          <w:tcPr>
            <w:tcW w:w="2119" w:type="dxa"/>
          </w:tcPr>
          <w:p w14:paraId="463819B6" w14:textId="5632A832" w:rsidR="00E751CF" w:rsidRPr="001F160C" w:rsidRDefault="00E751CF" w:rsidP="00E751CF">
            <w:pPr>
              <w:rPr>
                <w:rFonts w:ascii="Ebrima" w:hAnsi="Ebrima"/>
              </w:rPr>
            </w:pPr>
            <w:r w:rsidRPr="001F160C">
              <w:rPr>
                <w:rFonts w:ascii="Ebrima" w:hAnsi="Ebrima"/>
              </w:rPr>
              <w:t>Single choice</w:t>
            </w:r>
          </w:p>
        </w:tc>
        <w:tc>
          <w:tcPr>
            <w:tcW w:w="1882" w:type="dxa"/>
          </w:tcPr>
          <w:p w14:paraId="642642D3" w14:textId="77777777" w:rsidR="00E751CF" w:rsidRPr="001F160C" w:rsidRDefault="00E751CF" w:rsidP="00E751CF">
            <w:pPr>
              <w:rPr>
                <w:rFonts w:ascii="Ebrima" w:hAnsi="Ebrima"/>
              </w:rPr>
            </w:pPr>
            <w:r w:rsidRPr="001F160C">
              <w:rPr>
                <w:rFonts w:ascii="Ebrima" w:hAnsi="Ebrima"/>
              </w:rPr>
              <w:t>POSTDOC = 1-5,8 (not asked to unemployed respondents)</w:t>
            </w:r>
          </w:p>
          <w:p w14:paraId="713F4690" w14:textId="77777777" w:rsidR="00E751CF" w:rsidRPr="001F160C" w:rsidRDefault="00E751CF" w:rsidP="00E751CF">
            <w:pPr>
              <w:rPr>
                <w:rFonts w:ascii="Ebrima" w:hAnsi="Ebrima"/>
              </w:rPr>
            </w:pPr>
          </w:p>
        </w:tc>
      </w:tr>
      <w:tr w:rsidR="00E751CF" w:rsidRPr="001F160C" w14:paraId="70D6D01B" w14:textId="77777777" w:rsidTr="00E751CF">
        <w:tc>
          <w:tcPr>
            <w:tcW w:w="1149" w:type="dxa"/>
          </w:tcPr>
          <w:p w14:paraId="428808F3" w14:textId="77777777" w:rsidR="00E751CF" w:rsidRPr="001F160C" w:rsidRDefault="00E751CF" w:rsidP="00E751CF">
            <w:pPr>
              <w:pStyle w:val="ListParagraph"/>
              <w:numPr>
                <w:ilvl w:val="0"/>
                <w:numId w:val="1"/>
              </w:numPr>
              <w:rPr>
                <w:rFonts w:ascii="Ebrima" w:hAnsi="Ebrima"/>
              </w:rPr>
            </w:pPr>
          </w:p>
        </w:tc>
        <w:tc>
          <w:tcPr>
            <w:tcW w:w="5044" w:type="dxa"/>
          </w:tcPr>
          <w:p w14:paraId="1B2BDCF2" w14:textId="77777777" w:rsidR="00E751CF" w:rsidRPr="001F160C" w:rsidRDefault="00E751CF" w:rsidP="00E751CF">
            <w:pPr>
              <w:pStyle w:val="paragraph"/>
              <w:spacing w:before="0" w:beforeAutospacing="0" w:after="0" w:afterAutospacing="0"/>
              <w:textAlignment w:val="baseline"/>
              <w:rPr>
                <w:rFonts w:ascii="Ebrima" w:hAnsi="Ebrima" w:cs="Calibri"/>
                <w:sz w:val="22"/>
                <w:szCs w:val="22"/>
              </w:rPr>
            </w:pPr>
            <w:r w:rsidRPr="001F160C">
              <w:rPr>
                <w:rStyle w:val="normaltextrun"/>
                <w:rFonts w:ascii="Ebrima" w:hAnsi="Ebrima" w:cs="Calibri"/>
                <w:sz w:val="22"/>
                <w:szCs w:val="22"/>
              </w:rPr>
              <w:t xml:space="preserve">How many hours per week, if any, do you typically work </w:t>
            </w:r>
            <w:r w:rsidRPr="001F160C">
              <w:rPr>
                <w:rStyle w:val="normaltextrun"/>
                <w:rFonts w:ascii="Ebrima" w:hAnsi="Ebrima" w:cs="Calibri"/>
                <w:sz w:val="22"/>
                <w:szCs w:val="22"/>
                <w:u w:val="single"/>
              </w:rPr>
              <w:t>beyond</w:t>
            </w:r>
            <w:r w:rsidRPr="001F160C">
              <w:rPr>
                <w:rStyle w:val="normaltextrun"/>
                <w:rFonts w:ascii="Ebrima" w:hAnsi="Ebrima" w:cs="Calibri"/>
                <w:sz w:val="22"/>
                <w:szCs w:val="22"/>
              </w:rPr>
              <w:t xml:space="preserve"> those contracted?</w:t>
            </w:r>
            <w:r w:rsidRPr="001F160C">
              <w:rPr>
                <w:rStyle w:val="eop"/>
                <w:rFonts w:ascii="Ebrima" w:hAnsi="Ebrima" w:cs="Calibri"/>
                <w:sz w:val="22"/>
                <w:szCs w:val="22"/>
              </w:rPr>
              <w:t> </w:t>
            </w:r>
          </w:p>
          <w:p w14:paraId="7CC7DF31" w14:textId="77777777" w:rsidR="00E751CF" w:rsidRPr="001F160C" w:rsidRDefault="00E751CF" w:rsidP="00E751CF">
            <w:pPr>
              <w:pStyle w:val="paragraph"/>
              <w:spacing w:before="0" w:beforeAutospacing="0" w:after="0" w:afterAutospacing="0"/>
              <w:textAlignment w:val="baseline"/>
              <w:rPr>
                <w:rFonts w:ascii="Ebrima" w:hAnsi="Ebrima" w:cs="Calibri"/>
                <w:sz w:val="22"/>
                <w:szCs w:val="22"/>
              </w:rPr>
            </w:pPr>
            <w:r w:rsidRPr="001F160C">
              <w:rPr>
                <w:rStyle w:val="eop"/>
                <w:rFonts w:ascii="Ebrima" w:hAnsi="Ebrima" w:cs="Calibri"/>
                <w:sz w:val="22"/>
                <w:szCs w:val="22"/>
              </w:rPr>
              <w:t> </w:t>
            </w:r>
          </w:p>
          <w:p w14:paraId="1ACA4C3F" w14:textId="77777777" w:rsidR="00E751CF" w:rsidRPr="001F160C" w:rsidRDefault="00E751CF" w:rsidP="00E751CF">
            <w:pPr>
              <w:pStyle w:val="paragraph"/>
              <w:numPr>
                <w:ilvl w:val="0"/>
                <w:numId w:val="34"/>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0 hours</w:t>
            </w:r>
            <w:r w:rsidRPr="001F160C">
              <w:rPr>
                <w:rStyle w:val="eop"/>
                <w:rFonts w:ascii="Ebrima" w:hAnsi="Ebrima" w:cs="Calibri"/>
                <w:color w:val="000000"/>
                <w:sz w:val="22"/>
                <w:szCs w:val="22"/>
              </w:rPr>
              <w:t> </w:t>
            </w:r>
          </w:p>
          <w:p w14:paraId="5DDBC0A9" w14:textId="77777777" w:rsidR="00E751CF" w:rsidRPr="001F160C" w:rsidRDefault="00E751CF" w:rsidP="00E751CF">
            <w:pPr>
              <w:pStyle w:val="paragraph"/>
              <w:numPr>
                <w:ilvl w:val="0"/>
                <w:numId w:val="34"/>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1-2 hours</w:t>
            </w:r>
            <w:r w:rsidRPr="001F160C">
              <w:rPr>
                <w:rStyle w:val="eop"/>
                <w:rFonts w:ascii="Ebrima" w:hAnsi="Ebrima" w:cs="Calibri"/>
                <w:color w:val="000000"/>
                <w:sz w:val="22"/>
                <w:szCs w:val="22"/>
              </w:rPr>
              <w:t> </w:t>
            </w:r>
          </w:p>
          <w:p w14:paraId="527B00F0" w14:textId="77777777" w:rsidR="00E751CF" w:rsidRPr="001F160C" w:rsidRDefault="00E751CF" w:rsidP="00E751CF">
            <w:pPr>
              <w:pStyle w:val="paragraph"/>
              <w:numPr>
                <w:ilvl w:val="0"/>
                <w:numId w:val="34"/>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2-4 hours</w:t>
            </w:r>
            <w:r w:rsidRPr="001F160C">
              <w:rPr>
                <w:rStyle w:val="eop"/>
                <w:rFonts w:ascii="Ebrima" w:hAnsi="Ebrima" w:cs="Calibri"/>
                <w:color w:val="000000"/>
                <w:sz w:val="22"/>
                <w:szCs w:val="22"/>
              </w:rPr>
              <w:t> </w:t>
            </w:r>
          </w:p>
          <w:p w14:paraId="53DFE675" w14:textId="77777777" w:rsidR="00E751CF" w:rsidRPr="001F160C" w:rsidRDefault="00E751CF" w:rsidP="00E751CF">
            <w:pPr>
              <w:pStyle w:val="paragraph"/>
              <w:numPr>
                <w:ilvl w:val="0"/>
                <w:numId w:val="34"/>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4-6 hours</w:t>
            </w:r>
            <w:r w:rsidRPr="001F160C">
              <w:rPr>
                <w:rStyle w:val="eop"/>
                <w:rFonts w:ascii="Ebrima" w:hAnsi="Ebrima" w:cs="Calibri"/>
                <w:color w:val="000000"/>
                <w:sz w:val="22"/>
                <w:szCs w:val="22"/>
              </w:rPr>
              <w:t> </w:t>
            </w:r>
          </w:p>
          <w:p w14:paraId="4F98E63A" w14:textId="77777777" w:rsidR="00E751CF" w:rsidRPr="001F160C" w:rsidRDefault="00E751CF" w:rsidP="00E751CF">
            <w:pPr>
              <w:pStyle w:val="paragraph"/>
              <w:numPr>
                <w:ilvl w:val="0"/>
                <w:numId w:val="34"/>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6-8 hours</w:t>
            </w:r>
            <w:r w:rsidRPr="001F160C">
              <w:rPr>
                <w:rStyle w:val="eop"/>
                <w:rFonts w:ascii="Ebrima" w:hAnsi="Ebrima" w:cs="Calibri"/>
                <w:color w:val="000000"/>
                <w:sz w:val="22"/>
                <w:szCs w:val="22"/>
              </w:rPr>
              <w:t> </w:t>
            </w:r>
          </w:p>
          <w:p w14:paraId="37C5231A" w14:textId="77777777" w:rsidR="00E751CF" w:rsidRPr="001F160C" w:rsidRDefault="00E751CF" w:rsidP="00E751CF">
            <w:pPr>
              <w:pStyle w:val="paragraph"/>
              <w:numPr>
                <w:ilvl w:val="0"/>
                <w:numId w:val="34"/>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8-10 hours</w:t>
            </w:r>
            <w:r w:rsidRPr="001F160C">
              <w:rPr>
                <w:rStyle w:val="eop"/>
                <w:rFonts w:ascii="Ebrima" w:hAnsi="Ebrima" w:cs="Calibri"/>
                <w:color w:val="000000"/>
                <w:sz w:val="22"/>
                <w:szCs w:val="22"/>
              </w:rPr>
              <w:t> </w:t>
            </w:r>
          </w:p>
          <w:p w14:paraId="20E062BB" w14:textId="77777777" w:rsidR="00E751CF" w:rsidRPr="001F160C" w:rsidRDefault="00E751CF" w:rsidP="00E751CF">
            <w:pPr>
              <w:pStyle w:val="paragraph"/>
              <w:numPr>
                <w:ilvl w:val="0"/>
                <w:numId w:val="34"/>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10-13 hours</w:t>
            </w:r>
            <w:r w:rsidRPr="001F160C">
              <w:rPr>
                <w:rStyle w:val="eop"/>
                <w:rFonts w:ascii="Ebrima" w:hAnsi="Ebrima" w:cs="Calibri"/>
                <w:color w:val="000000"/>
                <w:sz w:val="22"/>
                <w:szCs w:val="22"/>
              </w:rPr>
              <w:t> </w:t>
            </w:r>
          </w:p>
          <w:p w14:paraId="5B3861F2" w14:textId="77777777" w:rsidR="00E751CF" w:rsidRPr="001F160C" w:rsidRDefault="00E751CF" w:rsidP="00E751CF">
            <w:pPr>
              <w:pStyle w:val="paragraph"/>
              <w:numPr>
                <w:ilvl w:val="0"/>
                <w:numId w:val="34"/>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13-16 hours</w:t>
            </w:r>
            <w:r w:rsidRPr="001F160C">
              <w:rPr>
                <w:rStyle w:val="eop"/>
                <w:rFonts w:ascii="Ebrima" w:hAnsi="Ebrima" w:cs="Calibri"/>
                <w:color w:val="000000"/>
                <w:sz w:val="22"/>
                <w:szCs w:val="22"/>
              </w:rPr>
              <w:t> </w:t>
            </w:r>
          </w:p>
          <w:p w14:paraId="1D125BBB" w14:textId="77777777" w:rsidR="00E751CF" w:rsidRPr="001F160C" w:rsidRDefault="00E751CF" w:rsidP="00E751CF">
            <w:pPr>
              <w:pStyle w:val="paragraph"/>
              <w:numPr>
                <w:ilvl w:val="0"/>
                <w:numId w:val="34"/>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16-18 hours</w:t>
            </w:r>
            <w:r w:rsidRPr="001F160C">
              <w:rPr>
                <w:rStyle w:val="eop"/>
                <w:rFonts w:ascii="Ebrima" w:hAnsi="Ebrima" w:cs="Calibri"/>
                <w:color w:val="000000"/>
                <w:sz w:val="22"/>
                <w:szCs w:val="22"/>
              </w:rPr>
              <w:t> </w:t>
            </w:r>
          </w:p>
          <w:p w14:paraId="6455CE1A" w14:textId="77777777" w:rsidR="00E751CF" w:rsidRPr="001F160C" w:rsidRDefault="00E751CF" w:rsidP="00E751CF">
            <w:pPr>
              <w:pStyle w:val="paragraph"/>
              <w:numPr>
                <w:ilvl w:val="0"/>
                <w:numId w:val="34"/>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18-20 hours</w:t>
            </w:r>
            <w:r w:rsidRPr="001F160C">
              <w:rPr>
                <w:rStyle w:val="eop"/>
                <w:rFonts w:ascii="Ebrima" w:hAnsi="Ebrima" w:cs="Calibri"/>
                <w:color w:val="000000"/>
                <w:sz w:val="22"/>
                <w:szCs w:val="22"/>
              </w:rPr>
              <w:t> </w:t>
            </w:r>
          </w:p>
          <w:p w14:paraId="4AD0ABFD" w14:textId="77777777" w:rsidR="00E751CF" w:rsidRPr="001F160C" w:rsidRDefault="00E751CF" w:rsidP="00E751CF">
            <w:pPr>
              <w:pStyle w:val="paragraph"/>
              <w:numPr>
                <w:ilvl w:val="0"/>
                <w:numId w:val="34"/>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More than 20 hours</w:t>
            </w:r>
            <w:r w:rsidRPr="001F160C">
              <w:rPr>
                <w:rStyle w:val="eop"/>
                <w:rFonts w:ascii="Ebrima" w:hAnsi="Ebrima" w:cs="Calibri"/>
                <w:color w:val="000000"/>
                <w:sz w:val="22"/>
                <w:szCs w:val="22"/>
              </w:rPr>
              <w:t> </w:t>
            </w:r>
          </w:p>
          <w:p w14:paraId="4262DC01" w14:textId="715FAECA" w:rsidR="00E751CF" w:rsidRPr="001F160C" w:rsidRDefault="00E751CF" w:rsidP="00E751CF">
            <w:pPr>
              <w:pStyle w:val="paragraph"/>
              <w:numPr>
                <w:ilvl w:val="0"/>
                <w:numId w:val="34"/>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Other, please specif</w:t>
            </w:r>
            <w:r w:rsidRPr="001F160C">
              <w:rPr>
                <w:rStyle w:val="normaltextrun"/>
                <w:rFonts w:ascii="Ebrima" w:hAnsi="Ebrima"/>
                <w:color w:val="000000"/>
              </w:rPr>
              <w:t>y</w:t>
            </w:r>
          </w:p>
          <w:p w14:paraId="6ED68BCB" w14:textId="77777777" w:rsidR="00E751CF" w:rsidRPr="001F160C" w:rsidRDefault="00E751CF" w:rsidP="00E751CF">
            <w:pPr>
              <w:rPr>
                <w:rFonts w:ascii="Ebrima" w:hAnsi="Ebrima"/>
                <w:b/>
              </w:rPr>
            </w:pPr>
          </w:p>
        </w:tc>
        <w:tc>
          <w:tcPr>
            <w:tcW w:w="2119" w:type="dxa"/>
          </w:tcPr>
          <w:p w14:paraId="6AEED6C1" w14:textId="77777777" w:rsidR="00E751CF" w:rsidRPr="001F160C" w:rsidRDefault="00E751CF" w:rsidP="00E751CF">
            <w:pPr>
              <w:rPr>
                <w:rFonts w:ascii="Ebrima" w:hAnsi="Ebrima"/>
              </w:rPr>
            </w:pPr>
            <w:r w:rsidRPr="001F160C">
              <w:rPr>
                <w:rFonts w:ascii="Ebrima" w:hAnsi="Ebrima"/>
              </w:rPr>
              <w:t>Single choice</w:t>
            </w:r>
          </w:p>
          <w:p w14:paraId="37BDD1C6" w14:textId="6FDCA67B" w:rsidR="00E751CF" w:rsidRPr="001F160C" w:rsidRDefault="00E751CF" w:rsidP="00E751CF">
            <w:pPr>
              <w:rPr>
                <w:rFonts w:ascii="Ebrima" w:hAnsi="Ebrima"/>
              </w:rPr>
            </w:pPr>
            <w:r w:rsidRPr="001F160C">
              <w:rPr>
                <w:rFonts w:ascii="Ebrima" w:hAnsi="Ebrima"/>
              </w:rPr>
              <w:t>Same page as above</w:t>
            </w:r>
          </w:p>
        </w:tc>
        <w:tc>
          <w:tcPr>
            <w:tcW w:w="1882" w:type="dxa"/>
          </w:tcPr>
          <w:p w14:paraId="4BC4F655" w14:textId="77777777" w:rsidR="00E751CF" w:rsidRPr="001F160C" w:rsidRDefault="00E751CF" w:rsidP="00E751CF">
            <w:pPr>
              <w:rPr>
                <w:rFonts w:ascii="Ebrima" w:hAnsi="Ebrima"/>
              </w:rPr>
            </w:pPr>
            <w:r w:rsidRPr="001F160C">
              <w:rPr>
                <w:rFonts w:ascii="Ebrima" w:hAnsi="Ebrima"/>
              </w:rPr>
              <w:t>POSTDOC = 1-5,8 (not asked to unemployed respondents)</w:t>
            </w:r>
          </w:p>
          <w:p w14:paraId="0825697B" w14:textId="77777777" w:rsidR="00E751CF" w:rsidRPr="001F160C" w:rsidRDefault="00E751CF" w:rsidP="00E751CF">
            <w:pPr>
              <w:rPr>
                <w:rFonts w:ascii="Ebrima" w:hAnsi="Ebrima"/>
              </w:rPr>
            </w:pPr>
          </w:p>
        </w:tc>
      </w:tr>
      <w:tr w:rsidR="00E751CF" w:rsidRPr="001F160C" w14:paraId="23F6ED24" w14:textId="77777777" w:rsidTr="00E751CF">
        <w:tc>
          <w:tcPr>
            <w:tcW w:w="1149" w:type="dxa"/>
          </w:tcPr>
          <w:p w14:paraId="6BED2348" w14:textId="77777777" w:rsidR="00E751CF" w:rsidRPr="001F160C" w:rsidRDefault="00E751CF" w:rsidP="00E751CF">
            <w:pPr>
              <w:pStyle w:val="ListParagraph"/>
              <w:numPr>
                <w:ilvl w:val="0"/>
                <w:numId w:val="1"/>
              </w:numPr>
              <w:rPr>
                <w:rFonts w:ascii="Ebrima" w:hAnsi="Ebrima"/>
              </w:rPr>
            </w:pPr>
          </w:p>
        </w:tc>
        <w:tc>
          <w:tcPr>
            <w:tcW w:w="5044" w:type="dxa"/>
          </w:tcPr>
          <w:p w14:paraId="79EFDFA4" w14:textId="2AA08BEE" w:rsidR="00E751CF" w:rsidRPr="001F160C" w:rsidRDefault="00E751CF" w:rsidP="00E751CF">
            <w:pPr>
              <w:pStyle w:val="paragraph"/>
              <w:spacing w:before="0" w:beforeAutospacing="0" w:after="0" w:afterAutospacing="0"/>
              <w:textAlignment w:val="baseline"/>
              <w:rPr>
                <w:rFonts w:ascii="Ebrima" w:hAnsi="Ebrima" w:cs="Segoe UI"/>
                <w:sz w:val="18"/>
                <w:szCs w:val="18"/>
              </w:rPr>
            </w:pPr>
            <w:r w:rsidRPr="001F160C">
              <w:rPr>
                <w:rStyle w:val="contentcontrolboundarysink"/>
                <w:sz w:val="22"/>
                <w:szCs w:val="22"/>
              </w:rPr>
              <w:t>​​</w:t>
            </w:r>
            <w:r w:rsidRPr="001F160C">
              <w:rPr>
                <w:rStyle w:val="normaltextrun"/>
                <w:rFonts w:ascii="Ebrima" w:hAnsi="Ebrima" w:cs="Calibri"/>
                <w:sz w:val="22"/>
                <w:szCs w:val="22"/>
              </w:rPr>
              <w:t xml:space="preserve">In the past </w:t>
            </w:r>
            <w:r>
              <w:rPr>
                <w:rStyle w:val="normaltextrun"/>
                <w:rFonts w:ascii="Ebrima" w:hAnsi="Ebrima" w:cs="Calibri"/>
                <w:sz w:val="22"/>
                <w:szCs w:val="22"/>
              </w:rPr>
              <w:t>month</w:t>
            </w:r>
            <w:r w:rsidRPr="001F160C">
              <w:rPr>
                <w:rStyle w:val="normaltextrun"/>
                <w:rFonts w:ascii="Ebrima" w:hAnsi="Ebrima" w:cs="Calibri"/>
                <w:sz w:val="22"/>
                <w:szCs w:val="22"/>
              </w:rPr>
              <w:t>, have you ever… </w:t>
            </w:r>
            <w:r w:rsidRPr="001F160C">
              <w:rPr>
                <w:rStyle w:val="eop"/>
                <w:rFonts w:ascii="Ebrima" w:hAnsi="Ebrima" w:cs="Calibri"/>
                <w:sz w:val="22"/>
                <w:szCs w:val="22"/>
              </w:rPr>
              <w:t> </w:t>
            </w:r>
          </w:p>
          <w:p w14:paraId="026382B4" w14:textId="77777777" w:rsidR="00E751CF" w:rsidRPr="001F160C" w:rsidRDefault="00E751CF" w:rsidP="00E751CF">
            <w:pPr>
              <w:pStyle w:val="paragraph"/>
              <w:spacing w:before="0" w:beforeAutospacing="0" w:after="0" w:afterAutospacing="0"/>
              <w:textAlignment w:val="baseline"/>
              <w:rPr>
                <w:rFonts w:ascii="Ebrima" w:hAnsi="Ebrima" w:cs="Segoe UI"/>
                <w:sz w:val="18"/>
                <w:szCs w:val="18"/>
              </w:rPr>
            </w:pPr>
            <w:r w:rsidRPr="001F160C">
              <w:rPr>
                <w:rStyle w:val="eop"/>
                <w:rFonts w:ascii="Ebrima" w:hAnsi="Ebrima" w:cs="Calibri"/>
                <w:sz w:val="22"/>
                <w:szCs w:val="22"/>
              </w:rPr>
              <w:t> </w:t>
            </w:r>
          </w:p>
          <w:p w14:paraId="3E99EB10" w14:textId="77777777" w:rsidR="00E751CF" w:rsidRPr="001F160C" w:rsidRDefault="00E751CF" w:rsidP="00E751CF">
            <w:pPr>
              <w:pStyle w:val="paragraph"/>
              <w:numPr>
                <w:ilvl w:val="0"/>
                <w:numId w:val="35"/>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i/>
                <w:iCs/>
                <w:color w:val="000000"/>
                <w:sz w:val="22"/>
                <w:szCs w:val="22"/>
              </w:rPr>
              <w:t>Worked overnight in the lab</w:t>
            </w:r>
            <w:r w:rsidRPr="001F160C">
              <w:rPr>
                <w:rStyle w:val="eop"/>
                <w:rFonts w:ascii="Ebrima" w:hAnsi="Ebrima" w:cs="Calibri"/>
                <w:color w:val="000000"/>
                <w:sz w:val="22"/>
                <w:szCs w:val="22"/>
              </w:rPr>
              <w:t> </w:t>
            </w:r>
          </w:p>
          <w:p w14:paraId="31DB9D15" w14:textId="77777777" w:rsidR="00E751CF" w:rsidRPr="001F160C" w:rsidRDefault="00E751CF" w:rsidP="00E751CF">
            <w:pPr>
              <w:pStyle w:val="paragraph"/>
              <w:numPr>
                <w:ilvl w:val="0"/>
                <w:numId w:val="35"/>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i/>
                <w:iCs/>
                <w:color w:val="000000"/>
                <w:sz w:val="22"/>
                <w:szCs w:val="22"/>
              </w:rPr>
              <w:t>Worked on weekends or on days off</w:t>
            </w:r>
            <w:r w:rsidRPr="001F160C">
              <w:rPr>
                <w:rStyle w:val="eop"/>
                <w:rFonts w:ascii="Ebrima" w:hAnsi="Ebrima" w:cs="Calibri"/>
                <w:color w:val="000000"/>
                <w:sz w:val="22"/>
                <w:szCs w:val="22"/>
              </w:rPr>
              <w:t> </w:t>
            </w:r>
          </w:p>
          <w:p w14:paraId="67F915C9" w14:textId="77777777" w:rsidR="00E751CF" w:rsidRPr="001F160C" w:rsidRDefault="00E751CF" w:rsidP="00E751CF">
            <w:pPr>
              <w:rPr>
                <w:rFonts w:ascii="Ebrima" w:hAnsi="Ebrima"/>
                <w:b/>
              </w:rPr>
            </w:pPr>
          </w:p>
        </w:tc>
        <w:tc>
          <w:tcPr>
            <w:tcW w:w="2119" w:type="dxa"/>
          </w:tcPr>
          <w:p w14:paraId="1AEB81B0" w14:textId="77777777" w:rsidR="00E751CF" w:rsidRPr="001F160C" w:rsidRDefault="00E751CF" w:rsidP="00E751CF">
            <w:pPr>
              <w:rPr>
                <w:rFonts w:ascii="Ebrima" w:hAnsi="Ebrima"/>
              </w:rPr>
            </w:pPr>
            <w:r w:rsidRPr="001F160C">
              <w:rPr>
                <w:rFonts w:ascii="Ebrima" w:hAnsi="Ebrima"/>
              </w:rPr>
              <w:t>Single choice</w:t>
            </w:r>
          </w:p>
          <w:p w14:paraId="3126CAE8" w14:textId="77777777" w:rsidR="00E751CF" w:rsidRPr="001F160C" w:rsidRDefault="00E751CF" w:rsidP="00E751CF">
            <w:pPr>
              <w:rPr>
                <w:rFonts w:ascii="Ebrima" w:hAnsi="Ebrima"/>
              </w:rPr>
            </w:pPr>
            <w:r w:rsidRPr="001F160C">
              <w:rPr>
                <w:rFonts w:ascii="Ebrima" w:hAnsi="Ebrima"/>
              </w:rPr>
              <w:t>Grid</w:t>
            </w:r>
          </w:p>
          <w:p w14:paraId="7C0BD388" w14:textId="77777777" w:rsidR="00E751CF" w:rsidRPr="001F160C" w:rsidRDefault="00E751CF" w:rsidP="00E751CF">
            <w:pPr>
              <w:rPr>
                <w:rFonts w:ascii="Ebrima" w:hAnsi="Ebrima"/>
              </w:rPr>
            </w:pPr>
            <w:r w:rsidRPr="001F160C">
              <w:rPr>
                <w:rFonts w:ascii="Ebrima" w:hAnsi="Ebrima"/>
              </w:rPr>
              <w:t>Scale:</w:t>
            </w:r>
          </w:p>
          <w:p w14:paraId="3D013A03" w14:textId="54156AC7" w:rsidR="00E751CF" w:rsidRPr="001F160C" w:rsidRDefault="00E751CF" w:rsidP="00E751CF">
            <w:pPr>
              <w:pStyle w:val="paragraph"/>
              <w:numPr>
                <w:ilvl w:val="0"/>
                <w:numId w:val="36"/>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No, never</w:t>
            </w:r>
            <w:r w:rsidRPr="001F160C">
              <w:rPr>
                <w:rStyle w:val="eop"/>
                <w:rFonts w:ascii="Ebrima" w:hAnsi="Ebrima" w:cs="Calibri"/>
                <w:color w:val="000000"/>
                <w:sz w:val="22"/>
                <w:szCs w:val="22"/>
              </w:rPr>
              <w:t> </w:t>
            </w:r>
          </w:p>
          <w:p w14:paraId="731B49DF" w14:textId="54AE345A" w:rsidR="00E751CF" w:rsidRPr="001F160C" w:rsidRDefault="00E751CF" w:rsidP="00E751CF">
            <w:pPr>
              <w:pStyle w:val="paragraph"/>
              <w:numPr>
                <w:ilvl w:val="0"/>
                <w:numId w:val="36"/>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Yes, once or twice</w:t>
            </w:r>
            <w:r w:rsidRPr="001F160C">
              <w:rPr>
                <w:rStyle w:val="eop"/>
                <w:rFonts w:ascii="Ebrima" w:hAnsi="Ebrima" w:cs="Calibri"/>
                <w:color w:val="000000"/>
                <w:sz w:val="22"/>
                <w:szCs w:val="22"/>
              </w:rPr>
              <w:t> </w:t>
            </w:r>
          </w:p>
          <w:p w14:paraId="78EDE678" w14:textId="0480983B" w:rsidR="00E751CF" w:rsidRPr="001F160C" w:rsidRDefault="00E751CF" w:rsidP="00E751CF">
            <w:pPr>
              <w:pStyle w:val="paragraph"/>
              <w:numPr>
                <w:ilvl w:val="0"/>
                <w:numId w:val="36"/>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 xml:space="preserve">Between </w:t>
            </w:r>
            <w:r>
              <w:rPr>
                <w:rStyle w:val="normaltextrun"/>
                <w:rFonts w:ascii="Ebrima" w:hAnsi="Ebrima" w:cs="Calibri"/>
                <w:color w:val="000000"/>
                <w:sz w:val="22"/>
                <w:szCs w:val="22"/>
              </w:rPr>
              <w:t>3-</w:t>
            </w:r>
            <w:r w:rsidRPr="001F160C">
              <w:rPr>
                <w:rStyle w:val="normaltextrun"/>
                <w:rFonts w:ascii="Ebrima" w:hAnsi="Ebrima" w:cs="Calibri"/>
                <w:color w:val="000000"/>
                <w:sz w:val="22"/>
                <w:szCs w:val="22"/>
              </w:rPr>
              <w:t>5 times</w:t>
            </w:r>
            <w:r w:rsidRPr="001F160C">
              <w:rPr>
                <w:rStyle w:val="eop"/>
                <w:rFonts w:ascii="Ebrima" w:hAnsi="Ebrima" w:cs="Calibri"/>
                <w:color w:val="000000"/>
                <w:sz w:val="22"/>
                <w:szCs w:val="22"/>
              </w:rPr>
              <w:t> </w:t>
            </w:r>
          </w:p>
          <w:p w14:paraId="59AF908A" w14:textId="07ED1C74" w:rsidR="00E751CF" w:rsidRPr="001F160C" w:rsidRDefault="00E751CF" w:rsidP="00E751CF">
            <w:pPr>
              <w:pStyle w:val="paragraph"/>
              <w:numPr>
                <w:ilvl w:val="0"/>
                <w:numId w:val="36"/>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 xml:space="preserve">Between </w:t>
            </w:r>
            <w:r>
              <w:rPr>
                <w:rStyle w:val="normaltextrun"/>
                <w:rFonts w:ascii="Ebrima" w:hAnsi="Ebrima" w:cs="Calibri"/>
                <w:color w:val="000000"/>
                <w:sz w:val="22"/>
                <w:szCs w:val="22"/>
              </w:rPr>
              <w:t>6</w:t>
            </w:r>
            <w:r w:rsidRPr="001F160C">
              <w:rPr>
                <w:rStyle w:val="normaltextrun"/>
                <w:rFonts w:ascii="Ebrima" w:hAnsi="Ebrima" w:cs="Calibri"/>
                <w:color w:val="000000"/>
                <w:sz w:val="22"/>
                <w:szCs w:val="22"/>
              </w:rPr>
              <w:t>-10 times</w:t>
            </w:r>
            <w:r w:rsidRPr="001F160C">
              <w:rPr>
                <w:rStyle w:val="eop"/>
                <w:rFonts w:ascii="Ebrima" w:hAnsi="Ebrima" w:cs="Calibri"/>
                <w:color w:val="000000"/>
                <w:sz w:val="22"/>
                <w:szCs w:val="22"/>
              </w:rPr>
              <w:t> </w:t>
            </w:r>
          </w:p>
          <w:p w14:paraId="3F48DD38" w14:textId="19ECBAB5" w:rsidR="00E751CF" w:rsidRPr="001F160C" w:rsidRDefault="00E751CF" w:rsidP="00E751CF">
            <w:pPr>
              <w:pStyle w:val="paragraph"/>
              <w:numPr>
                <w:ilvl w:val="0"/>
                <w:numId w:val="36"/>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Between 1</w:t>
            </w:r>
            <w:r>
              <w:rPr>
                <w:rStyle w:val="normaltextrun"/>
                <w:rFonts w:ascii="Ebrima" w:hAnsi="Ebrima" w:cs="Calibri"/>
                <w:color w:val="000000"/>
                <w:sz w:val="22"/>
                <w:szCs w:val="22"/>
              </w:rPr>
              <w:t>1</w:t>
            </w:r>
            <w:r w:rsidRPr="001F160C">
              <w:rPr>
                <w:rStyle w:val="normaltextrun"/>
                <w:rFonts w:ascii="Ebrima" w:hAnsi="Ebrima" w:cs="Calibri"/>
                <w:color w:val="000000"/>
                <w:sz w:val="22"/>
                <w:szCs w:val="22"/>
              </w:rPr>
              <w:t>-20 times</w:t>
            </w:r>
            <w:r w:rsidRPr="001F160C">
              <w:rPr>
                <w:rStyle w:val="eop"/>
                <w:rFonts w:ascii="Ebrima" w:hAnsi="Ebrima" w:cs="Calibri"/>
                <w:color w:val="000000"/>
                <w:sz w:val="22"/>
                <w:szCs w:val="22"/>
              </w:rPr>
              <w:t> </w:t>
            </w:r>
          </w:p>
          <w:p w14:paraId="695B7413" w14:textId="77777777" w:rsidR="00E751CF" w:rsidRPr="001F160C" w:rsidRDefault="00E751CF" w:rsidP="00E751CF">
            <w:pPr>
              <w:pStyle w:val="paragraph"/>
              <w:numPr>
                <w:ilvl w:val="0"/>
                <w:numId w:val="36"/>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More than 20 times</w:t>
            </w:r>
            <w:r w:rsidRPr="001F160C">
              <w:rPr>
                <w:rStyle w:val="eop"/>
                <w:rFonts w:ascii="Ebrima" w:hAnsi="Ebrima" w:cs="Calibri"/>
                <w:color w:val="000000"/>
                <w:sz w:val="22"/>
                <w:szCs w:val="22"/>
              </w:rPr>
              <w:t> </w:t>
            </w:r>
          </w:p>
          <w:p w14:paraId="59C5A5C5" w14:textId="2556551C" w:rsidR="00E751CF" w:rsidRPr="001F160C" w:rsidRDefault="00E751CF" w:rsidP="00E751CF">
            <w:pPr>
              <w:rPr>
                <w:rFonts w:ascii="Ebrima" w:hAnsi="Ebrima"/>
              </w:rPr>
            </w:pPr>
          </w:p>
        </w:tc>
        <w:tc>
          <w:tcPr>
            <w:tcW w:w="1882" w:type="dxa"/>
          </w:tcPr>
          <w:p w14:paraId="4ED0D67B" w14:textId="77777777" w:rsidR="00E751CF" w:rsidRPr="001F160C" w:rsidRDefault="00E751CF" w:rsidP="00E751CF">
            <w:pPr>
              <w:rPr>
                <w:rFonts w:ascii="Ebrima" w:hAnsi="Ebrima"/>
              </w:rPr>
            </w:pPr>
            <w:r w:rsidRPr="001F160C">
              <w:rPr>
                <w:rFonts w:ascii="Ebrima" w:hAnsi="Ebrima"/>
              </w:rPr>
              <w:t>POSTDOC = 1-5,8 (not asked to unemployed respondents)</w:t>
            </w:r>
          </w:p>
          <w:p w14:paraId="0E756A09" w14:textId="77777777" w:rsidR="00E751CF" w:rsidRPr="001F160C" w:rsidRDefault="00E751CF" w:rsidP="00E751CF">
            <w:pPr>
              <w:rPr>
                <w:rFonts w:ascii="Ebrima" w:hAnsi="Ebrima"/>
              </w:rPr>
            </w:pPr>
          </w:p>
        </w:tc>
      </w:tr>
      <w:tr w:rsidR="00E751CF" w:rsidRPr="001F160C" w14:paraId="11592355" w14:textId="77777777" w:rsidTr="00E751CF">
        <w:tc>
          <w:tcPr>
            <w:tcW w:w="1149" w:type="dxa"/>
          </w:tcPr>
          <w:p w14:paraId="374541CA" w14:textId="77777777" w:rsidR="00E751CF" w:rsidRPr="001F160C" w:rsidRDefault="00E751CF" w:rsidP="00E751CF">
            <w:pPr>
              <w:pStyle w:val="ListParagraph"/>
              <w:numPr>
                <w:ilvl w:val="0"/>
                <w:numId w:val="1"/>
              </w:numPr>
              <w:rPr>
                <w:rFonts w:ascii="Ebrima" w:hAnsi="Ebrima"/>
              </w:rPr>
            </w:pPr>
          </w:p>
        </w:tc>
        <w:tc>
          <w:tcPr>
            <w:tcW w:w="5044" w:type="dxa"/>
          </w:tcPr>
          <w:p w14:paraId="38EE92F1" w14:textId="77777777" w:rsidR="00E751CF" w:rsidRPr="001F160C" w:rsidRDefault="00E751CF" w:rsidP="00E751CF">
            <w:pPr>
              <w:pStyle w:val="paragraph"/>
              <w:spacing w:before="0" w:beforeAutospacing="0" w:after="0" w:afterAutospacing="0"/>
              <w:textAlignment w:val="baseline"/>
              <w:rPr>
                <w:rFonts w:ascii="Ebrima" w:hAnsi="Ebrima" w:cs="Calibri"/>
                <w:sz w:val="22"/>
                <w:szCs w:val="22"/>
              </w:rPr>
            </w:pPr>
            <w:r w:rsidRPr="001F160C">
              <w:rPr>
                <w:rStyle w:val="normaltextrun"/>
                <w:rFonts w:ascii="Ebrima" w:hAnsi="Ebrima" w:cs="Calibri"/>
                <w:sz w:val="22"/>
                <w:szCs w:val="22"/>
              </w:rPr>
              <w:t>Do you have a second job, alongside your postdoc?     </w:t>
            </w:r>
            <w:r w:rsidRPr="001F160C">
              <w:rPr>
                <w:rStyle w:val="eop"/>
                <w:rFonts w:ascii="Ebrima" w:hAnsi="Ebrima" w:cs="Calibri"/>
                <w:sz w:val="22"/>
                <w:szCs w:val="22"/>
              </w:rPr>
              <w:t> </w:t>
            </w:r>
          </w:p>
          <w:p w14:paraId="3387F088" w14:textId="77777777" w:rsidR="00E751CF" w:rsidRPr="001F160C" w:rsidRDefault="00E751CF" w:rsidP="00E751CF">
            <w:pPr>
              <w:pStyle w:val="paragraph"/>
              <w:numPr>
                <w:ilvl w:val="0"/>
                <w:numId w:val="37"/>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Yes</w:t>
            </w:r>
            <w:r w:rsidRPr="001F160C">
              <w:rPr>
                <w:rStyle w:val="eop"/>
                <w:rFonts w:ascii="Ebrima" w:hAnsi="Ebrima" w:cs="Calibri"/>
                <w:color w:val="000000"/>
                <w:sz w:val="22"/>
                <w:szCs w:val="22"/>
              </w:rPr>
              <w:t> </w:t>
            </w:r>
          </w:p>
          <w:p w14:paraId="0123681A" w14:textId="77777777" w:rsidR="00E751CF" w:rsidRPr="001F160C" w:rsidRDefault="00E751CF" w:rsidP="00E751CF">
            <w:pPr>
              <w:pStyle w:val="paragraph"/>
              <w:numPr>
                <w:ilvl w:val="0"/>
                <w:numId w:val="37"/>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No</w:t>
            </w:r>
            <w:r w:rsidRPr="001F160C">
              <w:rPr>
                <w:rStyle w:val="eop"/>
                <w:rFonts w:ascii="Ebrima" w:hAnsi="Ebrima" w:cs="Calibri"/>
                <w:color w:val="000000"/>
                <w:sz w:val="22"/>
                <w:szCs w:val="22"/>
              </w:rPr>
              <w:t> </w:t>
            </w:r>
          </w:p>
          <w:p w14:paraId="65496D4B" w14:textId="77777777" w:rsidR="00E751CF" w:rsidRPr="001F160C" w:rsidRDefault="00E751CF" w:rsidP="00E751CF">
            <w:pPr>
              <w:rPr>
                <w:rFonts w:ascii="Ebrima" w:hAnsi="Ebrima"/>
                <w:b/>
              </w:rPr>
            </w:pPr>
          </w:p>
        </w:tc>
        <w:tc>
          <w:tcPr>
            <w:tcW w:w="2119" w:type="dxa"/>
          </w:tcPr>
          <w:p w14:paraId="4CF2B2C8" w14:textId="0D759454" w:rsidR="00E751CF" w:rsidRPr="001F160C" w:rsidRDefault="00E751CF" w:rsidP="00E751CF">
            <w:pPr>
              <w:rPr>
                <w:rFonts w:ascii="Ebrima" w:hAnsi="Ebrima"/>
              </w:rPr>
            </w:pPr>
            <w:r w:rsidRPr="001F160C">
              <w:rPr>
                <w:rFonts w:ascii="Ebrima" w:hAnsi="Ebrima"/>
              </w:rPr>
              <w:t>Single choice</w:t>
            </w:r>
          </w:p>
        </w:tc>
        <w:tc>
          <w:tcPr>
            <w:tcW w:w="1882" w:type="dxa"/>
          </w:tcPr>
          <w:p w14:paraId="0348B2DC" w14:textId="77777777" w:rsidR="00E751CF" w:rsidRPr="001F160C" w:rsidRDefault="00E751CF" w:rsidP="00E751CF">
            <w:pPr>
              <w:rPr>
                <w:rFonts w:ascii="Ebrima" w:hAnsi="Ebrima"/>
              </w:rPr>
            </w:pPr>
            <w:r w:rsidRPr="001F160C">
              <w:rPr>
                <w:rFonts w:ascii="Ebrima" w:hAnsi="Ebrima"/>
              </w:rPr>
              <w:t>POSTDOC = 1-5,8 (not asked to unemployed respondents)</w:t>
            </w:r>
          </w:p>
          <w:p w14:paraId="15C18903" w14:textId="77777777" w:rsidR="00E751CF" w:rsidRPr="001F160C" w:rsidRDefault="00E751CF" w:rsidP="00E751CF">
            <w:pPr>
              <w:rPr>
                <w:rFonts w:ascii="Ebrima" w:hAnsi="Ebrima"/>
              </w:rPr>
            </w:pPr>
          </w:p>
        </w:tc>
      </w:tr>
      <w:tr w:rsidR="00E751CF" w:rsidRPr="001F160C" w14:paraId="7E4382E3" w14:textId="77777777" w:rsidTr="00E751CF">
        <w:tc>
          <w:tcPr>
            <w:tcW w:w="1149" w:type="dxa"/>
          </w:tcPr>
          <w:p w14:paraId="139AEA16" w14:textId="77777777" w:rsidR="00E751CF" w:rsidRPr="001F160C" w:rsidRDefault="00E751CF" w:rsidP="00E751CF">
            <w:pPr>
              <w:pStyle w:val="ListParagraph"/>
              <w:numPr>
                <w:ilvl w:val="0"/>
                <w:numId w:val="1"/>
              </w:numPr>
              <w:rPr>
                <w:rFonts w:ascii="Ebrima" w:hAnsi="Ebrima"/>
              </w:rPr>
            </w:pPr>
          </w:p>
        </w:tc>
        <w:tc>
          <w:tcPr>
            <w:tcW w:w="5044" w:type="dxa"/>
          </w:tcPr>
          <w:p w14:paraId="63A8BB01" w14:textId="77777777" w:rsidR="00E751CF" w:rsidRDefault="00E751CF" w:rsidP="00E751CF">
            <w:pPr>
              <w:pStyle w:val="paragraph"/>
              <w:spacing w:before="0" w:beforeAutospacing="0" w:after="0" w:afterAutospacing="0"/>
              <w:textAlignment w:val="baseline"/>
              <w:rPr>
                <w:rStyle w:val="eop"/>
                <w:rFonts w:ascii="Ebrima" w:hAnsi="Ebrima" w:cs="Calibri"/>
                <w:sz w:val="22"/>
                <w:szCs w:val="22"/>
              </w:rPr>
            </w:pPr>
            <w:r w:rsidRPr="001F160C">
              <w:rPr>
                <w:rStyle w:val="normaltextrun"/>
                <w:rFonts w:ascii="Ebrima" w:hAnsi="Ebrima" w:cs="Calibri"/>
                <w:sz w:val="22"/>
                <w:szCs w:val="22"/>
              </w:rPr>
              <w:t>Why do you have a second job?</w:t>
            </w:r>
            <w:r w:rsidRPr="001F160C">
              <w:rPr>
                <w:rStyle w:val="eop"/>
                <w:rFonts w:ascii="Ebrima" w:hAnsi="Ebrima" w:cs="Calibri"/>
                <w:sz w:val="22"/>
                <w:szCs w:val="22"/>
              </w:rPr>
              <w:t> </w:t>
            </w:r>
          </w:p>
          <w:p w14:paraId="7186AE2C" w14:textId="3E747790" w:rsidR="00E751CF" w:rsidRDefault="00E751CF" w:rsidP="00E751CF">
            <w:pPr>
              <w:pStyle w:val="paragraph"/>
              <w:spacing w:before="0" w:beforeAutospacing="0" w:after="0" w:afterAutospacing="0"/>
              <w:textAlignment w:val="baseline"/>
              <w:rPr>
                <w:rFonts w:ascii="Ebrima" w:hAnsi="Ebrima"/>
                <w:i/>
                <w:iCs/>
              </w:rPr>
            </w:pPr>
            <w:r w:rsidRPr="004705F7">
              <w:rPr>
                <w:rFonts w:ascii="Ebrima" w:hAnsi="Ebrima" w:cs="Calibri"/>
                <w:i/>
                <w:iCs/>
              </w:rPr>
              <w:t>P</w:t>
            </w:r>
            <w:r w:rsidRPr="004705F7">
              <w:rPr>
                <w:rFonts w:ascii="Ebrima" w:hAnsi="Ebrima"/>
                <w:i/>
                <w:iCs/>
              </w:rPr>
              <w:t>lease select all that apply.</w:t>
            </w:r>
          </w:p>
          <w:p w14:paraId="653A2696" w14:textId="77777777" w:rsidR="00E751CF" w:rsidRPr="004705F7" w:rsidRDefault="00E751CF" w:rsidP="00E751CF">
            <w:pPr>
              <w:pStyle w:val="paragraph"/>
              <w:spacing w:before="0" w:beforeAutospacing="0" w:after="0" w:afterAutospacing="0"/>
              <w:textAlignment w:val="baseline"/>
              <w:rPr>
                <w:rFonts w:ascii="Ebrima" w:hAnsi="Ebrima" w:cs="Calibri"/>
                <w:i/>
                <w:iCs/>
                <w:sz w:val="22"/>
                <w:szCs w:val="22"/>
              </w:rPr>
            </w:pPr>
          </w:p>
          <w:p w14:paraId="5B1B0B00" w14:textId="77777777" w:rsidR="00E751CF" w:rsidRPr="001F160C" w:rsidRDefault="00E751CF" w:rsidP="00E751CF">
            <w:pPr>
              <w:pStyle w:val="paragraph"/>
              <w:numPr>
                <w:ilvl w:val="0"/>
                <w:numId w:val="38"/>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To provide extra income</w:t>
            </w:r>
            <w:r w:rsidRPr="001F160C">
              <w:rPr>
                <w:rStyle w:val="eop"/>
                <w:rFonts w:ascii="Ebrima" w:hAnsi="Ebrima" w:cs="Calibri"/>
                <w:color w:val="000000"/>
                <w:sz w:val="22"/>
                <w:szCs w:val="22"/>
              </w:rPr>
              <w:t> </w:t>
            </w:r>
          </w:p>
          <w:p w14:paraId="3781EB0C" w14:textId="77777777" w:rsidR="00E751CF" w:rsidRPr="001F160C" w:rsidRDefault="00E751CF" w:rsidP="00E751CF">
            <w:pPr>
              <w:pStyle w:val="paragraph"/>
              <w:numPr>
                <w:ilvl w:val="0"/>
                <w:numId w:val="38"/>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To develop skills to boost my career prospects</w:t>
            </w:r>
            <w:r w:rsidRPr="001F160C">
              <w:rPr>
                <w:rStyle w:val="eop"/>
                <w:rFonts w:ascii="Ebrima" w:hAnsi="Ebrima" w:cs="Calibri"/>
                <w:color w:val="000000"/>
                <w:sz w:val="22"/>
                <w:szCs w:val="22"/>
              </w:rPr>
              <w:t> </w:t>
            </w:r>
          </w:p>
          <w:p w14:paraId="0E23025B" w14:textId="77777777" w:rsidR="00E751CF" w:rsidRPr="001F160C" w:rsidRDefault="00E751CF" w:rsidP="00E751CF">
            <w:pPr>
              <w:pStyle w:val="paragraph"/>
              <w:numPr>
                <w:ilvl w:val="0"/>
                <w:numId w:val="38"/>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To pursue other interests</w:t>
            </w:r>
            <w:r w:rsidRPr="001F160C">
              <w:rPr>
                <w:rStyle w:val="eop"/>
                <w:rFonts w:ascii="Ebrima" w:hAnsi="Ebrima" w:cs="Calibri"/>
                <w:color w:val="000000"/>
                <w:sz w:val="22"/>
                <w:szCs w:val="22"/>
              </w:rPr>
              <w:t> </w:t>
            </w:r>
          </w:p>
          <w:p w14:paraId="701E0C1C" w14:textId="0DE76BDE" w:rsidR="00E751CF" w:rsidRPr="001F160C" w:rsidRDefault="00E751CF" w:rsidP="00E751CF">
            <w:pPr>
              <w:pStyle w:val="paragraph"/>
              <w:numPr>
                <w:ilvl w:val="0"/>
                <w:numId w:val="38"/>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Other, please specify</w:t>
            </w:r>
          </w:p>
          <w:p w14:paraId="27C1FA90" w14:textId="77777777" w:rsidR="00E751CF" w:rsidRPr="001F160C" w:rsidRDefault="00E751CF" w:rsidP="00E751CF">
            <w:pPr>
              <w:rPr>
                <w:rFonts w:ascii="Ebrima" w:hAnsi="Ebrima"/>
                <w:b/>
              </w:rPr>
            </w:pPr>
          </w:p>
        </w:tc>
        <w:tc>
          <w:tcPr>
            <w:tcW w:w="2119" w:type="dxa"/>
          </w:tcPr>
          <w:p w14:paraId="533AEAE8" w14:textId="77777777" w:rsidR="00E751CF" w:rsidRDefault="00E751CF" w:rsidP="00E751CF">
            <w:pPr>
              <w:rPr>
                <w:rFonts w:ascii="Ebrima" w:hAnsi="Ebrima"/>
              </w:rPr>
            </w:pPr>
            <w:r w:rsidRPr="001F160C">
              <w:rPr>
                <w:rFonts w:ascii="Ebrima" w:hAnsi="Ebrima"/>
              </w:rPr>
              <w:t>Multi choice</w:t>
            </w:r>
          </w:p>
          <w:p w14:paraId="57B62DDE" w14:textId="580F073D" w:rsidR="00E751CF" w:rsidRPr="00CD05F9" w:rsidRDefault="00E751CF" w:rsidP="00E751CF">
            <w:pPr>
              <w:rPr>
                <w:rFonts w:ascii="Ebrima" w:hAnsi="Ebrima"/>
              </w:rPr>
            </w:pPr>
            <w:r w:rsidRPr="00CD05F9">
              <w:rPr>
                <w:rFonts w:ascii="Ebrima" w:hAnsi="Ebrima"/>
              </w:rPr>
              <w:t>Same page as above</w:t>
            </w:r>
          </w:p>
        </w:tc>
        <w:tc>
          <w:tcPr>
            <w:tcW w:w="1882" w:type="dxa"/>
          </w:tcPr>
          <w:p w14:paraId="030A8966" w14:textId="6C24A8CD" w:rsidR="00E751CF" w:rsidRPr="001F160C" w:rsidRDefault="00E751CF" w:rsidP="00E751CF">
            <w:pPr>
              <w:rPr>
                <w:rFonts w:ascii="Ebrima" w:hAnsi="Ebrima"/>
              </w:rPr>
            </w:pPr>
            <w:r w:rsidRPr="001F160C">
              <w:rPr>
                <w:rFonts w:ascii="Ebrima" w:hAnsi="Ebrima"/>
              </w:rPr>
              <w:t>2NDJOB = 1</w:t>
            </w:r>
          </w:p>
        </w:tc>
      </w:tr>
      <w:tr w:rsidR="00E751CF" w:rsidRPr="001F160C" w14:paraId="243F65D2" w14:textId="77777777" w:rsidTr="00E751CF">
        <w:tc>
          <w:tcPr>
            <w:tcW w:w="1149" w:type="dxa"/>
          </w:tcPr>
          <w:p w14:paraId="7AE31F5B" w14:textId="77777777" w:rsidR="00E751CF" w:rsidRPr="001F160C" w:rsidRDefault="00E751CF" w:rsidP="00E751CF">
            <w:pPr>
              <w:pStyle w:val="ListParagraph"/>
              <w:numPr>
                <w:ilvl w:val="0"/>
                <w:numId w:val="1"/>
              </w:numPr>
              <w:rPr>
                <w:rFonts w:ascii="Ebrima" w:hAnsi="Ebrima"/>
              </w:rPr>
            </w:pPr>
          </w:p>
        </w:tc>
        <w:tc>
          <w:tcPr>
            <w:tcW w:w="5044" w:type="dxa"/>
          </w:tcPr>
          <w:p w14:paraId="754A4C9A" w14:textId="0A26A10A" w:rsidR="00E751CF" w:rsidRPr="001F160C" w:rsidRDefault="00E751CF" w:rsidP="00E751CF">
            <w:pPr>
              <w:pStyle w:val="paragraph"/>
              <w:spacing w:before="0" w:beforeAutospacing="0" w:after="0" w:afterAutospacing="0"/>
              <w:textAlignment w:val="baseline"/>
              <w:rPr>
                <w:rFonts w:ascii="Ebrima" w:hAnsi="Ebrima" w:cs="Segoe UI"/>
                <w:sz w:val="18"/>
                <w:szCs w:val="18"/>
              </w:rPr>
            </w:pPr>
            <w:r>
              <w:rPr>
                <w:rStyle w:val="normaltextrun"/>
                <w:rFonts w:ascii="Ebrima" w:hAnsi="Ebrima" w:cs="Segoe UI"/>
                <w:sz w:val="22"/>
                <w:szCs w:val="22"/>
              </w:rPr>
              <w:t>Are you aware of any struggles to fill postdoc vacancies in your workplace/research group/department</w:t>
            </w:r>
            <w:r w:rsidRPr="001F160C">
              <w:rPr>
                <w:rStyle w:val="normaltextrun"/>
                <w:rFonts w:ascii="Ebrima" w:hAnsi="Ebrima" w:cs="Segoe UI"/>
                <w:sz w:val="22"/>
                <w:szCs w:val="22"/>
              </w:rPr>
              <w:t xml:space="preserve"> ?</w:t>
            </w:r>
            <w:r w:rsidRPr="001F160C">
              <w:rPr>
                <w:rStyle w:val="eop"/>
                <w:rFonts w:ascii="Ebrima" w:hAnsi="Ebrima" w:cs="Segoe UI"/>
                <w:sz w:val="22"/>
                <w:szCs w:val="22"/>
              </w:rPr>
              <w:t> </w:t>
            </w:r>
          </w:p>
          <w:p w14:paraId="3E699A7E" w14:textId="77777777" w:rsidR="00E751CF" w:rsidRPr="001F160C" w:rsidRDefault="00E751CF" w:rsidP="00E751CF">
            <w:pPr>
              <w:pStyle w:val="paragraph"/>
              <w:spacing w:before="0" w:beforeAutospacing="0" w:after="0" w:afterAutospacing="0"/>
              <w:textAlignment w:val="baseline"/>
              <w:rPr>
                <w:rFonts w:ascii="Ebrima" w:hAnsi="Ebrima" w:cs="Segoe UI"/>
                <w:sz w:val="18"/>
                <w:szCs w:val="18"/>
              </w:rPr>
            </w:pPr>
            <w:r w:rsidRPr="001F160C">
              <w:rPr>
                <w:rStyle w:val="eop"/>
                <w:rFonts w:ascii="Ebrima" w:hAnsi="Ebrima" w:cs="Segoe UI"/>
                <w:sz w:val="22"/>
                <w:szCs w:val="22"/>
              </w:rPr>
              <w:t> </w:t>
            </w:r>
          </w:p>
          <w:p w14:paraId="7458B900" w14:textId="77777777" w:rsidR="00E751CF" w:rsidRPr="001F160C" w:rsidRDefault="00E751CF" w:rsidP="00E751CF">
            <w:pPr>
              <w:pStyle w:val="paragraph"/>
              <w:numPr>
                <w:ilvl w:val="0"/>
                <w:numId w:val="19"/>
              </w:numPr>
              <w:spacing w:before="0" w:beforeAutospacing="0" w:after="0" w:afterAutospacing="0"/>
              <w:textAlignment w:val="baseline"/>
              <w:rPr>
                <w:rFonts w:ascii="Ebrima" w:hAnsi="Ebrima" w:cs="Segoe UI"/>
                <w:sz w:val="18"/>
                <w:szCs w:val="18"/>
              </w:rPr>
            </w:pPr>
            <w:r w:rsidRPr="001F160C">
              <w:rPr>
                <w:rStyle w:val="normaltextrun"/>
                <w:rFonts w:ascii="Ebrima" w:hAnsi="Ebrima" w:cs="Segoe UI"/>
                <w:sz w:val="22"/>
                <w:szCs w:val="22"/>
              </w:rPr>
              <w:t>Yes</w:t>
            </w:r>
            <w:r w:rsidRPr="001F160C">
              <w:rPr>
                <w:rStyle w:val="eop"/>
                <w:rFonts w:ascii="Ebrima" w:hAnsi="Ebrima" w:cs="Segoe UI"/>
                <w:sz w:val="22"/>
                <w:szCs w:val="22"/>
              </w:rPr>
              <w:t> </w:t>
            </w:r>
          </w:p>
          <w:p w14:paraId="0ABE1E0E" w14:textId="77777777" w:rsidR="00E751CF" w:rsidRPr="001F160C" w:rsidRDefault="00E751CF" w:rsidP="00E751CF">
            <w:pPr>
              <w:pStyle w:val="paragraph"/>
              <w:numPr>
                <w:ilvl w:val="0"/>
                <w:numId w:val="19"/>
              </w:numPr>
              <w:spacing w:before="0" w:beforeAutospacing="0" w:after="0" w:afterAutospacing="0"/>
              <w:textAlignment w:val="baseline"/>
              <w:rPr>
                <w:rFonts w:ascii="Ebrima" w:hAnsi="Ebrima" w:cs="Segoe UI"/>
                <w:sz w:val="18"/>
                <w:szCs w:val="18"/>
              </w:rPr>
            </w:pPr>
            <w:r w:rsidRPr="001F160C">
              <w:rPr>
                <w:rStyle w:val="normaltextrun"/>
                <w:rFonts w:ascii="Ebrima" w:hAnsi="Ebrima" w:cs="Segoe UI"/>
                <w:sz w:val="22"/>
                <w:szCs w:val="22"/>
              </w:rPr>
              <w:t>No</w:t>
            </w:r>
            <w:r w:rsidRPr="001F160C">
              <w:rPr>
                <w:rStyle w:val="eop"/>
                <w:rFonts w:ascii="Ebrima" w:hAnsi="Ebrima" w:cs="Segoe UI"/>
                <w:sz w:val="22"/>
                <w:szCs w:val="22"/>
              </w:rPr>
              <w:t> </w:t>
            </w:r>
          </w:p>
          <w:p w14:paraId="3A93A5AD" w14:textId="77777777" w:rsidR="00E751CF" w:rsidRPr="001F160C" w:rsidRDefault="00E751CF" w:rsidP="00E751CF">
            <w:pPr>
              <w:pStyle w:val="paragraph"/>
              <w:numPr>
                <w:ilvl w:val="0"/>
                <w:numId w:val="19"/>
              </w:numPr>
              <w:spacing w:before="0" w:beforeAutospacing="0" w:after="0" w:afterAutospacing="0"/>
              <w:textAlignment w:val="baseline"/>
              <w:rPr>
                <w:rFonts w:ascii="Ebrima" w:hAnsi="Ebrima" w:cs="Segoe UI"/>
                <w:sz w:val="18"/>
                <w:szCs w:val="18"/>
              </w:rPr>
            </w:pPr>
            <w:r w:rsidRPr="001F160C">
              <w:rPr>
                <w:rStyle w:val="normaltextrun"/>
                <w:rFonts w:ascii="Ebrima" w:hAnsi="Ebrima" w:cs="Segoe UI"/>
                <w:sz w:val="22"/>
                <w:szCs w:val="22"/>
              </w:rPr>
              <w:t>Not sure</w:t>
            </w:r>
            <w:r w:rsidRPr="001F160C">
              <w:rPr>
                <w:rStyle w:val="eop"/>
                <w:rFonts w:ascii="Ebrima" w:hAnsi="Ebrima" w:cs="Segoe UI"/>
                <w:sz w:val="22"/>
                <w:szCs w:val="22"/>
              </w:rPr>
              <w:t> </w:t>
            </w:r>
          </w:p>
          <w:p w14:paraId="4D47A63A" w14:textId="77777777" w:rsidR="00E751CF" w:rsidRPr="001F160C" w:rsidRDefault="00E751CF" w:rsidP="00E751CF">
            <w:pPr>
              <w:pStyle w:val="paragraph"/>
              <w:numPr>
                <w:ilvl w:val="0"/>
                <w:numId w:val="19"/>
              </w:numPr>
              <w:spacing w:before="0" w:beforeAutospacing="0" w:after="0" w:afterAutospacing="0"/>
              <w:textAlignment w:val="baseline"/>
              <w:rPr>
                <w:rFonts w:ascii="Ebrima" w:hAnsi="Ebrima" w:cs="Segoe UI"/>
                <w:sz w:val="18"/>
                <w:szCs w:val="18"/>
              </w:rPr>
            </w:pPr>
            <w:r w:rsidRPr="001F160C">
              <w:rPr>
                <w:rStyle w:val="normaltextrun"/>
                <w:rFonts w:ascii="Ebrima" w:hAnsi="Ebrima" w:cs="Segoe UI"/>
                <w:sz w:val="22"/>
                <w:szCs w:val="22"/>
              </w:rPr>
              <w:t>Prefer not to say</w:t>
            </w:r>
          </w:p>
          <w:p w14:paraId="311B81E2" w14:textId="77777777" w:rsidR="00E751CF" w:rsidRPr="001F160C" w:rsidRDefault="00E751CF" w:rsidP="00E751CF">
            <w:pPr>
              <w:pStyle w:val="paragraph"/>
              <w:spacing w:before="0" w:beforeAutospacing="0" w:after="0" w:afterAutospacing="0"/>
              <w:textAlignment w:val="baseline"/>
              <w:rPr>
                <w:rStyle w:val="normaltextrun"/>
                <w:rFonts w:ascii="Ebrima" w:hAnsi="Ebrima" w:cs="Calibri"/>
                <w:sz w:val="22"/>
                <w:szCs w:val="22"/>
              </w:rPr>
            </w:pPr>
          </w:p>
        </w:tc>
        <w:tc>
          <w:tcPr>
            <w:tcW w:w="2119" w:type="dxa"/>
          </w:tcPr>
          <w:p w14:paraId="0752928C" w14:textId="58651068" w:rsidR="00E751CF" w:rsidRPr="001F160C" w:rsidRDefault="00E751CF" w:rsidP="00E751CF">
            <w:pPr>
              <w:rPr>
                <w:rFonts w:ascii="Ebrima" w:hAnsi="Ebrima"/>
              </w:rPr>
            </w:pPr>
            <w:r w:rsidRPr="001F160C">
              <w:rPr>
                <w:rFonts w:ascii="Ebrima" w:hAnsi="Ebrima"/>
              </w:rPr>
              <w:t>Single choice</w:t>
            </w:r>
          </w:p>
        </w:tc>
        <w:tc>
          <w:tcPr>
            <w:tcW w:w="1882" w:type="dxa"/>
          </w:tcPr>
          <w:p w14:paraId="38335DBE" w14:textId="77777777" w:rsidR="00E751CF" w:rsidRPr="001F160C" w:rsidRDefault="00E751CF" w:rsidP="00E751CF">
            <w:pPr>
              <w:rPr>
                <w:rFonts w:ascii="Ebrima" w:hAnsi="Ebrima"/>
              </w:rPr>
            </w:pPr>
            <w:r w:rsidRPr="001F160C">
              <w:rPr>
                <w:rFonts w:ascii="Ebrima" w:hAnsi="Ebrima"/>
              </w:rPr>
              <w:t>POSTDOC = 1-5,8 (not asked to unemployed respondents)</w:t>
            </w:r>
          </w:p>
          <w:p w14:paraId="05CCB75D" w14:textId="77777777" w:rsidR="00E751CF" w:rsidRPr="001F160C" w:rsidRDefault="00E751CF" w:rsidP="00E751CF">
            <w:pPr>
              <w:rPr>
                <w:rFonts w:ascii="Ebrima" w:hAnsi="Ebrima"/>
              </w:rPr>
            </w:pPr>
          </w:p>
        </w:tc>
      </w:tr>
      <w:tr w:rsidR="00E751CF" w:rsidRPr="001F160C" w14:paraId="5B7BCFD9" w14:textId="77777777" w:rsidTr="00E751CF">
        <w:tc>
          <w:tcPr>
            <w:tcW w:w="1149" w:type="dxa"/>
          </w:tcPr>
          <w:p w14:paraId="1090047E" w14:textId="77777777" w:rsidR="00E751CF" w:rsidRPr="001F160C" w:rsidRDefault="00E751CF" w:rsidP="00E751CF">
            <w:pPr>
              <w:pStyle w:val="ListParagraph"/>
              <w:numPr>
                <w:ilvl w:val="0"/>
                <w:numId w:val="1"/>
              </w:numPr>
              <w:rPr>
                <w:rFonts w:ascii="Ebrima" w:hAnsi="Ebrima"/>
              </w:rPr>
            </w:pPr>
          </w:p>
        </w:tc>
        <w:tc>
          <w:tcPr>
            <w:tcW w:w="5044" w:type="dxa"/>
          </w:tcPr>
          <w:p w14:paraId="093D2BC4" w14:textId="77777777" w:rsidR="00E751CF" w:rsidRDefault="00E751CF" w:rsidP="00E751CF">
            <w:pPr>
              <w:pStyle w:val="paragraph"/>
              <w:spacing w:before="0" w:beforeAutospacing="0" w:after="0" w:afterAutospacing="0"/>
              <w:textAlignment w:val="baseline"/>
              <w:rPr>
                <w:rStyle w:val="eop"/>
                <w:rFonts w:ascii="Ebrima" w:hAnsi="Ebrima" w:cs="Segoe UI"/>
                <w:sz w:val="22"/>
                <w:szCs w:val="22"/>
              </w:rPr>
            </w:pPr>
            <w:r>
              <w:rPr>
                <w:rStyle w:val="normaltextrun"/>
                <w:rFonts w:ascii="Ebrima" w:hAnsi="Ebrima" w:cs="Segoe UI"/>
                <w:sz w:val="22"/>
                <w:szCs w:val="22"/>
              </w:rPr>
              <w:t>W</w:t>
            </w:r>
            <w:r w:rsidRPr="001F160C">
              <w:rPr>
                <w:rStyle w:val="normaltextrun"/>
                <w:rFonts w:ascii="Ebrima" w:hAnsi="Ebrima" w:cs="Segoe UI"/>
                <w:sz w:val="22"/>
                <w:szCs w:val="22"/>
              </w:rPr>
              <w:t>hat do you think is the reason for the postdoc shortage?</w:t>
            </w:r>
            <w:r w:rsidRPr="001F160C">
              <w:rPr>
                <w:rStyle w:val="eop"/>
                <w:rFonts w:ascii="Ebrima" w:hAnsi="Ebrima" w:cs="Segoe UI"/>
                <w:sz w:val="22"/>
                <w:szCs w:val="22"/>
              </w:rPr>
              <w:t> </w:t>
            </w:r>
          </w:p>
          <w:p w14:paraId="0AC4A339" w14:textId="77777777" w:rsidR="00E751CF" w:rsidRPr="00BD13DB" w:rsidRDefault="00E751CF" w:rsidP="00E751CF">
            <w:pPr>
              <w:pStyle w:val="paragraph"/>
              <w:spacing w:before="0" w:beforeAutospacing="0" w:after="0" w:afterAutospacing="0"/>
              <w:textAlignment w:val="baseline"/>
              <w:rPr>
                <w:rFonts w:ascii="Ebrima" w:hAnsi="Ebrima" w:cstheme="minorHAnsi"/>
                <w:i/>
                <w:iCs/>
                <w:sz w:val="22"/>
                <w:szCs w:val="22"/>
              </w:rPr>
            </w:pPr>
            <w:r w:rsidRPr="00BD13DB">
              <w:rPr>
                <w:rStyle w:val="eop"/>
                <w:rFonts w:ascii="Ebrima" w:hAnsi="Ebrima" w:cstheme="minorHAnsi"/>
                <w:i/>
                <w:iCs/>
                <w:sz w:val="22"/>
                <w:szCs w:val="22"/>
              </w:rPr>
              <w:t>Please select all that apply.</w:t>
            </w:r>
          </w:p>
          <w:p w14:paraId="34B66AD8" w14:textId="77777777" w:rsidR="00E751CF" w:rsidRPr="001F160C" w:rsidRDefault="00E751CF" w:rsidP="00E751CF">
            <w:pPr>
              <w:pStyle w:val="paragraph"/>
              <w:spacing w:before="0" w:beforeAutospacing="0" w:after="0" w:afterAutospacing="0"/>
              <w:textAlignment w:val="baseline"/>
              <w:rPr>
                <w:rFonts w:ascii="Ebrima" w:hAnsi="Ebrima" w:cs="Segoe UI"/>
                <w:sz w:val="18"/>
                <w:szCs w:val="18"/>
              </w:rPr>
            </w:pPr>
            <w:r w:rsidRPr="001F160C">
              <w:rPr>
                <w:rStyle w:val="eop"/>
                <w:rFonts w:ascii="Ebrima" w:hAnsi="Ebrima" w:cs="Segoe UI"/>
                <w:sz w:val="22"/>
                <w:szCs w:val="22"/>
              </w:rPr>
              <w:t> </w:t>
            </w:r>
          </w:p>
          <w:p w14:paraId="552DAF98" w14:textId="77777777" w:rsidR="00E751CF" w:rsidRPr="001F160C" w:rsidRDefault="00E751CF" w:rsidP="00E751CF">
            <w:pPr>
              <w:pStyle w:val="paragraph"/>
              <w:numPr>
                <w:ilvl w:val="0"/>
                <w:numId w:val="20"/>
              </w:numPr>
              <w:spacing w:before="0" w:beforeAutospacing="0" w:after="0" w:afterAutospacing="0"/>
              <w:textAlignment w:val="baseline"/>
              <w:rPr>
                <w:rFonts w:ascii="Ebrima" w:hAnsi="Ebrima" w:cs="Segoe UI"/>
                <w:sz w:val="22"/>
                <w:szCs w:val="22"/>
              </w:rPr>
            </w:pPr>
            <w:r w:rsidRPr="001F160C">
              <w:rPr>
                <w:rStyle w:val="normaltextrun"/>
                <w:rFonts w:ascii="Ebrima" w:hAnsi="Ebrima" w:cs="Segoe UI"/>
                <w:sz w:val="22"/>
                <w:szCs w:val="22"/>
              </w:rPr>
              <w:t>Graduate students are choosing more lucrative career paths that bypass the postdoc route</w:t>
            </w:r>
            <w:r w:rsidRPr="001F160C">
              <w:rPr>
                <w:rStyle w:val="eop"/>
                <w:rFonts w:ascii="Ebrima" w:hAnsi="Ebrima" w:cs="Segoe UI"/>
                <w:sz w:val="22"/>
                <w:szCs w:val="22"/>
              </w:rPr>
              <w:t> </w:t>
            </w:r>
          </w:p>
          <w:p w14:paraId="54B62CDD" w14:textId="77777777" w:rsidR="00E751CF" w:rsidRPr="001F160C" w:rsidRDefault="00E751CF" w:rsidP="00E751CF">
            <w:pPr>
              <w:pStyle w:val="paragraph"/>
              <w:numPr>
                <w:ilvl w:val="0"/>
                <w:numId w:val="20"/>
              </w:numPr>
              <w:spacing w:before="0" w:beforeAutospacing="0" w:after="0" w:afterAutospacing="0"/>
              <w:textAlignment w:val="baseline"/>
              <w:rPr>
                <w:rFonts w:ascii="Ebrima" w:hAnsi="Ebrima" w:cs="Segoe UI"/>
                <w:sz w:val="22"/>
                <w:szCs w:val="22"/>
              </w:rPr>
            </w:pPr>
            <w:r w:rsidRPr="001F160C">
              <w:rPr>
                <w:rStyle w:val="normaltextrun"/>
                <w:rFonts w:ascii="Ebrima" w:hAnsi="Ebrima" w:cs="Segoe UI"/>
                <w:sz w:val="22"/>
                <w:szCs w:val="22"/>
              </w:rPr>
              <w:t>Geopolitical factors are limiting postdocs’ career mobility (</w:t>
            </w:r>
            <w:r>
              <w:rPr>
                <w:rStyle w:val="normaltextrun"/>
                <w:rFonts w:ascii="Ebrima" w:hAnsi="Ebrima" w:cs="Segoe UI"/>
                <w:sz w:val="22"/>
                <w:szCs w:val="22"/>
              </w:rPr>
              <w:t xml:space="preserve">e.g. </w:t>
            </w:r>
            <w:r w:rsidRPr="001F160C">
              <w:rPr>
                <w:rStyle w:val="normaltextrun"/>
                <w:rFonts w:ascii="Ebrima" w:hAnsi="Ebrima" w:cs="Segoe UI"/>
                <w:sz w:val="22"/>
                <w:szCs w:val="22"/>
              </w:rPr>
              <w:t>getting visas to work abroad)</w:t>
            </w:r>
            <w:r w:rsidRPr="001F160C">
              <w:rPr>
                <w:rStyle w:val="eop"/>
                <w:rFonts w:ascii="Ebrima" w:hAnsi="Ebrima" w:cs="Segoe UI"/>
                <w:sz w:val="22"/>
                <w:szCs w:val="22"/>
              </w:rPr>
              <w:t> </w:t>
            </w:r>
          </w:p>
          <w:p w14:paraId="6BE40189" w14:textId="1BDCE2F0" w:rsidR="00E751CF" w:rsidRDefault="00E751CF" w:rsidP="00E751CF">
            <w:pPr>
              <w:pStyle w:val="paragraph"/>
              <w:numPr>
                <w:ilvl w:val="0"/>
                <w:numId w:val="20"/>
              </w:numPr>
              <w:spacing w:before="0" w:beforeAutospacing="0" w:after="0" w:afterAutospacing="0"/>
              <w:textAlignment w:val="baseline"/>
              <w:rPr>
                <w:rStyle w:val="eop"/>
                <w:rFonts w:ascii="Ebrima" w:hAnsi="Ebrima" w:cs="Segoe UI"/>
                <w:sz w:val="22"/>
                <w:szCs w:val="22"/>
              </w:rPr>
            </w:pPr>
            <w:r>
              <w:rPr>
                <w:rStyle w:val="normaltextrun"/>
                <w:rFonts w:ascii="Ebrima" w:hAnsi="Ebrima" w:cs="Segoe UI"/>
                <w:sz w:val="22"/>
                <w:szCs w:val="22"/>
              </w:rPr>
              <w:t>Institutions</w:t>
            </w:r>
            <w:r w:rsidRPr="001F160C">
              <w:rPr>
                <w:rStyle w:val="normaltextrun"/>
                <w:rFonts w:ascii="Ebrima" w:hAnsi="Ebrima" w:cs="Segoe UI"/>
                <w:sz w:val="22"/>
                <w:szCs w:val="22"/>
              </w:rPr>
              <w:t xml:space="preserve"> having less budget to hire </w:t>
            </w:r>
            <w:r w:rsidRPr="0040400D">
              <w:rPr>
                <w:rStyle w:val="normaltextrun"/>
                <w:rFonts w:ascii="Ebrima" w:hAnsi="Ebrima" w:cs="Segoe UI"/>
                <w:sz w:val="22"/>
                <w:szCs w:val="22"/>
              </w:rPr>
              <w:t>postdocs</w:t>
            </w:r>
            <w:r w:rsidRPr="0040400D">
              <w:rPr>
                <w:rStyle w:val="eop"/>
                <w:rFonts w:ascii="Ebrima" w:hAnsi="Ebrima" w:cs="Segoe UI"/>
                <w:sz w:val="22"/>
                <w:szCs w:val="22"/>
              </w:rPr>
              <w:t> </w:t>
            </w:r>
          </w:p>
          <w:p w14:paraId="7CA5EA93" w14:textId="034C20D8" w:rsidR="00E751CF" w:rsidRPr="00D642BA" w:rsidRDefault="00E751CF" w:rsidP="00E751CF">
            <w:pPr>
              <w:pStyle w:val="paragraph"/>
              <w:numPr>
                <w:ilvl w:val="0"/>
                <w:numId w:val="20"/>
              </w:numPr>
              <w:spacing w:before="0" w:beforeAutospacing="0" w:after="0" w:afterAutospacing="0"/>
              <w:textAlignment w:val="baseline"/>
              <w:rPr>
                <w:rStyle w:val="eop"/>
                <w:rFonts w:ascii="Ebrima" w:hAnsi="Ebrima" w:cs="Segoe UI"/>
                <w:sz w:val="22"/>
                <w:szCs w:val="22"/>
              </w:rPr>
            </w:pPr>
            <w:r w:rsidRPr="00D642BA">
              <w:rPr>
                <w:rStyle w:val="eop"/>
                <w:rFonts w:ascii="Ebrima" w:hAnsi="Ebrima" w:cs="Segoe UI"/>
                <w:sz w:val="22"/>
                <w:szCs w:val="22"/>
              </w:rPr>
              <w:t>L</w:t>
            </w:r>
            <w:r w:rsidRPr="00D642BA">
              <w:rPr>
                <w:rStyle w:val="eop"/>
                <w:rFonts w:ascii="Ebrima" w:hAnsi="Ebrima"/>
                <w:sz w:val="22"/>
                <w:szCs w:val="22"/>
              </w:rPr>
              <w:t>ack of career stability for postdocs is leading them to pursue other career paths</w:t>
            </w:r>
          </w:p>
          <w:p w14:paraId="251BCA26" w14:textId="77777777" w:rsidR="00E751CF" w:rsidRPr="0040400D" w:rsidRDefault="00E751CF" w:rsidP="00E751CF">
            <w:pPr>
              <w:pStyle w:val="paragraph"/>
              <w:numPr>
                <w:ilvl w:val="0"/>
                <w:numId w:val="20"/>
              </w:numPr>
              <w:spacing w:before="0" w:beforeAutospacing="0" w:after="0" w:afterAutospacing="0"/>
              <w:textAlignment w:val="baseline"/>
              <w:rPr>
                <w:rFonts w:ascii="Ebrima" w:hAnsi="Ebrima" w:cs="Segoe UI"/>
                <w:sz w:val="22"/>
                <w:szCs w:val="22"/>
              </w:rPr>
            </w:pPr>
            <w:r w:rsidRPr="0040400D">
              <w:rPr>
                <w:rStyle w:val="eop"/>
                <w:rFonts w:ascii="Ebrima" w:hAnsi="Ebrima" w:cs="Segoe UI"/>
                <w:sz w:val="22"/>
                <w:szCs w:val="22"/>
              </w:rPr>
              <w:t>Other, please specify</w:t>
            </w:r>
          </w:p>
          <w:p w14:paraId="74C618A7" w14:textId="77777777" w:rsidR="00E751CF" w:rsidRPr="001F160C" w:rsidRDefault="00E751CF" w:rsidP="00E751CF">
            <w:pPr>
              <w:pStyle w:val="paragraph"/>
              <w:spacing w:before="0" w:beforeAutospacing="0" w:after="0" w:afterAutospacing="0"/>
              <w:textAlignment w:val="baseline"/>
              <w:rPr>
                <w:rStyle w:val="normaltextrun"/>
                <w:rFonts w:ascii="Ebrima" w:hAnsi="Ebrima" w:cs="Calibri"/>
                <w:sz w:val="22"/>
                <w:szCs w:val="22"/>
              </w:rPr>
            </w:pPr>
          </w:p>
        </w:tc>
        <w:tc>
          <w:tcPr>
            <w:tcW w:w="2119" w:type="dxa"/>
          </w:tcPr>
          <w:p w14:paraId="56331263" w14:textId="77777777" w:rsidR="00E751CF" w:rsidRDefault="00E751CF" w:rsidP="00E751CF">
            <w:pPr>
              <w:rPr>
                <w:rFonts w:ascii="Ebrima" w:hAnsi="Ebrima"/>
              </w:rPr>
            </w:pPr>
            <w:r w:rsidRPr="001F160C">
              <w:rPr>
                <w:rFonts w:ascii="Ebrima" w:hAnsi="Ebrima"/>
              </w:rPr>
              <w:t>Multi choice</w:t>
            </w:r>
          </w:p>
          <w:p w14:paraId="6EACBB33" w14:textId="0055402D" w:rsidR="00E751CF" w:rsidRPr="001F160C" w:rsidRDefault="00E751CF" w:rsidP="00E751CF">
            <w:pPr>
              <w:rPr>
                <w:rFonts w:ascii="Ebrima" w:hAnsi="Ebrima"/>
              </w:rPr>
            </w:pPr>
            <w:r>
              <w:rPr>
                <w:rFonts w:ascii="Ebrima" w:hAnsi="Ebrima"/>
              </w:rPr>
              <w:t>Same page as above</w:t>
            </w:r>
          </w:p>
        </w:tc>
        <w:tc>
          <w:tcPr>
            <w:tcW w:w="1882" w:type="dxa"/>
          </w:tcPr>
          <w:p w14:paraId="739676CE" w14:textId="618BBA83" w:rsidR="00E751CF" w:rsidRPr="001F160C" w:rsidRDefault="00E751CF" w:rsidP="00E751CF">
            <w:pPr>
              <w:rPr>
                <w:rFonts w:ascii="Ebrima" w:hAnsi="Ebrima"/>
              </w:rPr>
            </w:pPr>
            <w:r w:rsidRPr="001F160C">
              <w:rPr>
                <w:rFonts w:ascii="Ebrima" w:hAnsi="Ebrima"/>
              </w:rPr>
              <w:t>VACNCIES = 1</w:t>
            </w:r>
          </w:p>
        </w:tc>
      </w:tr>
      <w:tr w:rsidR="00E751CF" w:rsidRPr="001F160C" w14:paraId="7876E7AE" w14:textId="77777777" w:rsidTr="00E751CF">
        <w:tc>
          <w:tcPr>
            <w:tcW w:w="1149" w:type="dxa"/>
          </w:tcPr>
          <w:p w14:paraId="0DB1463C" w14:textId="77777777" w:rsidR="00E751CF" w:rsidRPr="001F160C" w:rsidRDefault="00E751CF" w:rsidP="00E751CF">
            <w:pPr>
              <w:pStyle w:val="ListParagraph"/>
              <w:numPr>
                <w:ilvl w:val="0"/>
                <w:numId w:val="1"/>
              </w:numPr>
              <w:rPr>
                <w:rFonts w:ascii="Ebrima" w:hAnsi="Ebrima"/>
              </w:rPr>
            </w:pPr>
          </w:p>
        </w:tc>
        <w:tc>
          <w:tcPr>
            <w:tcW w:w="5044" w:type="dxa"/>
          </w:tcPr>
          <w:p w14:paraId="575CBA11" w14:textId="77777777" w:rsidR="00E751CF" w:rsidRDefault="00E751CF" w:rsidP="00E751CF">
            <w:pPr>
              <w:rPr>
                <w:rStyle w:val="eop"/>
                <w:rFonts w:ascii="Ebrima" w:hAnsi="Ebrima" w:cs="Calibri"/>
                <w:color w:val="000000"/>
                <w:shd w:val="clear" w:color="auto" w:fill="FFFFFF"/>
              </w:rPr>
            </w:pPr>
            <w:r w:rsidRPr="001F160C">
              <w:rPr>
                <w:rStyle w:val="normaltextrun"/>
                <w:rFonts w:ascii="Ebrima" w:hAnsi="Ebrima" w:cs="Calibri"/>
                <w:color w:val="000000"/>
                <w:shd w:val="clear" w:color="auto" w:fill="FFFFFF"/>
              </w:rPr>
              <w:t>How satisfied are you in your current postdoc?</w:t>
            </w:r>
            <w:r w:rsidRPr="001F160C">
              <w:rPr>
                <w:rStyle w:val="eop"/>
                <w:rFonts w:ascii="Ebrima" w:hAnsi="Ebrima" w:cs="Calibri"/>
                <w:color w:val="000000"/>
                <w:shd w:val="clear" w:color="auto" w:fill="FFFFFF"/>
              </w:rPr>
              <w:t> </w:t>
            </w:r>
          </w:p>
          <w:p w14:paraId="7ABD8A49" w14:textId="77777777" w:rsidR="00E751CF" w:rsidRPr="001F160C" w:rsidRDefault="00E751CF" w:rsidP="00E751CF">
            <w:pPr>
              <w:rPr>
                <w:rStyle w:val="eop"/>
                <w:rFonts w:ascii="Ebrima" w:hAnsi="Ebrima" w:cs="Calibri"/>
                <w:color w:val="000000"/>
                <w:shd w:val="clear" w:color="auto" w:fill="FFFFFF"/>
              </w:rPr>
            </w:pPr>
          </w:p>
          <w:p w14:paraId="668EB6E5" w14:textId="0415EC6C" w:rsidR="00E751CF" w:rsidRPr="001F160C" w:rsidRDefault="00E751CF" w:rsidP="00E751CF">
            <w:pPr>
              <w:pStyle w:val="ListParagraph"/>
              <w:numPr>
                <w:ilvl w:val="0"/>
                <w:numId w:val="75"/>
              </w:numPr>
              <w:rPr>
                <w:rStyle w:val="normaltextrun"/>
                <w:rFonts w:ascii="Ebrima" w:hAnsi="Ebrima" w:cs="Calibri"/>
                <w:color w:val="000000"/>
                <w:shd w:val="clear" w:color="auto" w:fill="FFFFFF"/>
              </w:rPr>
            </w:pPr>
            <w:r w:rsidRPr="001F160C">
              <w:rPr>
                <w:rStyle w:val="normaltextrun"/>
                <w:rFonts w:ascii="Ebrima" w:hAnsi="Ebrima" w:cs="Calibri"/>
                <w:color w:val="000000"/>
                <w:shd w:val="clear" w:color="auto" w:fill="FFFFFF"/>
              </w:rPr>
              <w:t>1 = extremely dissatisfied</w:t>
            </w:r>
          </w:p>
          <w:p w14:paraId="3587EA98" w14:textId="3A3F9499" w:rsidR="00E751CF" w:rsidRPr="001F160C" w:rsidRDefault="00E751CF" w:rsidP="00E751CF">
            <w:pPr>
              <w:pStyle w:val="ListParagraph"/>
              <w:numPr>
                <w:ilvl w:val="0"/>
                <w:numId w:val="75"/>
              </w:numPr>
              <w:rPr>
                <w:rStyle w:val="normaltextrun"/>
                <w:rFonts w:ascii="Ebrima" w:hAnsi="Ebrima" w:cs="Calibri"/>
                <w:color w:val="000000"/>
                <w:shd w:val="clear" w:color="auto" w:fill="FFFFFF"/>
              </w:rPr>
            </w:pPr>
            <w:r w:rsidRPr="001F160C">
              <w:rPr>
                <w:rStyle w:val="normaltextrun"/>
                <w:rFonts w:ascii="Ebrima" w:hAnsi="Ebrima" w:cs="Calibri"/>
                <w:color w:val="000000"/>
                <w:shd w:val="clear" w:color="auto" w:fill="FFFFFF"/>
              </w:rPr>
              <w:t>2</w:t>
            </w:r>
          </w:p>
          <w:p w14:paraId="5D48D1C0" w14:textId="4DA3ABC2" w:rsidR="00E751CF" w:rsidRPr="001F160C" w:rsidRDefault="00E751CF" w:rsidP="00E751CF">
            <w:pPr>
              <w:pStyle w:val="ListParagraph"/>
              <w:numPr>
                <w:ilvl w:val="0"/>
                <w:numId w:val="75"/>
              </w:numPr>
              <w:rPr>
                <w:rStyle w:val="normaltextrun"/>
                <w:rFonts w:ascii="Ebrima" w:hAnsi="Ebrima" w:cs="Calibri"/>
                <w:color w:val="000000"/>
                <w:shd w:val="clear" w:color="auto" w:fill="FFFFFF"/>
              </w:rPr>
            </w:pPr>
            <w:r w:rsidRPr="001F160C">
              <w:rPr>
                <w:rStyle w:val="normaltextrun"/>
                <w:rFonts w:ascii="Ebrima" w:hAnsi="Ebrima" w:cs="Calibri"/>
                <w:color w:val="000000"/>
                <w:shd w:val="clear" w:color="auto" w:fill="FFFFFF"/>
              </w:rPr>
              <w:t>3</w:t>
            </w:r>
          </w:p>
          <w:p w14:paraId="141E7CF4" w14:textId="77777777" w:rsidR="00E751CF" w:rsidRPr="001F160C" w:rsidRDefault="00E751CF" w:rsidP="00E751CF">
            <w:pPr>
              <w:pStyle w:val="ListParagraph"/>
              <w:numPr>
                <w:ilvl w:val="0"/>
                <w:numId w:val="75"/>
              </w:numPr>
              <w:rPr>
                <w:rStyle w:val="normaltextrun"/>
                <w:rFonts w:ascii="Ebrima" w:hAnsi="Ebrima" w:cs="Calibri"/>
                <w:color w:val="000000"/>
                <w:shd w:val="clear" w:color="auto" w:fill="FFFFFF"/>
              </w:rPr>
            </w:pPr>
            <w:r w:rsidRPr="001F160C">
              <w:rPr>
                <w:rStyle w:val="normaltextrun"/>
                <w:rFonts w:ascii="Ebrima" w:hAnsi="Ebrima" w:cs="Calibri"/>
                <w:color w:val="000000"/>
                <w:shd w:val="clear" w:color="auto" w:fill="FFFFFF"/>
              </w:rPr>
              <w:t>4 = neither satisfied nor dissatisfied</w:t>
            </w:r>
          </w:p>
          <w:p w14:paraId="64D2B9F3" w14:textId="77777777" w:rsidR="00E751CF" w:rsidRPr="001F160C" w:rsidRDefault="00E751CF" w:rsidP="00E751CF">
            <w:pPr>
              <w:pStyle w:val="ListParagraph"/>
              <w:numPr>
                <w:ilvl w:val="0"/>
                <w:numId w:val="75"/>
              </w:numPr>
              <w:rPr>
                <w:rStyle w:val="normaltextrun"/>
                <w:rFonts w:ascii="Ebrima" w:hAnsi="Ebrima" w:cs="Calibri"/>
                <w:color w:val="000000"/>
                <w:shd w:val="clear" w:color="auto" w:fill="FFFFFF"/>
              </w:rPr>
            </w:pPr>
            <w:r w:rsidRPr="001F160C">
              <w:rPr>
                <w:rStyle w:val="normaltextrun"/>
                <w:rFonts w:ascii="Ebrima" w:hAnsi="Ebrima" w:cs="Calibri"/>
                <w:color w:val="000000"/>
                <w:shd w:val="clear" w:color="auto" w:fill="FFFFFF"/>
              </w:rPr>
              <w:t>5</w:t>
            </w:r>
          </w:p>
          <w:p w14:paraId="285C6550" w14:textId="7BFE8ED3" w:rsidR="00E751CF" w:rsidRPr="001F160C" w:rsidRDefault="00E751CF" w:rsidP="00E751CF">
            <w:pPr>
              <w:pStyle w:val="ListParagraph"/>
              <w:numPr>
                <w:ilvl w:val="0"/>
                <w:numId w:val="75"/>
              </w:numPr>
              <w:rPr>
                <w:rStyle w:val="normaltextrun"/>
                <w:rFonts w:ascii="Ebrima" w:hAnsi="Ebrima" w:cs="Calibri"/>
                <w:color w:val="000000"/>
                <w:shd w:val="clear" w:color="auto" w:fill="FFFFFF"/>
              </w:rPr>
            </w:pPr>
            <w:r w:rsidRPr="001F160C">
              <w:rPr>
                <w:rStyle w:val="normaltextrun"/>
                <w:rFonts w:ascii="Ebrima" w:hAnsi="Ebrima" w:cs="Calibri"/>
                <w:color w:val="000000"/>
                <w:shd w:val="clear" w:color="auto" w:fill="FFFFFF"/>
              </w:rPr>
              <w:t xml:space="preserve">6 </w:t>
            </w:r>
          </w:p>
          <w:p w14:paraId="61E23F72" w14:textId="5C115C2D" w:rsidR="00E751CF" w:rsidRPr="001F160C" w:rsidRDefault="00E751CF" w:rsidP="00E751CF">
            <w:pPr>
              <w:pStyle w:val="ListParagraph"/>
              <w:numPr>
                <w:ilvl w:val="0"/>
                <w:numId w:val="75"/>
              </w:numPr>
              <w:rPr>
                <w:rStyle w:val="normaltextrun"/>
                <w:rFonts w:ascii="Ebrima" w:hAnsi="Ebrima" w:cs="Calibri"/>
                <w:color w:val="000000"/>
                <w:shd w:val="clear" w:color="auto" w:fill="FFFFFF"/>
              </w:rPr>
            </w:pPr>
            <w:r w:rsidRPr="001F160C">
              <w:rPr>
                <w:rStyle w:val="normaltextrun"/>
                <w:rFonts w:ascii="Ebrima" w:hAnsi="Ebrima" w:cs="Calibri"/>
                <w:color w:val="000000"/>
                <w:shd w:val="clear" w:color="auto" w:fill="FFFFFF"/>
              </w:rPr>
              <w:t>7 = extremely satisfied</w:t>
            </w:r>
          </w:p>
          <w:p w14:paraId="4353B5B6" w14:textId="77777777" w:rsidR="00E751CF" w:rsidRPr="0040400D" w:rsidRDefault="00E751CF" w:rsidP="00E751CF">
            <w:pPr>
              <w:pStyle w:val="ListParagraph"/>
              <w:numPr>
                <w:ilvl w:val="0"/>
                <w:numId w:val="75"/>
              </w:numPr>
              <w:rPr>
                <w:rStyle w:val="normaltextrun"/>
                <w:rFonts w:ascii="Ebrima" w:hAnsi="Ebrima"/>
                <w:b/>
              </w:rPr>
            </w:pPr>
            <w:r w:rsidRPr="001F160C">
              <w:rPr>
                <w:rStyle w:val="normaltextrun"/>
                <w:rFonts w:ascii="Ebrima" w:hAnsi="Ebrima" w:cs="Calibri"/>
                <w:color w:val="000000"/>
                <w:shd w:val="clear" w:color="auto" w:fill="FFFFFF"/>
              </w:rPr>
              <w:t>Not applicable</w:t>
            </w:r>
          </w:p>
          <w:p w14:paraId="0392D231" w14:textId="546F0D07" w:rsidR="00E751CF" w:rsidRPr="001F160C" w:rsidRDefault="00E751CF" w:rsidP="00E751CF">
            <w:pPr>
              <w:pStyle w:val="ListParagraph"/>
              <w:ind w:left="360"/>
              <w:rPr>
                <w:rFonts w:ascii="Ebrima" w:hAnsi="Ebrima"/>
                <w:b/>
              </w:rPr>
            </w:pPr>
          </w:p>
        </w:tc>
        <w:tc>
          <w:tcPr>
            <w:tcW w:w="2119" w:type="dxa"/>
          </w:tcPr>
          <w:p w14:paraId="6E3585BA" w14:textId="77777777" w:rsidR="00E751CF" w:rsidRPr="001F160C" w:rsidRDefault="00E751CF" w:rsidP="00E751CF">
            <w:pPr>
              <w:rPr>
                <w:rFonts w:ascii="Ebrima" w:hAnsi="Ebrima"/>
              </w:rPr>
            </w:pPr>
            <w:r w:rsidRPr="001F160C">
              <w:rPr>
                <w:rFonts w:ascii="Ebrima" w:hAnsi="Ebrima"/>
              </w:rPr>
              <w:t>Single choice</w:t>
            </w:r>
          </w:p>
          <w:p w14:paraId="1817C311" w14:textId="51258F56" w:rsidR="00E751CF" w:rsidRPr="001F160C" w:rsidRDefault="00E751CF" w:rsidP="00E751CF">
            <w:pPr>
              <w:rPr>
                <w:rFonts w:ascii="Ebrima" w:hAnsi="Ebrima"/>
              </w:rPr>
            </w:pPr>
            <w:r w:rsidRPr="001F160C">
              <w:rPr>
                <w:rFonts w:ascii="Ebrima" w:hAnsi="Ebrima"/>
              </w:rPr>
              <w:t>Grid</w:t>
            </w:r>
          </w:p>
          <w:p w14:paraId="32964D09" w14:textId="36B9FC7B" w:rsidR="00E751CF" w:rsidRPr="001F160C" w:rsidRDefault="00E751CF" w:rsidP="00E751CF">
            <w:pPr>
              <w:rPr>
                <w:rFonts w:ascii="Ebrima" w:hAnsi="Ebrima"/>
              </w:rPr>
            </w:pPr>
          </w:p>
        </w:tc>
        <w:tc>
          <w:tcPr>
            <w:tcW w:w="1882" w:type="dxa"/>
          </w:tcPr>
          <w:p w14:paraId="41848E67" w14:textId="77777777" w:rsidR="00E751CF" w:rsidRPr="001F160C" w:rsidRDefault="00E751CF" w:rsidP="00E751CF">
            <w:pPr>
              <w:rPr>
                <w:rFonts w:ascii="Ebrima" w:hAnsi="Ebrima"/>
              </w:rPr>
            </w:pPr>
            <w:r w:rsidRPr="001F160C">
              <w:rPr>
                <w:rFonts w:ascii="Ebrima" w:hAnsi="Ebrima"/>
              </w:rPr>
              <w:t>POSTDOC = 1-5,8 (not asked to unemployed respondents)</w:t>
            </w:r>
          </w:p>
          <w:p w14:paraId="4B1624B1" w14:textId="77777777" w:rsidR="00E751CF" w:rsidRPr="001F160C" w:rsidRDefault="00E751CF" w:rsidP="00E751CF">
            <w:pPr>
              <w:rPr>
                <w:rFonts w:ascii="Ebrima" w:hAnsi="Ebrima"/>
              </w:rPr>
            </w:pPr>
          </w:p>
        </w:tc>
      </w:tr>
      <w:tr w:rsidR="00E751CF" w:rsidRPr="001F160C" w14:paraId="02000DFA" w14:textId="77777777" w:rsidTr="00E751CF">
        <w:tc>
          <w:tcPr>
            <w:tcW w:w="1149" w:type="dxa"/>
          </w:tcPr>
          <w:p w14:paraId="4D150BD1" w14:textId="77777777" w:rsidR="00E751CF" w:rsidRPr="001F160C" w:rsidRDefault="00E751CF" w:rsidP="00E751CF">
            <w:pPr>
              <w:pStyle w:val="ListParagraph"/>
              <w:numPr>
                <w:ilvl w:val="0"/>
                <w:numId w:val="1"/>
              </w:numPr>
              <w:rPr>
                <w:rFonts w:ascii="Ebrima" w:hAnsi="Ebrima"/>
              </w:rPr>
            </w:pPr>
          </w:p>
        </w:tc>
        <w:tc>
          <w:tcPr>
            <w:tcW w:w="5044" w:type="dxa"/>
          </w:tcPr>
          <w:p w14:paraId="7F6CD0D1" w14:textId="77777777" w:rsidR="00E751CF" w:rsidRPr="001F160C" w:rsidRDefault="00E751CF" w:rsidP="00E751CF">
            <w:pPr>
              <w:pStyle w:val="paragraph"/>
              <w:spacing w:before="0" w:beforeAutospacing="0" w:after="0" w:afterAutospacing="0"/>
              <w:textAlignment w:val="baseline"/>
              <w:rPr>
                <w:rFonts w:ascii="Ebrima" w:hAnsi="Ebrima" w:cs="Calibri"/>
                <w:sz w:val="22"/>
                <w:szCs w:val="22"/>
              </w:rPr>
            </w:pPr>
            <w:r w:rsidRPr="001F160C">
              <w:rPr>
                <w:rStyle w:val="normaltextrun"/>
                <w:rFonts w:ascii="Ebrima" w:hAnsi="Ebrima" w:cs="Calibri"/>
                <w:sz w:val="22"/>
                <w:szCs w:val="22"/>
              </w:rPr>
              <w:t>In the past year would you say your level of satisfaction has…</w:t>
            </w:r>
            <w:r w:rsidRPr="001F160C">
              <w:rPr>
                <w:rStyle w:val="eop"/>
                <w:rFonts w:ascii="Ebrima" w:hAnsi="Ebrima" w:cs="Calibri"/>
                <w:sz w:val="22"/>
                <w:szCs w:val="22"/>
              </w:rPr>
              <w:t> </w:t>
            </w:r>
          </w:p>
          <w:p w14:paraId="0C93D385" w14:textId="77777777" w:rsidR="00E751CF" w:rsidRPr="001F160C" w:rsidRDefault="00E751CF" w:rsidP="00E751CF">
            <w:pPr>
              <w:pStyle w:val="paragraph"/>
              <w:spacing w:before="0" w:beforeAutospacing="0" w:after="0" w:afterAutospacing="0"/>
              <w:textAlignment w:val="baseline"/>
              <w:rPr>
                <w:rFonts w:ascii="Ebrima" w:hAnsi="Ebrima" w:cs="Calibri"/>
                <w:sz w:val="22"/>
                <w:szCs w:val="22"/>
              </w:rPr>
            </w:pPr>
            <w:r w:rsidRPr="001F160C">
              <w:rPr>
                <w:rStyle w:val="eop"/>
                <w:rFonts w:ascii="Ebrima" w:hAnsi="Ebrima" w:cs="Calibri"/>
                <w:sz w:val="22"/>
                <w:szCs w:val="22"/>
              </w:rPr>
              <w:t> </w:t>
            </w:r>
          </w:p>
          <w:p w14:paraId="1E2656E2" w14:textId="77777777" w:rsidR="00E751CF" w:rsidRPr="001F160C" w:rsidRDefault="00E751CF" w:rsidP="00E751CF">
            <w:pPr>
              <w:pStyle w:val="paragraph"/>
              <w:numPr>
                <w:ilvl w:val="0"/>
                <w:numId w:val="39"/>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Significantly worsened</w:t>
            </w:r>
            <w:r w:rsidRPr="001F160C">
              <w:rPr>
                <w:rStyle w:val="eop"/>
                <w:rFonts w:ascii="Ebrima" w:hAnsi="Ebrima" w:cs="Calibri"/>
                <w:color w:val="000000"/>
                <w:sz w:val="22"/>
                <w:szCs w:val="22"/>
              </w:rPr>
              <w:t> </w:t>
            </w:r>
          </w:p>
          <w:p w14:paraId="3FDFCD1B" w14:textId="77777777" w:rsidR="00E751CF" w:rsidRPr="001F160C" w:rsidRDefault="00E751CF" w:rsidP="00E751CF">
            <w:pPr>
              <w:pStyle w:val="paragraph"/>
              <w:numPr>
                <w:ilvl w:val="0"/>
                <w:numId w:val="39"/>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Worsened a little</w:t>
            </w:r>
            <w:r w:rsidRPr="001F160C">
              <w:rPr>
                <w:rStyle w:val="eop"/>
                <w:rFonts w:ascii="Ebrima" w:hAnsi="Ebrima" w:cs="Calibri"/>
                <w:color w:val="000000"/>
                <w:sz w:val="22"/>
                <w:szCs w:val="22"/>
              </w:rPr>
              <w:t> </w:t>
            </w:r>
          </w:p>
          <w:p w14:paraId="07CC56B5" w14:textId="77777777" w:rsidR="00E751CF" w:rsidRPr="001F160C" w:rsidRDefault="00E751CF" w:rsidP="00E751CF">
            <w:pPr>
              <w:pStyle w:val="paragraph"/>
              <w:numPr>
                <w:ilvl w:val="0"/>
                <w:numId w:val="39"/>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Stayed the same</w:t>
            </w:r>
            <w:r w:rsidRPr="001F160C">
              <w:rPr>
                <w:rStyle w:val="eop"/>
                <w:rFonts w:ascii="Ebrima" w:hAnsi="Ebrima" w:cs="Calibri"/>
                <w:color w:val="000000"/>
                <w:sz w:val="22"/>
                <w:szCs w:val="22"/>
              </w:rPr>
              <w:t> </w:t>
            </w:r>
          </w:p>
          <w:p w14:paraId="452725AF" w14:textId="77777777" w:rsidR="00E751CF" w:rsidRPr="001F160C" w:rsidRDefault="00E751CF" w:rsidP="00E751CF">
            <w:pPr>
              <w:pStyle w:val="paragraph"/>
              <w:numPr>
                <w:ilvl w:val="0"/>
                <w:numId w:val="39"/>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Improved a little</w:t>
            </w:r>
            <w:r w:rsidRPr="001F160C">
              <w:rPr>
                <w:rStyle w:val="eop"/>
                <w:rFonts w:ascii="Ebrima" w:hAnsi="Ebrima" w:cs="Calibri"/>
                <w:color w:val="000000"/>
                <w:sz w:val="22"/>
                <w:szCs w:val="22"/>
              </w:rPr>
              <w:t> </w:t>
            </w:r>
          </w:p>
          <w:p w14:paraId="09DD92CE" w14:textId="77777777" w:rsidR="00E751CF" w:rsidRPr="001F160C" w:rsidRDefault="00E751CF" w:rsidP="00E751CF">
            <w:pPr>
              <w:pStyle w:val="paragraph"/>
              <w:numPr>
                <w:ilvl w:val="0"/>
                <w:numId w:val="39"/>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Significantly improved</w:t>
            </w:r>
            <w:r w:rsidRPr="001F160C">
              <w:rPr>
                <w:rStyle w:val="eop"/>
                <w:rFonts w:ascii="Ebrima" w:hAnsi="Ebrima" w:cs="Calibri"/>
                <w:color w:val="000000"/>
                <w:sz w:val="22"/>
                <w:szCs w:val="22"/>
              </w:rPr>
              <w:t> </w:t>
            </w:r>
          </w:p>
          <w:p w14:paraId="14558F5A" w14:textId="1FF20D69" w:rsidR="00E751CF" w:rsidRPr="001F160C" w:rsidRDefault="00E751CF" w:rsidP="00E751CF">
            <w:pPr>
              <w:pStyle w:val="paragraph"/>
              <w:numPr>
                <w:ilvl w:val="0"/>
                <w:numId w:val="39"/>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Not applicable</w:t>
            </w:r>
          </w:p>
          <w:p w14:paraId="4C4DB219" w14:textId="77777777" w:rsidR="00E751CF" w:rsidRPr="001F160C" w:rsidRDefault="00E751CF" w:rsidP="00E751CF">
            <w:pPr>
              <w:rPr>
                <w:rStyle w:val="normaltextrun"/>
                <w:rFonts w:ascii="Ebrima" w:hAnsi="Ebrima" w:cs="Calibri"/>
                <w:color w:val="000000"/>
                <w:shd w:val="clear" w:color="auto" w:fill="FFFFFF"/>
              </w:rPr>
            </w:pPr>
          </w:p>
        </w:tc>
        <w:tc>
          <w:tcPr>
            <w:tcW w:w="2119" w:type="dxa"/>
          </w:tcPr>
          <w:p w14:paraId="5BB6501B" w14:textId="15E58509" w:rsidR="00E751CF" w:rsidRPr="001F160C" w:rsidRDefault="00E751CF" w:rsidP="00E751CF">
            <w:pPr>
              <w:rPr>
                <w:rFonts w:ascii="Ebrima" w:hAnsi="Ebrima"/>
              </w:rPr>
            </w:pPr>
            <w:r w:rsidRPr="001F160C">
              <w:rPr>
                <w:rFonts w:ascii="Ebrima" w:hAnsi="Ebrima"/>
              </w:rPr>
              <w:t>Single choice</w:t>
            </w:r>
          </w:p>
        </w:tc>
        <w:tc>
          <w:tcPr>
            <w:tcW w:w="1882" w:type="dxa"/>
          </w:tcPr>
          <w:p w14:paraId="6610276F" w14:textId="77777777" w:rsidR="00E751CF" w:rsidRPr="001F160C" w:rsidRDefault="00E751CF" w:rsidP="00E751CF">
            <w:pPr>
              <w:rPr>
                <w:rFonts w:ascii="Ebrima" w:hAnsi="Ebrima"/>
              </w:rPr>
            </w:pPr>
            <w:r w:rsidRPr="001F160C">
              <w:rPr>
                <w:rFonts w:ascii="Ebrima" w:hAnsi="Ebrima"/>
              </w:rPr>
              <w:t>POSTDOC = 1-5,8 (not asked to unemployed respondents)</w:t>
            </w:r>
          </w:p>
          <w:p w14:paraId="7C2C12A4" w14:textId="77777777" w:rsidR="00E751CF" w:rsidRPr="001F160C" w:rsidRDefault="00E751CF" w:rsidP="00E751CF">
            <w:pPr>
              <w:rPr>
                <w:rFonts w:ascii="Ebrima" w:hAnsi="Ebrima"/>
              </w:rPr>
            </w:pPr>
          </w:p>
        </w:tc>
      </w:tr>
      <w:tr w:rsidR="00E751CF" w:rsidRPr="001F160C" w14:paraId="13A21656" w14:textId="77777777" w:rsidTr="00E751CF">
        <w:tc>
          <w:tcPr>
            <w:tcW w:w="1149" w:type="dxa"/>
          </w:tcPr>
          <w:p w14:paraId="1D49E5ED" w14:textId="77777777" w:rsidR="00E751CF" w:rsidRPr="001F160C" w:rsidRDefault="00E751CF" w:rsidP="00E751CF">
            <w:pPr>
              <w:pStyle w:val="ListParagraph"/>
              <w:numPr>
                <w:ilvl w:val="0"/>
                <w:numId w:val="1"/>
              </w:numPr>
              <w:rPr>
                <w:rFonts w:ascii="Ebrima" w:hAnsi="Ebrima"/>
              </w:rPr>
            </w:pPr>
          </w:p>
        </w:tc>
        <w:tc>
          <w:tcPr>
            <w:tcW w:w="5044" w:type="dxa"/>
          </w:tcPr>
          <w:p w14:paraId="61A0F891" w14:textId="77777777" w:rsidR="00E751CF" w:rsidRDefault="00E751CF" w:rsidP="00E751CF">
            <w:pPr>
              <w:rPr>
                <w:rStyle w:val="eop"/>
                <w:rFonts w:ascii="Ebrima" w:hAnsi="Ebrima" w:cs="Calibri"/>
                <w:color w:val="000000"/>
                <w:shd w:val="clear" w:color="auto" w:fill="FFFFFF"/>
              </w:rPr>
            </w:pPr>
            <w:r w:rsidRPr="001F160C">
              <w:rPr>
                <w:rStyle w:val="normaltextrun"/>
                <w:rFonts w:ascii="Ebrima" w:hAnsi="Ebrima" w:cs="Calibri"/>
                <w:color w:val="000000"/>
                <w:shd w:val="clear" w:color="auto" w:fill="FFFFFF"/>
              </w:rPr>
              <w:t xml:space="preserve">Thinking about your current postdoc, how </w:t>
            </w:r>
            <w:r w:rsidRPr="001F160C">
              <w:rPr>
                <w:rStyle w:val="normaltextrun"/>
                <w:rFonts w:ascii="Ebrima" w:hAnsi="Ebrima" w:cs="Calibri"/>
                <w:color w:val="000000"/>
                <w:u w:val="single"/>
                <w:shd w:val="clear" w:color="auto" w:fill="FFFFFF"/>
              </w:rPr>
              <w:t>satisfied</w:t>
            </w:r>
            <w:r w:rsidRPr="001F160C">
              <w:rPr>
                <w:rStyle w:val="normaltextrun"/>
                <w:rFonts w:ascii="Ebrima" w:hAnsi="Ebrima" w:cs="Calibri"/>
                <w:color w:val="000000"/>
                <w:shd w:val="clear" w:color="auto" w:fill="FFFFFF"/>
              </w:rPr>
              <w:t xml:space="preserve"> are you with the following?</w:t>
            </w:r>
            <w:r w:rsidRPr="001F160C">
              <w:rPr>
                <w:rStyle w:val="normaltextrun"/>
                <w:rFonts w:ascii="Ebrima" w:hAnsi="Ebrima" w:cs="Calibri"/>
                <w:i/>
                <w:iCs/>
                <w:color w:val="000000"/>
                <w:shd w:val="clear" w:color="auto" w:fill="FFFFFF"/>
              </w:rPr>
              <w:t xml:space="preserve"> If you do not have access to any benefits or job factors, please indicate on the scale below.</w:t>
            </w:r>
            <w:r w:rsidRPr="001F160C">
              <w:rPr>
                <w:rStyle w:val="eop"/>
                <w:rFonts w:ascii="Ebrima" w:hAnsi="Ebrima" w:cs="Calibri"/>
                <w:color w:val="000000"/>
                <w:shd w:val="clear" w:color="auto" w:fill="FFFFFF"/>
              </w:rPr>
              <w:t> </w:t>
            </w:r>
          </w:p>
          <w:p w14:paraId="213D4E3D" w14:textId="77777777" w:rsidR="00E751CF" w:rsidRPr="001F160C" w:rsidRDefault="00E751CF" w:rsidP="00E751CF">
            <w:pPr>
              <w:rPr>
                <w:rStyle w:val="eop"/>
                <w:rFonts w:ascii="Ebrima" w:hAnsi="Ebrima" w:cs="Calibri"/>
                <w:color w:val="000000"/>
                <w:shd w:val="clear" w:color="auto" w:fill="FFFFFF"/>
              </w:rPr>
            </w:pPr>
          </w:p>
          <w:p w14:paraId="6761E793" w14:textId="77777777" w:rsidR="00E751CF" w:rsidRPr="001F160C" w:rsidRDefault="00E751CF" w:rsidP="00E751CF">
            <w:pPr>
              <w:pStyle w:val="paragraph"/>
              <w:numPr>
                <w:ilvl w:val="0"/>
                <w:numId w:val="40"/>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sz w:val="22"/>
                <w:szCs w:val="22"/>
              </w:rPr>
              <w:t>Salary / compensation</w:t>
            </w:r>
            <w:r w:rsidRPr="001F160C">
              <w:rPr>
                <w:rStyle w:val="eop"/>
                <w:rFonts w:ascii="Ebrima" w:hAnsi="Ebrima" w:cs="Calibri"/>
                <w:sz w:val="22"/>
                <w:szCs w:val="22"/>
              </w:rPr>
              <w:t> </w:t>
            </w:r>
          </w:p>
          <w:p w14:paraId="31FDDFA6" w14:textId="77777777" w:rsidR="00E751CF" w:rsidRPr="001F160C" w:rsidRDefault="00E751CF" w:rsidP="00E751CF">
            <w:pPr>
              <w:pStyle w:val="paragraph"/>
              <w:numPr>
                <w:ilvl w:val="0"/>
                <w:numId w:val="40"/>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sz w:val="22"/>
                <w:szCs w:val="22"/>
              </w:rPr>
              <w:t>Benefits e.g. health and dental insurance, retirement plan</w:t>
            </w:r>
            <w:r w:rsidRPr="001F160C">
              <w:rPr>
                <w:rStyle w:val="eop"/>
                <w:rFonts w:ascii="Ebrima" w:hAnsi="Ebrima" w:cs="Calibri"/>
                <w:sz w:val="22"/>
                <w:szCs w:val="22"/>
              </w:rPr>
              <w:t> </w:t>
            </w:r>
          </w:p>
          <w:p w14:paraId="7379B6B2" w14:textId="77777777" w:rsidR="00E751CF" w:rsidRPr="001F160C" w:rsidRDefault="00E751CF" w:rsidP="00E751CF">
            <w:pPr>
              <w:pStyle w:val="paragraph"/>
              <w:numPr>
                <w:ilvl w:val="0"/>
                <w:numId w:val="40"/>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sz w:val="22"/>
                <w:szCs w:val="22"/>
              </w:rPr>
              <w:t>Availability of funding</w:t>
            </w:r>
            <w:r w:rsidRPr="001F160C">
              <w:rPr>
                <w:rStyle w:val="eop"/>
                <w:rFonts w:ascii="Ebrima" w:hAnsi="Ebrima" w:cs="Calibri"/>
                <w:sz w:val="22"/>
                <w:szCs w:val="22"/>
              </w:rPr>
              <w:t> </w:t>
            </w:r>
          </w:p>
          <w:p w14:paraId="1F62D13D" w14:textId="77777777" w:rsidR="00E751CF" w:rsidRPr="001F160C" w:rsidRDefault="00E751CF" w:rsidP="00E751CF">
            <w:pPr>
              <w:pStyle w:val="paragraph"/>
              <w:numPr>
                <w:ilvl w:val="0"/>
                <w:numId w:val="40"/>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sz w:val="22"/>
                <w:szCs w:val="22"/>
              </w:rPr>
              <w:t>Amount of time for research</w:t>
            </w:r>
            <w:r w:rsidRPr="001F160C">
              <w:rPr>
                <w:rStyle w:val="eop"/>
                <w:rFonts w:ascii="Ebrima" w:hAnsi="Ebrima" w:cs="Calibri"/>
                <w:sz w:val="22"/>
                <w:szCs w:val="22"/>
              </w:rPr>
              <w:t> </w:t>
            </w:r>
          </w:p>
          <w:p w14:paraId="2D01CD54" w14:textId="77777777" w:rsidR="00E751CF" w:rsidRPr="001F160C" w:rsidRDefault="00E751CF" w:rsidP="00E751CF">
            <w:pPr>
              <w:pStyle w:val="paragraph"/>
              <w:numPr>
                <w:ilvl w:val="0"/>
                <w:numId w:val="40"/>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sz w:val="22"/>
                <w:szCs w:val="22"/>
              </w:rPr>
              <w:t>Career advancement opportunities </w:t>
            </w:r>
            <w:r w:rsidRPr="001F160C">
              <w:rPr>
                <w:rStyle w:val="eop"/>
                <w:rFonts w:ascii="Ebrima" w:hAnsi="Ebrima" w:cs="Calibri"/>
                <w:sz w:val="22"/>
                <w:szCs w:val="22"/>
              </w:rPr>
              <w:t> </w:t>
            </w:r>
          </w:p>
          <w:p w14:paraId="392EE3E3" w14:textId="77777777" w:rsidR="00E751CF" w:rsidRPr="001F160C" w:rsidRDefault="00E751CF" w:rsidP="00E751CF">
            <w:pPr>
              <w:pStyle w:val="paragraph"/>
              <w:numPr>
                <w:ilvl w:val="0"/>
                <w:numId w:val="40"/>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sz w:val="22"/>
                <w:szCs w:val="22"/>
              </w:rPr>
              <w:t>Access to workplace-sponsored training and seminars</w:t>
            </w:r>
            <w:r w:rsidRPr="001F160C">
              <w:rPr>
                <w:rStyle w:val="eop"/>
                <w:rFonts w:ascii="Ebrima" w:hAnsi="Ebrima" w:cs="Calibri"/>
                <w:sz w:val="22"/>
                <w:szCs w:val="22"/>
              </w:rPr>
              <w:t> </w:t>
            </w:r>
          </w:p>
          <w:p w14:paraId="56E9432C" w14:textId="77777777" w:rsidR="00E751CF" w:rsidRPr="001F160C" w:rsidRDefault="00E751CF" w:rsidP="00E751CF">
            <w:pPr>
              <w:pStyle w:val="paragraph"/>
              <w:numPr>
                <w:ilvl w:val="0"/>
                <w:numId w:val="40"/>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sz w:val="22"/>
                <w:szCs w:val="22"/>
              </w:rPr>
              <w:t>Job security</w:t>
            </w:r>
            <w:r w:rsidRPr="001F160C">
              <w:rPr>
                <w:rStyle w:val="eop"/>
                <w:rFonts w:ascii="Ebrima" w:hAnsi="Ebrima" w:cs="Calibri"/>
                <w:sz w:val="22"/>
                <w:szCs w:val="22"/>
              </w:rPr>
              <w:t> </w:t>
            </w:r>
          </w:p>
          <w:p w14:paraId="4DC2C24E" w14:textId="77777777" w:rsidR="00E751CF" w:rsidRPr="001F160C" w:rsidRDefault="00E751CF" w:rsidP="00E751CF">
            <w:pPr>
              <w:pStyle w:val="paragraph"/>
              <w:numPr>
                <w:ilvl w:val="0"/>
                <w:numId w:val="40"/>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sz w:val="22"/>
                <w:szCs w:val="22"/>
              </w:rPr>
              <w:t>Opportunity to work on interesting projects</w:t>
            </w:r>
            <w:r w:rsidRPr="001F160C">
              <w:rPr>
                <w:rStyle w:val="eop"/>
                <w:rFonts w:ascii="Ebrima" w:hAnsi="Ebrima" w:cs="Calibri"/>
                <w:sz w:val="22"/>
                <w:szCs w:val="22"/>
              </w:rPr>
              <w:t> </w:t>
            </w:r>
          </w:p>
          <w:p w14:paraId="43A50393" w14:textId="77777777" w:rsidR="00E751CF" w:rsidRPr="001F160C" w:rsidRDefault="00E751CF" w:rsidP="00E751CF">
            <w:pPr>
              <w:pStyle w:val="paragraph"/>
              <w:numPr>
                <w:ilvl w:val="0"/>
                <w:numId w:val="40"/>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sz w:val="22"/>
                <w:szCs w:val="22"/>
              </w:rPr>
              <w:t>Amount of guidance from and communication with supervisor/PI</w:t>
            </w:r>
            <w:r w:rsidRPr="001F160C">
              <w:rPr>
                <w:rStyle w:val="eop"/>
                <w:rFonts w:ascii="Ebrima" w:hAnsi="Ebrima" w:cs="Calibri"/>
                <w:sz w:val="22"/>
                <w:szCs w:val="22"/>
              </w:rPr>
              <w:t> </w:t>
            </w:r>
          </w:p>
          <w:p w14:paraId="2C87050E" w14:textId="77777777" w:rsidR="00E751CF" w:rsidRDefault="00E751CF" w:rsidP="00E751CF">
            <w:pPr>
              <w:pStyle w:val="paragraph"/>
              <w:numPr>
                <w:ilvl w:val="0"/>
                <w:numId w:val="40"/>
              </w:numPr>
              <w:spacing w:before="0" w:beforeAutospacing="0" w:after="0" w:afterAutospacing="0"/>
              <w:textAlignment w:val="baseline"/>
              <w:rPr>
                <w:rStyle w:val="eop"/>
                <w:rFonts w:ascii="Ebrima" w:hAnsi="Ebrima" w:cs="Calibri"/>
                <w:sz w:val="22"/>
                <w:szCs w:val="22"/>
              </w:rPr>
            </w:pPr>
            <w:r w:rsidRPr="001F160C">
              <w:rPr>
                <w:rStyle w:val="normaltextrun"/>
                <w:rFonts w:ascii="Ebrima" w:hAnsi="Ebrima" w:cs="Calibri"/>
                <w:sz w:val="22"/>
                <w:szCs w:val="22"/>
              </w:rPr>
              <w:t>Management and leadership of organisation</w:t>
            </w:r>
            <w:r w:rsidRPr="001F160C">
              <w:rPr>
                <w:rStyle w:val="eop"/>
                <w:rFonts w:ascii="Ebrima" w:hAnsi="Ebrima" w:cs="Calibri"/>
                <w:sz w:val="22"/>
                <w:szCs w:val="22"/>
              </w:rPr>
              <w:t> </w:t>
            </w:r>
          </w:p>
          <w:p w14:paraId="2C618AE2" w14:textId="77777777" w:rsidR="00E751CF" w:rsidRDefault="00E751CF" w:rsidP="00E751CF">
            <w:pPr>
              <w:pStyle w:val="paragraph"/>
              <w:spacing w:before="0" w:beforeAutospacing="0" w:after="0" w:afterAutospacing="0"/>
              <w:textAlignment w:val="baseline"/>
              <w:rPr>
                <w:rStyle w:val="eop"/>
              </w:rPr>
            </w:pPr>
          </w:p>
          <w:p w14:paraId="2260B1BF" w14:textId="77777777" w:rsidR="00E751CF" w:rsidRPr="001F160C" w:rsidRDefault="00E751CF" w:rsidP="00E751CF">
            <w:pPr>
              <w:pStyle w:val="ListParagraph"/>
              <w:numPr>
                <w:ilvl w:val="0"/>
                <w:numId w:val="76"/>
              </w:numPr>
              <w:rPr>
                <w:rStyle w:val="normaltextrun"/>
                <w:rFonts w:ascii="Ebrima" w:hAnsi="Ebrima" w:cs="Calibri"/>
                <w:color w:val="000000"/>
                <w:shd w:val="clear" w:color="auto" w:fill="FFFFFF"/>
              </w:rPr>
            </w:pPr>
            <w:r w:rsidRPr="001F160C">
              <w:rPr>
                <w:rStyle w:val="normaltextrun"/>
                <w:rFonts w:ascii="Ebrima" w:hAnsi="Ebrima" w:cs="Calibri"/>
                <w:color w:val="000000"/>
                <w:shd w:val="clear" w:color="auto" w:fill="FFFFFF"/>
              </w:rPr>
              <w:t>1 = extremely dissatisfied</w:t>
            </w:r>
          </w:p>
          <w:p w14:paraId="728FBD28" w14:textId="77777777" w:rsidR="00E751CF" w:rsidRPr="001F160C" w:rsidRDefault="00E751CF" w:rsidP="00E751CF">
            <w:pPr>
              <w:pStyle w:val="ListParagraph"/>
              <w:numPr>
                <w:ilvl w:val="0"/>
                <w:numId w:val="76"/>
              </w:numPr>
              <w:rPr>
                <w:rStyle w:val="normaltextrun"/>
                <w:rFonts w:ascii="Ebrima" w:hAnsi="Ebrima" w:cs="Calibri"/>
                <w:color w:val="000000"/>
                <w:shd w:val="clear" w:color="auto" w:fill="FFFFFF"/>
              </w:rPr>
            </w:pPr>
            <w:r w:rsidRPr="001F160C">
              <w:rPr>
                <w:rStyle w:val="normaltextrun"/>
                <w:rFonts w:ascii="Ebrima" w:hAnsi="Ebrima" w:cs="Calibri"/>
                <w:color w:val="000000"/>
                <w:shd w:val="clear" w:color="auto" w:fill="FFFFFF"/>
              </w:rPr>
              <w:t>2</w:t>
            </w:r>
          </w:p>
          <w:p w14:paraId="0F58A065" w14:textId="77777777" w:rsidR="00E751CF" w:rsidRPr="001F160C" w:rsidRDefault="00E751CF" w:rsidP="00E751CF">
            <w:pPr>
              <w:pStyle w:val="ListParagraph"/>
              <w:numPr>
                <w:ilvl w:val="0"/>
                <w:numId w:val="76"/>
              </w:numPr>
              <w:rPr>
                <w:rStyle w:val="normaltextrun"/>
                <w:rFonts w:ascii="Ebrima" w:hAnsi="Ebrima" w:cs="Calibri"/>
                <w:color w:val="000000"/>
                <w:shd w:val="clear" w:color="auto" w:fill="FFFFFF"/>
              </w:rPr>
            </w:pPr>
            <w:r w:rsidRPr="001F160C">
              <w:rPr>
                <w:rStyle w:val="normaltextrun"/>
                <w:rFonts w:ascii="Ebrima" w:hAnsi="Ebrima" w:cs="Calibri"/>
                <w:color w:val="000000"/>
                <w:shd w:val="clear" w:color="auto" w:fill="FFFFFF"/>
              </w:rPr>
              <w:t>3</w:t>
            </w:r>
          </w:p>
          <w:p w14:paraId="560DF5B7" w14:textId="77777777" w:rsidR="00E751CF" w:rsidRPr="001F160C" w:rsidRDefault="00E751CF" w:rsidP="00E751CF">
            <w:pPr>
              <w:pStyle w:val="ListParagraph"/>
              <w:numPr>
                <w:ilvl w:val="0"/>
                <w:numId w:val="76"/>
              </w:numPr>
              <w:rPr>
                <w:rStyle w:val="normaltextrun"/>
                <w:rFonts w:ascii="Ebrima" w:hAnsi="Ebrima" w:cs="Calibri"/>
                <w:color w:val="000000"/>
                <w:shd w:val="clear" w:color="auto" w:fill="FFFFFF"/>
              </w:rPr>
            </w:pPr>
            <w:r w:rsidRPr="001F160C">
              <w:rPr>
                <w:rStyle w:val="normaltextrun"/>
                <w:rFonts w:ascii="Ebrima" w:hAnsi="Ebrima" w:cs="Calibri"/>
                <w:color w:val="000000"/>
                <w:shd w:val="clear" w:color="auto" w:fill="FFFFFF"/>
              </w:rPr>
              <w:t>4 = neither satisfied nor dissatisfied</w:t>
            </w:r>
          </w:p>
          <w:p w14:paraId="70986211" w14:textId="77777777" w:rsidR="00E751CF" w:rsidRPr="001F160C" w:rsidRDefault="00E751CF" w:rsidP="00E751CF">
            <w:pPr>
              <w:pStyle w:val="ListParagraph"/>
              <w:numPr>
                <w:ilvl w:val="0"/>
                <w:numId w:val="76"/>
              </w:numPr>
              <w:rPr>
                <w:rStyle w:val="normaltextrun"/>
                <w:rFonts w:ascii="Ebrima" w:hAnsi="Ebrima" w:cs="Calibri"/>
                <w:color w:val="000000"/>
                <w:shd w:val="clear" w:color="auto" w:fill="FFFFFF"/>
              </w:rPr>
            </w:pPr>
            <w:r w:rsidRPr="001F160C">
              <w:rPr>
                <w:rStyle w:val="normaltextrun"/>
                <w:rFonts w:ascii="Ebrima" w:hAnsi="Ebrima" w:cs="Calibri"/>
                <w:color w:val="000000"/>
                <w:shd w:val="clear" w:color="auto" w:fill="FFFFFF"/>
              </w:rPr>
              <w:t>5</w:t>
            </w:r>
          </w:p>
          <w:p w14:paraId="20F7184B" w14:textId="77777777" w:rsidR="00E751CF" w:rsidRPr="001F160C" w:rsidRDefault="00E751CF" w:rsidP="00E751CF">
            <w:pPr>
              <w:pStyle w:val="ListParagraph"/>
              <w:numPr>
                <w:ilvl w:val="0"/>
                <w:numId w:val="76"/>
              </w:numPr>
              <w:rPr>
                <w:rStyle w:val="normaltextrun"/>
                <w:rFonts w:ascii="Ebrima" w:hAnsi="Ebrima" w:cs="Calibri"/>
                <w:color w:val="000000"/>
                <w:shd w:val="clear" w:color="auto" w:fill="FFFFFF"/>
              </w:rPr>
            </w:pPr>
            <w:r w:rsidRPr="001F160C">
              <w:rPr>
                <w:rStyle w:val="normaltextrun"/>
                <w:rFonts w:ascii="Ebrima" w:hAnsi="Ebrima" w:cs="Calibri"/>
                <w:color w:val="000000"/>
                <w:shd w:val="clear" w:color="auto" w:fill="FFFFFF"/>
              </w:rPr>
              <w:t xml:space="preserve">6 </w:t>
            </w:r>
          </w:p>
          <w:p w14:paraId="426BC14C" w14:textId="77777777" w:rsidR="00E751CF" w:rsidRPr="001F160C" w:rsidRDefault="00E751CF" w:rsidP="00E751CF">
            <w:pPr>
              <w:pStyle w:val="ListParagraph"/>
              <w:numPr>
                <w:ilvl w:val="0"/>
                <w:numId w:val="76"/>
              </w:numPr>
              <w:rPr>
                <w:rStyle w:val="normaltextrun"/>
                <w:rFonts w:ascii="Ebrima" w:hAnsi="Ebrima" w:cs="Calibri"/>
                <w:color w:val="000000"/>
                <w:shd w:val="clear" w:color="auto" w:fill="FFFFFF"/>
              </w:rPr>
            </w:pPr>
            <w:r w:rsidRPr="001F160C">
              <w:rPr>
                <w:rStyle w:val="normaltextrun"/>
                <w:rFonts w:ascii="Ebrima" w:hAnsi="Ebrima" w:cs="Calibri"/>
                <w:color w:val="000000"/>
                <w:shd w:val="clear" w:color="auto" w:fill="FFFFFF"/>
              </w:rPr>
              <w:t>7 = extremely satisfied</w:t>
            </w:r>
          </w:p>
          <w:p w14:paraId="39919DD4" w14:textId="3AE36876" w:rsidR="00E751CF" w:rsidRPr="001F160C" w:rsidRDefault="00E751CF" w:rsidP="00E751CF">
            <w:pPr>
              <w:pStyle w:val="paragraph"/>
              <w:numPr>
                <w:ilvl w:val="0"/>
                <w:numId w:val="76"/>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hd w:val="clear" w:color="auto" w:fill="FFFFFF"/>
              </w:rPr>
              <w:t>Not applicable</w:t>
            </w:r>
          </w:p>
          <w:p w14:paraId="0B45A852" w14:textId="446B40C7" w:rsidR="00E751CF" w:rsidRPr="001F160C" w:rsidRDefault="00E751CF" w:rsidP="00E751CF">
            <w:pPr>
              <w:rPr>
                <w:rStyle w:val="normaltextrun"/>
                <w:rFonts w:ascii="Ebrima" w:hAnsi="Ebrima" w:cs="Calibri"/>
                <w:color w:val="000000"/>
                <w:shd w:val="clear" w:color="auto" w:fill="FFFFFF"/>
              </w:rPr>
            </w:pPr>
          </w:p>
        </w:tc>
        <w:tc>
          <w:tcPr>
            <w:tcW w:w="2119" w:type="dxa"/>
          </w:tcPr>
          <w:p w14:paraId="3C875B5A" w14:textId="77777777" w:rsidR="00E751CF" w:rsidRPr="001F160C" w:rsidRDefault="00E751CF" w:rsidP="00E751CF">
            <w:pPr>
              <w:rPr>
                <w:rFonts w:ascii="Ebrima" w:hAnsi="Ebrima"/>
              </w:rPr>
            </w:pPr>
            <w:r w:rsidRPr="001F160C">
              <w:rPr>
                <w:rFonts w:ascii="Ebrima" w:hAnsi="Ebrima"/>
              </w:rPr>
              <w:t xml:space="preserve">Single choice </w:t>
            </w:r>
          </w:p>
          <w:p w14:paraId="19B0906A" w14:textId="77777777" w:rsidR="00E751CF" w:rsidRPr="001F160C" w:rsidRDefault="00E751CF" w:rsidP="00E751CF">
            <w:pPr>
              <w:rPr>
                <w:rFonts w:ascii="Ebrima" w:hAnsi="Ebrima"/>
              </w:rPr>
            </w:pPr>
            <w:r w:rsidRPr="001F160C">
              <w:rPr>
                <w:rFonts w:ascii="Ebrima" w:hAnsi="Ebrima"/>
              </w:rPr>
              <w:t>Grid</w:t>
            </w:r>
          </w:p>
          <w:p w14:paraId="0A57056B" w14:textId="24492416" w:rsidR="00E751CF" w:rsidRPr="001F160C" w:rsidRDefault="00E751CF" w:rsidP="00E751CF">
            <w:pPr>
              <w:rPr>
                <w:rFonts w:ascii="Ebrima" w:hAnsi="Ebrima" w:cs="Calibri"/>
                <w:color w:val="000000"/>
                <w:shd w:val="clear" w:color="auto" w:fill="FFFFFF"/>
              </w:rPr>
            </w:pPr>
          </w:p>
        </w:tc>
        <w:tc>
          <w:tcPr>
            <w:tcW w:w="1882" w:type="dxa"/>
          </w:tcPr>
          <w:p w14:paraId="47025D31" w14:textId="77777777" w:rsidR="00E751CF" w:rsidRPr="001F160C" w:rsidRDefault="00E751CF" w:rsidP="00E751CF">
            <w:pPr>
              <w:rPr>
                <w:rFonts w:ascii="Ebrima" w:hAnsi="Ebrima"/>
              </w:rPr>
            </w:pPr>
            <w:r w:rsidRPr="001F160C">
              <w:rPr>
                <w:rFonts w:ascii="Ebrima" w:hAnsi="Ebrima"/>
              </w:rPr>
              <w:t>POSTDOC = 1-5,8 (not asked to unemployed respondents)</w:t>
            </w:r>
          </w:p>
          <w:p w14:paraId="4777931E" w14:textId="77777777" w:rsidR="00E751CF" w:rsidRPr="001F160C" w:rsidRDefault="00E751CF" w:rsidP="00E751CF">
            <w:pPr>
              <w:rPr>
                <w:rFonts w:ascii="Ebrima" w:hAnsi="Ebrima"/>
              </w:rPr>
            </w:pPr>
          </w:p>
        </w:tc>
      </w:tr>
      <w:tr w:rsidR="00E751CF" w:rsidRPr="001F160C" w14:paraId="4FE3CAB0" w14:textId="77777777" w:rsidTr="00E751CF">
        <w:tc>
          <w:tcPr>
            <w:tcW w:w="1149" w:type="dxa"/>
          </w:tcPr>
          <w:p w14:paraId="3F1AB1BD" w14:textId="77777777" w:rsidR="00E751CF" w:rsidRPr="001F160C" w:rsidRDefault="00E751CF" w:rsidP="00E751CF">
            <w:pPr>
              <w:pStyle w:val="ListParagraph"/>
              <w:numPr>
                <w:ilvl w:val="0"/>
                <w:numId w:val="1"/>
              </w:numPr>
              <w:rPr>
                <w:rFonts w:ascii="Ebrima" w:hAnsi="Ebrima"/>
              </w:rPr>
            </w:pPr>
          </w:p>
        </w:tc>
        <w:tc>
          <w:tcPr>
            <w:tcW w:w="5044" w:type="dxa"/>
          </w:tcPr>
          <w:p w14:paraId="25338468" w14:textId="77777777" w:rsidR="00E751CF" w:rsidRDefault="00E751CF" w:rsidP="00E751CF">
            <w:pPr>
              <w:rPr>
                <w:rStyle w:val="eop"/>
                <w:rFonts w:ascii="Ebrima" w:hAnsi="Ebrima" w:cs="Calibri"/>
                <w:color w:val="000000"/>
                <w:shd w:val="clear" w:color="auto" w:fill="FFFFFF"/>
              </w:rPr>
            </w:pPr>
            <w:r w:rsidRPr="001F160C">
              <w:rPr>
                <w:rStyle w:val="normaltextrun"/>
                <w:rFonts w:ascii="Ebrima" w:hAnsi="Ebrima" w:cs="Calibri"/>
                <w:color w:val="000000"/>
                <w:shd w:val="clear" w:color="auto" w:fill="FFFFFF"/>
              </w:rPr>
              <w:t xml:space="preserve">Thinking about your current postdoc, how </w:t>
            </w:r>
            <w:r w:rsidRPr="001F160C">
              <w:rPr>
                <w:rStyle w:val="normaltextrun"/>
                <w:rFonts w:ascii="Ebrima" w:hAnsi="Ebrima" w:cs="Calibri"/>
                <w:color w:val="000000"/>
                <w:u w:val="single"/>
                <w:shd w:val="clear" w:color="auto" w:fill="FFFFFF"/>
              </w:rPr>
              <w:t>satisfied</w:t>
            </w:r>
            <w:r w:rsidRPr="001F160C">
              <w:rPr>
                <w:rStyle w:val="normaltextrun"/>
                <w:rFonts w:ascii="Ebrima" w:hAnsi="Ebrima" w:cs="Calibri"/>
                <w:color w:val="000000"/>
                <w:shd w:val="clear" w:color="auto" w:fill="FFFFFF"/>
              </w:rPr>
              <w:t xml:space="preserve"> are you with the following?</w:t>
            </w:r>
            <w:r w:rsidRPr="001F160C">
              <w:rPr>
                <w:rStyle w:val="normaltextrun"/>
                <w:rFonts w:ascii="Ebrima" w:hAnsi="Ebrima" w:cs="Calibri"/>
                <w:i/>
                <w:iCs/>
                <w:color w:val="000000"/>
                <w:shd w:val="clear" w:color="auto" w:fill="FFFFFF"/>
              </w:rPr>
              <w:t xml:space="preserve"> If you do not have access to any benefits or job factors, please indicate on the scale below.</w:t>
            </w:r>
            <w:r w:rsidRPr="001F160C">
              <w:rPr>
                <w:rStyle w:val="eop"/>
                <w:rFonts w:ascii="Ebrima" w:hAnsi="Ebrima" w:cs="Calibri"/>
                <w:color w:val="000000"/>
                <w:shd w:val="clear" w:color="auto" w:fill="FFFFFF"/>
              </w:rPr>
              <w:t> </w:t>
            </w:r>
          </w:p>
          <w:p w14:paraId="41376F8A" w14:textId="77777777" w:rsidR="00E751CF" w:rsidRPr="001F160C" w:rsidRDefault="00E751CF" w:rsidP="00E751CF">
            <w:pPr>
              <w:rPr>
                <w:rStyle w:val="eop"/>
                <w:rFonts w:ascii="Ebrima" w:hAnsi="Ebrima" w:cs="Calibri"/>
                <w:color w:val="000000"/>
                <w:shd w:val="clear" w:color="auto" w:fill="FFFFFF"/>
              </w:rPr>
            </w:pPr>
          </w:p>
          <w:p w14:paraId="27D8B2CE" w14:textId="77777777" w:rsidR="00E751CF" w:rsidRPr="001F160C" w:rsidRDefault="00E751CF" w:rsidP="00E751CF">
            <w:pPr>
              <w:pStyle w:val="paragraph"/>
              <w:numPr>
                <w:ilvl w:val="0"/>
                <w:numId w:val="41"/>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sz w:val="22"/>
                <w:szCs w:val="22"/>
              </w:rPr>
              <w:t>Ability to influence decisions that affect you</w:t>
            </w:r>
            <w:r w:rsidRPr="001F160C">
              <w:rPr>
                <w:rStyle w:val="eop"/>
                <w:rFonts w:ascii="Ebrima" w:hAnsi="Ebrima" w:cs="Calibri"/>
                <w:sz w:val="22"/>
                <w:szCs w:val="22"/>
              </w:rPr>
              <w:t> </w:t>
            </w:r>
          </w:p>
          <w:p w14:paraId="3F504ED2" w14:textId="77777777" w:rsidR="00E751CF" w:rsidRPr="001F160C" w:rsidRDefault="00E751CF" w:rsidP="00E751CF">
            <w:pPr>
              <w:pStyle w:val="paragraph"/>
              <w:numPr>
                <w:ilvl w:val="0"/>
                <w:numId w:val="41"/>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sz w:val="22"/>
                <w:szCs w:val="22"/>
              </w:rPr>
              <w:t>Work/life balance</w:t>
            </w:r>
            <w:r w:rsidRPr="001F160C">
              <w:rPr>
                <w:rStyle w:val="eop"/>
                <w:rFonts w:ascii="Ebrima" w:hAnsi="Ebrima" w:cs="Calibri"/>
                <w:sz w:val="22"/>
                <w:szCs w:val="22"/>
              </w:rPr>
              <w:t> </w:t>
            </w:r>
          </w:p>
          <w:p w14:paraId="06EC9ACB" w14:textId="77777777" w:rsidR="00E751CF" w:rsidRPr="001F160C" w:rsidRDefault="00E751CF" w:rsidP="00E751CF">
            <w:pPr>
              <w:pStyle w:val="paragraph"/>
              <w:numPr>
                <w:ilvl w:val="0"/>
                <w:numId w:val="41"/>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sz w:val="22"/>
                <w:szCs w:val="22"/>
              </w:rPr>
              <w:t>Total hours worked</w:t>
            </w:r>
            <w:r w:rsidRPr="001F160C">
              <w:rPr>
                <w:rStyle w:val="eop"/>
                <w:rFonts w:ascii="Ebrima" w:hAnsi="Ebrima" w:cs="Calibri"/>
                <w:sz w:val="22"/>
                <w:szCs w:val="22"/>
              </w:rPr>
              <w:t> </w:t>
            </w:r>
          </w:p>
          <w:p w14:paraId="3DFB22AE" w14:textId="77777777" w:rsidR="00E751CF" w:rsidRPr="001F160C" w:rsidRDefault="00E751CF" w:rsidP="00E751CF">
            <w:pPr>
              <w:pStyle w:val="paragraph"/>
              <w:numPr>
                <w:ilvl w:val="0"/>
                <w:numId w:val="41"/>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sz w:val="22"/>
                <w:szCs w:val="22"/>
              </w:rPr>
              <w:t>My interest in the work</w:t>
            </w:r>
            <w:r w:rsidRPr="001F160C">
              <w:rPr>
                <w:rStyle w:val="eop"/>
                <w:rFonts w:ascii="Ebrima" w:hAnsi="Ebrima" w:cs="Calibri"/>
                <w:sz w:val="22"/>
                <w:szCs w:val="22"/>
              </w:rPr>
              <w:t> </w:t>
            </w:r>
          </w:p>
          <w:p w14:paraId="666E4B3E" w14:textId="77777777" w:rsidR="00E751CF" w:rsidRPr="001F160C" w:rsidRDefault="00E751CF" w:rsidP="00E751CF">
            <w:pPr>
              <w:pStyle w:val="paragraph"/>
              <w:numPr>
                <w:ilvl w:val="0"/>
                <w:numId w:val="41"/>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sz w:val="22"/>
                <w:szCs w:val="22"/>
              </w:rPr>
              <w:t>Personal sense of accomplishment</w:t>
            </w:r>
            <w:r w:rsidRPr="001F160C">
              <w:rPr>
                <w:rStyle w:val="eop"/>
                <w:rFonts w:ascii="Ebrima" w:hAnsi="Ebrima" w:cs="Calibri"/>
                <w:sz w:val="22"/>
                <w:szCs w:val="22"/>
              </w:rPr>
              <w:t> </w:t>
            </w:r>
          </w:p>
          <w:p w14:paraId="30498827" w14:textId="77777777" w:rsidR="00E751CF" w:rsidRPr="001F160C" w:rsidRDefault="00E751CF" w:rsidP="00E751CF">
            <w:pPr>
              <w:pStyle w:val="paragraph"/>
              <w:numPr>
                <w:ilvl w:val="0"/>
                <w:numId w:val="41"/>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sz w:val="22"/>
                <w:szCs w:val="22"/>
              </w:rPr>
              <w:t>Relationship with colleagues</w:t>
            </w:r>
            <w:r w:rsidRPr="001F160C">
              <w:rPr>
                <w:rStyle w:val="eop"/>
                <w:rFonts w:ascii="Ebrima" w:hAnsi="Ebrima" w:cs="Calibri"/>
                <w:sz w:val="22"/>
                <w:szCs w:val="22"/>
              </w:rPr>
              <w:t> </w:t>
            </w:r>
          </w:p>
          <w:p w14:paraId="0FF918F6" w14:textId="77777777" w:rsidR="00E751CF" w:rsidRPr="001F160C" w:rsidRDefault="00E751CF" w:rsidP="00E751CF">
            <w:pPr>
              <w:pStyle w:val="paragraph"/>
              <w:numPr>
                <w:ilvl w:val="0"/>
                <w:numId w:val="41"/>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sz w:val="22"/>
                <w:szCs w:val="22"/>
              </w:rPr>
              <w:t>My degree of independence</w:t>
            </w:r>
            <w:r w:rsidRPr="001F160C">
              <w:rPr>
                <w:rStyle w:val="eop"/>
                <w:rFonts w:ascii="Ebrima" w:hAnsi="Ebrima" w:cs="Calibri"/>
                <w:sz w:val="22"/>
                <w:szCs w:val="22"/>
              </w:rPr>
              <w:t> </w:t>
            </w:r>
          </w:p>
          <w:p w14:paraId="623F5235" w14:textId="77777777" w:rsidR="00E751CF" w:rsidRPr="001F160C" w:rsidRDefault="00E751CF" w:rsidP="00E751CF">
            <w:pPr>
              <w:pStyle w:val="paragraph"/>
              <w:numPr>
                <w:ilvl w:val="0"/>
                <w:numId w:val="41"/>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sz w:val="22"/>
                <w:szCs w:val="22"/>
              </w:rPr>
              <w:t>Recognition for achievements</w:t>
            </w:r>
            <w:r w:rsidRPr="001F160C">
              <w:rPr>
                <w:rStyle w:val="eop"/>
                <w:rFonts w:ascii="Ebrima" w:hAnsi="Ebrima" w:cs="Calibri"/>
                <w:sz w:val="22"/>
                <w:szCs w:val="22"/>
              </w:rPr>
              <w:t> </w:t>
            </w:r>
          </w:p>
          <w:p w14:paraId="3241A7FA" w14:textId="77777777" w:rsidR="00E751CF" w:rsidRPr="001F160C" w:rsidRDefault="00E751CF" w:rsidP="00E751CF">
            <w:pPr>
              <w:pStyle w:val="paragraph"/>
              <w:numPr>
                <w:ilvl w:val="0"/>
                <w:numId w:val="41"/>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sz w:val="22"/>
                <w:szCs w:val="22"/>
              </w:rPr>
              <w:t>Feeling safe in the work environment / workplace </w:t>
            </w:r>
            <w:r w:rsidRPr="001F160C">
              <w:rPr>
                <w:rStyle w:val="eop"/>
                <w:rFonts w:ascii="Ebrima" w:hAnsi="Ebrima" w:cs="Calibri"/>
                <w:sz w:val="22"/>
                <w:szCs w:val="22"/>
              </w:rPr>
              <w:t> </w:t>
            </w:r>
          </w:p>
          <w:p w14:paraId="1BD5EACE" w14:textId="77777777" w:rsidR="00E751CF" w:rsidRDefault="00E751CF" w:rsidP="00E751CF">
            <w:pPr>
              <w:pStyle w:val="paragraph"/>
              <w:numPr>
                <w:ilvl w:val="0"/>
                <w:numId w:val="41"/>
              </w:numPr>
              <w:spacing w:before="0" w:beforeAutospacing="0" w:after="0" w:afterAutospacing="0"/>
              <w:textAlignment w:val="baseline"/>
              <w:rPr>
                <w:rStyle w:val="eop"/>
                <w:rFonts w:ascii="Ebrima" w:hAnsi="Ebrima" w:cs="Calibri"/>
                <w:sz w:val="22"/>
                <w:szCs w:val="22"/>
              </w:rPr>
            </w:pPr>
            <w:r w:rsidRPr="001F160C">
              <w:rPr>
                <w:rStyle w:val="normaltextrun"/>
                <w:rFonts w:ascii="Ebrima" w:hAnsi="Ebrima" w:cs="Calibri"/>
                <w:sz w:val="22"/>
                <w:szCs w:val="22"/>
              </w:rPr>
              <w:t>Organisation’s commitment to a diverse and inclusive workplace</w:t>
            </w:r>
            <w:r w:rsidRPr="001F160C">
              <w:rPr>
                <w:rStyle w:val="eop"/>
                <w:rFonts w:ascii="Ebrima" w:hAnsi="Ebrima" w:cs="Calibri"/>
                <w:sz w:val="22"/>
                <w:szCs w:val="22"/>
              </w:rPr>
              <w:t> </w:t>
            </w:r>
          </w:p>
          <w:p w14:paraId="25FD429E" w14:textId="77777777" w:rsidR="00E751CF" w:rsidRDefault="00E751CF" w:rsidP="00E751CF">
            <w:pPr>
              <w:pStyle w:val="paragraph"/>
              <w:spacing w:before="0" w:beforeAutospacing="0" w:after="0" w:afterAutospacing="0"/>
              <w:textAlignment w:val="baseline"/>
              <w:rPr>
                <w:rStyle w:val="eop"/>
              </w:rPr>
            </w:pPr>
          </w:p>
          <w:p w14:paraId="75CFF53A" w14:textId="77777777" w:rsidR="00E751CF" w:rsidRPr="001F160C" w:rsidRDefault="00E751CF" w:rsidP="00E751CF">
            <w:pPr>
              <w:pStyle w:val="ListParagraph"/>
              <w:numPr>
                <w:ilvl w:val="0"/>
                <w:numId w:val="77"/>
              </w:numPr>
              <w:rPr>
                <w:rStyle w:val="normaltextrun"/>
                <w:rFonts w:ascii="Ebrima" w:hAnsi="Ebrima" w:cs="Calibri"/>
                <w:color w:val="000000"/>
                <w:shd w:val="clear" w:color="auto" w:fill="FFFFFF"/>
              </w:rPr>
            </w:pPr>
            <w:r w:rsidRPr="001F160C">
              <w:rPr>
                <w:rStyle w:val="normaltextrun"/>
                <w:rFonts w:ascii="Ebrima" w:hAnsi="Ebrima" w:cs="Calibri"/>
                <w:color w:val="000000"/>
                <w:shd w:val="clear" w:color="auto" w:fill="FFFFFF"/>
              </w:rPr>
              <w:t>1 = extremely dissatisfied</w:t>
            </w:r>
          </w:p>
          <w:p w14:paraId="45FF98CC" w14:textId="77777777" w:rsidR="00E751CF" w:rsidRPr="001F160C" w:rsidRDefault="00E751CF" w:rsidP="00E751CF">
            <w:pPr>
              <w:pStyle w:val="ListParagraph"/>
              <w:numPr>
                <w:ilvl w:val="0"/>
                <w:numId w:val="77"/>
              </w:numPr>
              <w:rPr>
                <w:rStyle w:val="normaltextrun"/>
                <w:rFonts w:ascii="Ebrima" w:hAnsi="Ebrima" w:cs="Calibri"/>
                <w:color w:val="000000"/>
                <w:shd w:val="clear" w:color="auto" w:fill="FFFFFF"/>
              </w:rPr>
            </w:pPr>
            <w:r w:rsidRPr="001F160C">
              <w:rPr>
                <w:rStyle w:val="normaltextrun"/>
                <w:rFonts w:ascii="Ebrima" w:hAnsi="Ebrima" w:cs="Calibri"/>
                <w:color w:val="000000"/>
                <w:shd w:val="clear" w:color="auto" w:fill="FFFFFF"/>
              </w:rPr>
              <w:t>2</w:t>
            </w:r>
          </w:p>
          <w:p w14:paraId="7995A525" w14:textId="77777777" w:rsidR="00E751CF" w:rsidRPr="001F160C" w:rsidRDefault="00E751CF" w:rsidP="00E751CF">
            <w:pPr>
              <w:pStyle w:val="ListParagraph"/>
              <w:numPr>
                <w:ilvl w:val="0"/>
                <w:numId w:val="77"/>
              </w:numPr>
              <w:rPr>
                <w:rStyle w:val="normaltextrun"/>
                <w:rFonts w:ascii="Ebrima" w:hAnsi="Ebrima" w:cs="Calibri"/>
                <w:color w:val="000000"/>
                <w:shd w:val="clear" w:color="auto" w:fill="FFFFFF"/>
              </w:rPr>
            </w:pPr>
            <w:r w:rsidRPr="001F160C">
              <w:rPr>
                <w:rStyle w:val="normaltextrun"/>
                <w:rFonts w:ascii="Ebrima" w:hAnsi="Ebrima" w:cs="Calibri"/>
                <w:color w:val="000000"/>
                <w:shd w:val="clear" w:color="auto" w:fill="FFFFFF"/>
              </w:rPr>
              <w:t>3</w:t>
            </w:r>
          </w:p>
          <w:p w14:paraId="7CED70E0" w14:textId="77777777" w:rsidR="00E751CF" w:rsidRPr="001F160C" w:rsidRDefault="00E751CF" w:rsidP="00E751CF">
            <w:pPr>
              <w:pStyle w:val="ListParagraph"/>
              <w:numPr>
                <w:ilvl w:val="0"/>
                <w:numId w:val="77"/>
              </w:numPr>
              <w:rPr>
                <w:rStyle w:val="normaltextrun"/>
                <w:rFonts w:ascii="Ebrima" w:hAnsi="Ebrima" w:cs="Calibri"/>
                <w:color w:val="000000"/>
                <w:shd w:val="clear" w:color="auto" w:fill="FFFFFF"/>
              </w:rPr>
            </w:pPr>
            <w:r w:rsidRPr="001F160C">
              <w:rPr>
                <w:rStyle w:val="normaltextrun"/>
                <w:rFonts w:ascii="Ebrima" w:hAnsi="Ebrima" w:cs="Calibri"/>
                <w:color w:val="000000"/>
                <w:shd w:val="clear" w:color="auto" w:fill="FFFFFF"/>
              </w:rPr>
              <w:t>4 = neither satisfied nor dissatisfied</w:t>
            </w:r>
          </w:p>
          <w:p w14:paraId="3C104C11" w14:textId="77777777" w:rsidR="00E751CF" w:rsidRPr="001F160C" w:rsidRDefault="00E751CF" w:rsidP="00E751CF">
            <w:pPr>
              <w:pStyle w:val="ListParagraph"/>
              <w:numPr>
                <w:ilvl w:val="0"/>
                <w:numId w:val="77"/>
              </w:numPr>
              <w:rPr>
                <w:rStyle w:val="normaltextrun"/>
                <w:rFonts w:ascii="Ebrima" w:hAnsi="Ebrima" w:cs="Calibri"/>
                <w:color w:val="000000"/>
                <w:shd w:val="clear" w:color="auto" w:fill="FFFFFF"/>
              </w:rPr>
            </w:pPr>
            <w:r w:rsidRPr="001F160C">
              <w:rPr>
                <w:rStyle w:val="normaltextrun"/>
                <w:rFonts w:ascii="Ebrima" w:hAnsi="Ebrima" w:cs="Calibri"/>
                <w:color w:val="000000"/>
                <w:shd w:val="clear" w:color="auto" w:fill="FFFFFF"/>
              </w:rPr>
              <w:t>5</w:t>
            </w:r>
          </w:p>
          <w:p w14:paraId="58430A68" w14:textId="77777777" w:rsidR="00E751CF" w:rsidRPr="001F160C" w:rsidRDefault="00E751CF" w:rsidP="00E751CF">
            <w:pPr>
              <w:pStyle w:val="ListParagraph"/>
              <w:numPr>
                <w:ilvl w:val="0"/>
                <w:numId w:val="77"/>
              </w:numPr>
              <w:rPr>
                <w:rStyle w:val="normaltextrun"/>
                <w:rFonts w:ascii="Ebrima" w:hAnsi="Ebrima" w:cs="Calibri"/>
                <w:color w:val="000000"/>
                <w:shd w:val="clear" w:color="auto" w:fill="FFFFFF"/>
              </w:rPr>
            </w:pPr>
            <w:r w:rsidRPr="001F160C">
              <w:rPr>
                <w:rStyle w:val="normaltextrun"/>
                <w:rFonts w:ascii="Ebrima" w:hAnsi="Ebrima" w:cs="Calibri"/>
                <w:color w:val="000000"/>
                <w:shd w:val="clear" w:color="auto" w:fill="FFFFFF"/>
              </w:rPr>
              <w:t xml:space="preserve">6 </w:t>
            </w:r>
          </w:p>
          <w:p w14:paraId="1EF316A5" w14:textId="77777777" w:rsidR="00E751CF" w:rsidRPr="001F160C" w:rsidRDefault="00E751CF" w:rsidP="00E751CF">
            <w:pPr>
              <w:pStyle w:val="ListParagraph"/>
              <w:numPr>
                <w:ilvl w:val="0"/>
                <w:numId w:val="77"/>
              </w:numPr>
              <w:rPr>
                <w:rStyle w:val="normaltextrun"/>
                <w:rFonts w:ascii="Ebrima" w:hAnsi="Ebrima" w:cs="Calibri"/>
                <w:color w:val="000000"/>
                <w:shd w:val="clear" w:color="auto" w:fill="FFFFFF"/>
              </w:rPr>
            </w:pPr>
            <w:r w:rsidRPr="001F160C">
              <w:rPr>
                <w:rStyle w:val="normaltextrun"/>
                <w:rFonts w:ascii="Ebrima" w:hAnsi="Ebrima" w:cs="Calibri"/>
                <w:color w:val="000000"/>
                <w:shd w:val="clear" w:color="auto" w:fill="FFFFFF"/>
              </w:rPr>
              <w:t>7 = extremely satisfied</w:t>
            </w:r>
          </w:p>
          <w:p w14:paraId="6C403220" w14:textId="6EB869C4" w:rsidR="00E751CF" w:rsidRPr="001F160C" w:rsidRDefault="00E751CF" w:rsidP="00E751CF">
            <w:pPr>
              <w:pStyle w:val="paragraph"/>
              <w:numPr>
                <w:ilvl w:val="0"/>
                <w:numId w:val="77"/>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hd w:val="clear" w:color="auto" w:fill="FFFFFF"/>
              </w:rPr>
              <w:t>Not applicable</w:t>
            </w:r>
          </w:p>
          <w:p w14:paraId="66F3E183" w14:textId="1E5E5D71" w:rsidR="00E751CF" w:rsidRPr="001F160C" w:rsidRDefault="00E751CF" w:rsidP="00E751CF">
            <w:pPr>
              <w:rPr>
                <w:rStyle w:val="normaltextrun"/>
                <w:rFonts w:ascii="Ebrima" w:hAnsi="Ebrima" w:cs="Calibri"/>
                <w:color w:val="000000"/>
                <w:shd w:val="clear" w:color="auto" w:fill="FFFFFF"/>
              </w:rPr>
            </w:pPr>
          </w:p>
        </w:tc>
        <w:tc>
          <w:tcPr>
            <w:tcW w:w="2119" w:type="dxa"/>
          </w:tcPr>
          <w:p w14:paraId="72DEE12F" w14:textId="77777777" w:rsidR="00E751CF" w:rsidRPr="001F160C" w:rsidRDefault="00E751CF" w:rsidP="00E751CF">
            <w:pPr>
              <w:rPr>
                <w:rFonts w:ascii="Ebrima" w:hAnsi="Ebrima"/>
              </w:rPr>
            </w:pPr>
            <w:r w:rsidRPr="001F160C">
              <w:rPr>
                <w:rFonts w:ascii="Ebrima" w:hAnsi="Ebrima"/>
              </w:rPr>
              <w:t xml:space="preserve">Single choice </w:t>
            </w:r>
          </w:p>
          <w:p w14:paraId="6B71C74D" w14:textId="77777777" w:rsidR="00E751CF" w:rsidRPr="001F160C" w:rsidRDefault="00E751CF" w:rsidP="00E751CF">
            <w:pPr>
              <w:rPr>
                <w:rFonts w:ascii="Ebrima" w:hAnsi="Ebrima"/>
              </w:rPr>
            </w:pPr>
            <w:r w:rsidRPr="001F160C">
              <w:rPr>
                <w:rFonts w:ascii="Ebrima" w:hAnsi="Ebrima"/>
              </w:rPr>
              <w:t>Grid</w:t>
            </w:r>
          </w:p>
          <w:p w14:paraId="351F51E8" w14:textId="483FFB9F" w:rsidR="00E751CF" w:rsidRPr="001F160C" w:rsidRDefault="00E751CF" w:rsidP="00E751CF">
            <w:pPr>
              <w:rPr>
                <w:rFonts w:ascii="Ebrima" w:hAnsi="Ebrima"/>
              </w:rPr>
            </w:pPr>
          </w:p>
        </w:tc>
        <w:tc>
          <w:tcPr>
            <w:tcW w:w="1882" w:type="dxa"/>
          </w:tcPr>
          <w:p w14:paraId="1DBA7823" w14:textId="77777777" w:rsidR="00E751CF" w:rsidRPr="001F160C" w:rsidRDefault="00E751CF" w:rsidP="00E751CF">
            <w:pPr>
              <w:rPr>
                <w:rFonts w:ascii="Ebrima" w:hAnsi="Ebrima"/>
              </w:rPr>
            </w:pPr>
            <w:r w:rsidRPr="001F160C">
              <w:rPr>
                <w:rFonts w:ascii="Ebrima" w:hAnsi="Ebrima"/>
              </w:rPr>
              <w:t>POSTDOC = 1-5,8 (not asked to unemployed respondents)</w:t>
            </w:r>
          </w:p>
          <w:p w14:paraId="0D95F9AA" w14:textId="77777777" w:rsidR="00E751CF" w:rsidRPr="001F160C" w:rsidRDefault="00E751CF" w:rsidP="00E751CF">
            <w:pPr>
              <w:rPr>
                <w:rFonts w:ascii="Ebrima" w:hAnsi="Ebrima"/>
              </w:rPr>
            </w:pPr>
          </w:p>
        </w:tc>
      </w:tr>
      <w:tr w:rsidR="00E751CF" w:rsidRPr="001F160C" w14:paraId="6533FAE5" w14:textId="77777777" w:rsidTr="00E751CF">
        <w:tc>
          <w:tcPr>
            <w:tcW w:w="1149" w:type="dxa"/>
          </w:tcPr>
          <w:p w14:paraId="78E06E03" w14:textId="77777777" w:rsidR="00E751CF" w:rsidRPr="001F160C" w:rsidRDefault="00E751CF" w:rsidP="00E751CF">
            <w:pPr>
              <w:pStyle w:val="ListParagraph"/>
              <w:numPr>
                <w:ilvl w:val="0"/>
                <w:numId w:val="1"/>
              </w:numPr>
              <w:rPr>
                <w:rFonts w:ascii="Ebrima" w:hAnsi="Ebrima"/>
              </w:rPr>
            </w:pPr>
          </w:p>
        </w:tc>
        <w:tc>
          <w:tcPr>
            <w:tcW w:w="5044" w:type="dxa"/>
          </w:tcPr>
          <w:p w14:paraId="1A913339" w14:textId="77777777" w:rsidR="00E751CF" w:rsidRPr="001F160C" w:rsidRDefault="00E751CF" w:rsidP="00E751CF">
            <w:pPr>
              <w:pStyle w:val="paragraph"/>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On average, how much one-on-one contact time do you spend with your mana</w:t>
            </w:r>
            <w:r w:rsidRPr="001F160C">
              <w:rPr>
                <w:rStyle w:val="normaltextrun"/>
                <w:rFonts w:ascii="Ebrima" w:hAnsi="Ebrima"/>
                <w:sz w:val="22"/>
                <w:szCs w:val="22"/>
              </w:rPr>
              <w:t>ger/</w:t>
            </w:r>
            <w:r w:rsidRPr="001F160C">
              <w:rPr>
                <w:rStyle w:val="normaltextrun"/>
                <w:rFonts w:ascii="Ebrima" w:hAnsi="Ebrima"/>
                <w:color w:val="000000"/>
                <w:sz w:val="22"/>
                <w:szCs w:val="22"/>
              </w:rPr>
              <w:t>supervisor/PI each week?</w:t>
            </w:r>
            <w:r w:rsidRPr="001F160C">
              <w:rPr>
                <w:rStyle w:val="eop"/>
                <w:rFonts w:ascii="Ebrima" w:hAnsi="Ebrima"/>
                <w:color w:val="000000"/>
                <w:sz w:val="22"/>
                <w:szCs w:val="22"/>
              </w:rPr>
              <w:t> </w:t>
            </w:r>
          </w:p>
          <w:p w14:paraId="4F66DFB5" w14:textId="77777777" w:rsidR="00E751CF" w:rsidRPr="001F160C" w:rsidRDefault="00E751CF" w:rsidP="00E751CF">
            <w:pPr>
              <w:pStyle w:val="paragraph"/>
              <w:spacing w:before="0" w:beforeAutospacing="0" w:after="0" w:afterAutospacing="0"/>
              <w:textAlignment w:val="baseline"/>
              <w:rPr>
                <w:rFonts w:ascii="Ebrima" w:hAnsi="Ebrima"/>
                <w:sz w:val="22"/>
                <w:szCs w:val="22"/>
              </w:rPr>
            </w:pPr>
            <w:r w:rsidRPr="001F160C">
              <w:rPr>
                <w:rStyle w:val="eop"/>
                <w:rFonts w:ascii="Ebrima" w:hAnsi="Ebrima"/>
                <w:sz w:val="22"/>
                <w:szCs w:val="22"/>
              </w:rPr>
              <w:t> </w:t>
            </w:r>
          </w:p>
          <w:p w14:paraId="38A0FFF7" w14:textId="77777777" w:rsidR="00E751CF" w:rsidRPr="001F160C" w:rsidRDefault="00E751CF" w:rsidP="00E751CF">
            <w:pPr>
              <w:pStyle w:val="paragraph"/>
              <w:numPr>
                <w:ilvl w:val="0"/>
                <w:numId w:val="42"/>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Less than an hour</w:t>
            </w:r>
            <w:r w:rsidRPr="001F160C">
              <w:rPr>
                <w:rStyle w:val="eop"/>
                <w:rFonts w:ascii="Ebrima" w:hAnsi="Ebrima"/>
                <w:color w:val="000000"/>
                <w:sz w:val="22"/>
                <w:szCs w:val="22"/>
              </w:rPr>
              <w:t> </w:t>
            </w:r>
          </w:p>
          <w:p w14:paraId="13887F13" w14:textId="77777777" w:rsidR="00E751CF" w:rsidRPr="001F160C" w:rsidRDefault="00E751CF" w:rsidP="00E751CF">
            <w:pPr>
              <w:pStyle w:val="paragraph"/>
              <w:numPr>
                <w:ilvl w:val="0"/>
                <w:numId w:val="42"/>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Between one and three hours</w:t>
            </w:r>
            <w:r w:rsidRPr="001F160C">
              <w:rPr>
                <w:rStyle w:val="eop"/>
                <w:rFonts w:ascii="Ebrima" w:hAnsi="Ebrima"/>
                <w:color w:val="000000"/>
                <w:sz w:val="22"/>
                <w:szCs w:val="22"/>
              </w:rPr>
              <w:t> </w:t>
            </w:r>
          </w:p>
          <w:p w14:paraId="767FB54B" w14:textId="77777777" w:rsidR="00E751CF" w:rsidRPr="001F160C" w:rsidRDefault="00E751CF" w:rsidP="00E751CF">
            <w:pPr>
              <w:pStyle w:val="paragraph"/>
              <w:numPr>
                <w:ilvl w:val="0"/>
                <w:numId w:val="42"/>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More than three hours</w:t>
            </w:r>
            <w:r w:rsidRPr="001F160C">
              <w:rPr>
                <w:rStyle w:val="eop"/>
                <w:rFonts w:ascii="Ebrima" w:hAnsi="Ebrima"/>
                <w:color w:val="000000"/>
                <w:sz w:val="22"/>
                <w:szCs w:val="22"/>
              </w:rPr>
              <w:t> </w:t>
            </w:r>
          </w:p>
          <w:p w14:paraId="1C5B03B2" w14:textId="77777777" w:rsidR="00E751CF" w:rsidRPr="001F160C" w:rsidRDefault="00E751CF" w:rsidP="00E751CF">
            <w:pPr>
              <w:pStyle w:val="paragraph"/>
              <w:numPr>
                <w:ilvl w:val="0"/>
                <w:numId w:val="42"/>
              </w:numPr>
              <w:spacing w:before="0" w:beforeAutospacing="0" w:after="0" w:afterAutospacing="0"/>
              <w:textAlignment w:val="baseline"/>
              <w:rPr>
                <w:rStyle w:val="eop"/>
                <w:rFonts w:ascii="Ebrima" w:hAnsi="Ebrima"/>
                <w:sz w:val="22"/>
                <w:szCs w:val="22"/>
              </w:rPr>
            </w:pPr>
            <w:r w:rsidRPr="001F160C">
              <w:rPr>
                <w:rStyle w:val="normaltextrun"/>
                <w:rFonts w:ascii="Ebrima" w:hAnsi="Ebrima"/>
                <w:color w:val="000000"/>
                <w:sz w:val="22"/>
                <w:szCs w:val="22"/>
              </w:rPr>
              <w:t>Other, please specify</w:t>
            </w:r>
            <w:r w:rsidRPr="001F160C">
              <w:rPr>
                <w:rStyle w:val="eop"/>
                <w:rFonts w:ascii="Ebrima" w:hAnsi="Ebrima"/>
                <w:color w:val="000000"/>
                <w:sz w:val="22"/>
                <w:szCs w:val="22"/>
              </w:rPr>
              <w:t> </w:t>
            </w:r>
          </w:p>
          <w:p w14:paraId="788D7914" w14:textId="1DD0D866" w:rsidR="00E751CF" w:rsidRPr="001F160C" w:rsidRDefault="00E751CF" w:rsidP="00E751CF">
            <w:pPr>
              <w:pStyle w:val="paragraph"/>
              <w:numPr>
                <w:ilvl w:val="0"/>
                <w:numId w:val="42"/>
              </w:numPr>
              <w:spacing w:before="0" w:beforeAutospacing="0" w:after="0" w:afterAutospacing="0"/>
              <w:textAlignment w:val="baseline"/>
              <w:rPr>
                <w:rFonts w:ascii="Ebrima" w:hAnsi="Ebrima"/>
                <w:sz w:val="22"/>
                <w:szCs w:val="22"/>
              </w:rPr>
            </w:pPr>
            <w:r w:rsidRPr="001F160C">
              <w:rPr>
                <w:rStyle w:val="eop"/>
                <w:rFonts w:ascii="Ebrima" w:hAnsi="Ebrima"/>
                <w:color w:val="000000"/>
                <w:sz w:val="22"/>
                <w:szCs w:val="22"/>
              </w:rPr>
              <w:t>Not appli</w:t>
            </w:r>
            <w:r w:rsidRPr="001F160C">
              <w:rPr>
                <w:rStyle w:val="eop"/>
                <w:rFonts w:ascii="Ebrima" w:hAnsi="Ebrima"/>
                <w:color w:val="000000"/>
              </w:rPr>
              <w:t>cable</w:t>
            </w:r>
          </w:p>
          <w:p w14:paraId="1981D3AF" w14:textId="77777777" w:rsidR="00E751CF" w:rsidRPr="001F160C" w:rsidRDefault="00E751CF" w:rsidP="00E751CF">
            <w:pPr>
              <w:rPr>
                <w:rStyle w:val="normaltextrun"/>
                <w:rFonts w:ascii="Ebrima" w:hAnsi="Ebrima" w:cs="Calibri"/>
                <w:color w:val="000000"/>
                <w:shd w:val="clear" w:color="auto" w:fill="FFFFFF"/>
              </w:rPr>
            </w:pPr>
          </w:p>
        </w:tc>
        <w:tc>
          <w:tcPr>
            <w:tcW w:w="2119" w:type="dxa"/>
          </w:tcPr>
          <w:p w14:paraId="24A2952D" w14:textId="37566B4A" w:rsidR="00E751CF" w:rsidRPr="001F160C" w:rsidRDefault="00E751CF" w:rsidP="00E751CF">
            <w:pPr>
              <w:rPr>
                <w:rFonts w:ascii="Ebrima" w:hAnsi="Ebrima"/>
              </w:rPr>
            </w:pPr>
            <w:r w:rsidRPr="001F160C">
              <w:rPr>
                <w:rFonts w:ascii="Ebrima" w:hAnsi="Ebrima"/>
              </w:rPr>
              <w:t>Single choice</w:t>
            </w:r>
          </w:p>
        </w:tc>
        <w:tc>
          <w:tcPr>
            <w:tcW w:w="1882" w:type="dxa"/>
          </w:tcPr>
          <w:p w14:paraId="1345B58C" w14:textId="77777777" w:rsidR="00E751CF" w:rsidRPr="001F160C" w:rsidRDefault="00E751CF" w:rsidP="00E751CF">
            <w:pPr>
              <w:rPr>
                <w:rFonts w:ascii="Ebrima" w:hAnsi="Ebrima"/>
              </w:rPr>
            </w:pPr>
            <w:r w:rsidRPr="001F160C">
              <w:rPr>
                <w:rFonts w:ascii="Ebrima" w:hAnsi="Ebrima"/>
              </w:rPr>
              <w:t>POSTDOC = 1-5,8 (not asked to unemployed respondents)</w:t>
            </w:r>
          </w:p>
          <w:p w14:paraId="0C41A675" w14:textId="77777777" w:rsidR="00E751CF" w:rsidRPr="001F160C" w:rsidRDefault="00E751CF" w:rsidP="00E751CF">
            <w:pPr>
              <w:rPr>
                <w:rFonts w:ascii="Ebrima" w:hAnsi="Ebrima"/>
              </w:rPr>
            </w:pPr>
          </w:p>
        </w:tc>
      </w:tr>
      <w:tr w:rsidR="00E751CF" w:rsidRPr="001F160C" w14:paraId="4331B251" w14:textId="77777777" w:rsidTr="00E751CF">
        <w:tc>
          <w:tcPr>
            <w:tcW w:w="1149" w:type="dxa"/>
          </w:tcPr>
          <w:p w14:paraId="34949243" w14:textId="77777777" w:rsidR="00E751CF" w:rsidRPr="001F160C" w:rsidRDefault="00E751CF" w:rsidP="00E751CF">
            <w:pPr>
              <w:pStyle w:val="ListParagraph"/>
              <w:numPr>
                <w:ilvl w:val="0"/>
                <w:numId w:val="1"/>
              </w:numPr>
              <w:rPr>
                <w:rFonts w:ascii="Ebrima" w:hAnsi="Ebrima"/>
              </w:rPr>
            </w:pPr>
          </w:p>
        </w:tc>
        <w:tc>
          <w:tcPr>
            <w:tcW w:w="5044" w:type="dxa"/>
          </w:tcPr>
          <w:p w14:paraId="5F23B5BD" w14:textId="05345B6A" w:rsidR="00E751CF" w:rsidRPr="001F160C" w:rsidRDefault="00E751CF" w:rsidP="00E751CF">
            <w:pPr>
              <w:pStyle w:val="paragraph"/>
              <w:spacing w:before="0" w:beforeAutospacing="0" w:after="0" w:afterAutospacing="0"/>
              <w:textAlignment w:val="baseline"/>
              <w:rPr>
                <w:rFonts w:ascii="Ebrima" w:hAnsi="Ebrima" w:cs="Calibri"/>
                <w:sz w:val="22"/>
                <w:szCs w:val="22"/>
              </w:rPr>
            </w:pPr>
            <w:r>
              <w:rPr>
                <w:rStyle w:val="normaltextrun"/>
                <w:rFonts w:ascii="Ebrima" w:hAnsi="Ebrima" w:cs="Calibri"/>
                <w:color w:val="000000"/>
                <w:sz w:val="22"/>
                <w:szCs w:val="22"/>
              </w:rPr>
              <w:t xml:space="preserve">Do you </w:t>
            </w:r>
            <w:r w:rsidRPr="001F160C">
              <w:rPr>
                <w:rStyle w:val="normaltextrun"/>
                <w:rFonts w:ascii="Ebrima" w:hAnsi="Ebrima" w:cs="Calibri"/>
                <w:color w:val="000000"/>
                <w:sz w:val="22"/>
                <w:szCs w:val="22"/>
              </w:rPr>
              <w:t xml:space="preserve">feel that </w:t>
            </w:r>
            <w:r w:rsidRPr="001F160C">
              <w:rPr>
                <w:rStyle w:val="normaltextrun"/>
                <w:rFonts w:ascii="Ebrima" w:hAnsi="Ebrima" w:cs="Calibri"/>
                <w:color w:val="000000"/>
                <w:sz w:val="22"/>
                <w:szCs w:val="22"/>
                <w:u w:val="single"/>
              </w:rPr>
              <w:t>you have experienced</w:t>
            </w:r>
            <w:r w:rsidRPr="001F160C">
              <w:rPr>
                <w:rStyle w:val="normaltextrun"/>
                <w:rFonts w:ascii="Ebrima" w:hAnsi="Ebrima" w:cs="Calibri"/>
                <w:color w:val="000000"/>
                <w:sz w:val="22"/>
                <w:szCs w:val="22"/>
              </w:rPr>
              <w:t xml:space="preserve"> discrimination or harassment in your current or previous postdoc position?</w:t>
            </w:r>
            <w:r w:rsidRPr="001F160C">
              <w:rPr>
                <w:rStyle w:val="eop"/>
                <w:rFonts w:ascii="Ebrima" w:hAnsi="Ebrima" w:cs="Calibri"/>
                <w:color w:val="000000"/>
                <w:sz w:val="22"/>
                <w:szCs w:val="22"/>
              </w:rPr>
              <w:t> </w:t>
            </w:r>
          </w:p>
          <w:p w14:paraId="77FFEB19" w14:textId="06149049" w:rsidR="00E751CF" w:rsidRPr="001F160C" w:rsidRDefault="00E751CF" w:rsidP="00E751CF">
            <w:pPr>
              <w:pStyle w:val="paragraph"/>
              <w:spacing w:before="0" w:beforeAutospacing="0" w:after="0" w:afterAutospacing="0"/>
              <w:ind w:left="720" w:hanging="670"/>
              <w:textAlignment w:val="baseline"/>
              <w:rPr>
                <w:rFonts w:ascii="Ebrima" w:hAnsi="Ebrima" w:cs="Calibri"/>
                <w:sz w:val="22"/>
                <w:szCs w:val="22"/>
              </w:rPr>
            </w:pPr>
          </w:p>
          <w:p w14:paraId="2FEB1D50" w14:textId="77777777" w:rsidR="00E751CF" w:rsidRPr="001F160C" w:rsidRDefault="00E751CF" w:rsidP="00E751CF">
            <w:pPr>
              <w:pStyle w:val="paragraph"/>
              <w:numPr>
                <w:ilvl w:val="0"/>
                <w:numId w:val="43"/>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Yes</w:t>
            </w:r>
            <w:r w:rsidRPr="001F160C">
              <w:rPr>
                <w:rStyle w:val="eop"/>
                <w:rFonts w:ascii="Ebrima" w:hAnsi="Ebrima" w:cs="Calibri"/>
                <w:color w:val="000000"/>
                <w:sz w:val="22"/>
                <w:szCs w:val="22"/>
              </w:rPr>
              <w:t> </w:t>
            </w:r>
          </w:p>
          <w:p w14:paraId="69D04A05" w14:textId="77777777" w:rsidR="00E751CF" w:rsidRPr="001F160C" w:rsidRDefault="00E751CF" w:rsidP="00E751CF">
            <w:pPr>
              <w:pStyle w:val="paragraph"/>
              <w:numPr>
                <w:ilvl w:val="0"/>
                <w:numId w:val="43"/>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No</w:t>
            </w:r>
            <w:r w:rsidRPr="001F160C">
              <w:rPr>
                <w:rStyle w:val="eop"/>
                <w:rFonts w:ascii="Ebrima" w:hAnsi="Ebrima" w:cs="Calibri"/>
                <w:color w:val="000000"/>
                <w:sz w:val="22"/>
                <w:szCs w:val="22"/>
              </w:rPr>
              <w:t> </w:t>
            </w:r>
          </w:p>
          <w:p w14:paraId="76B4985A" w14:textId="77777777" w:rsidR="00E751CF" w:rsidRPr="001F160C" w:rsidRDefault="00E751CF" w:rsidP="00E751CF">
            <w:pPr>
              <w:pStyle w:val="paragraph"/>
              <w:numPr>
                <w:ilvl w:val="0"/>
                <w:numId w:val="43"/>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I’d prefer not to say</w:t>
            </w:r>
          </w:p>
          <w:p w14:paraId="3D263DF9" w14:textId="77777777" w:rsidR="00E751CF" w:rsidRPr="001F160C" w:rsidRDefault="00E751CF" w:rsidP="00E751CF">
            <w:pPr>
              <w:rPr>
                <w:rStyle w:val="normaltextrun"/>
                <w:rFonts w:ascii="Ebrima" w:hAnsi="Ebrima" w:cs="Calibri"/>
                <w:color w:val="000000"/>
                <w:shd w:val="clear" w:color="auto" w:fill="FFFFFF"/>
              </w:rPr>
            </w:pPr>
          </w:p>
        </w:tc>
        <w:tc>
          <w:tcPr>
            <w:tcW w:w="2119" w:type="dxa"/>
          </w:tcPr>
          <w:p w14:paraId="7F2443DB" w14:textId="350631F3" w:rsidR="00E751CF" w:rsidRPr="001F160C" w:rsidRDefault="00E751CF" w:rsidP="00E751CF">
            <w:pPr>
              <w:rPr>
                <w:rFonts w:ascii="Ebrima" w:hAnsi="Ebrima"/>
              </w:rPr>
            </w:pPr>
            <w:r w:rsidRPr="001F160C">
              <w:rPr>
                <w:rFonts w:ascii="Ebrima" w:hAnsi="Ebrima"/>
              </w:rPr>
              <w:t>Single choice</w:t>
            </w:r>
          </w:p>
        </w:tc>
        <w:tc>
          <w:tcPr>
            <w:tcW w:w="1882" w:type="dxa"/>
          </w:tcPr>
          <w:p w14:paraId="2D4C36EC" w14:textId="5D385E20" w:rsidR="00E751CF" w:rsidRPr="001F160C" w:rsidRDefault="00E751CF" w:rsidP="00E751CF">
            <w:pPr>
              <w:rPr>
                <w:rFonts w:ascii="Ebrima" w:hAnsi="Ebrima"/>
              </w:rPr>
            </w:pPr>
            <w:r w:rsidRPr="001F160C">
              <w:rPr>
                <w:rFonts w:ascii="Ebrima" w:hAnsi="Ebrima"/>
              </w:rPr>
              <w:t>Ask to all</w:t>
            </w:r>
          </w:p>
        </w:tc>
      </w:tr>
      <w:tr w:rsidR="00E751CF" w:rsidRPr="001F160C" w14:paraId="3591D3F4" w14:textId="77777777" w:rsidTr="00E751CF">
        <w:tc>
          <w:tcPr>
            <w:tcW w:w="1149" w:type="dxa"/>
          </w:tcPr>
          <w:p w14:paraId="3B68F9BE" w14:textId="77777777" w:rsidR="00E751CF" w:rsidRPr="001F160C" w:rsidRDefault="00E751CF" w:rsidP="00E751CF">
            <w:pPr>
              <w:pStyle w:val="ListParagraph"/>
              <w:numPr>
                <w:ilvl w:val="0"/>
                <w:numId w:val="1"/>
              </w:numPr>
              <w:rPr>
                <w:rFonts w:ascii="Ebrima" w:hAnsi="Ebrima"/>
              </w:rPr>
            </w:pPr>
          </w:p>
        </w:tc>
        <w:tc>
          <w:tcPr>
            <w:tcW w:w="5044" w:type="dxa"/>
          </w:tcPr>
          <w:p w14:paraId="1C0E7B46" w14:textId="5CA32246" w:rsidR="00E751CF" w:rsidRDefault="00E751CF" w:rsidP="00E751CF">
            <w:pPr>
              <w:pStyle w:val="paragraph"/>
              <w:spacing w:before="0" w:beforeAutospacing="0" w:after="0" w:afterAutospacing="0"/>
              <w:textAlignment w:val="baseline"/>
              <w:rPr>
                <w:rStyle w:val="eop"/>
                <w:rFonts w:ascii="Ebrima" w:hAnsi="Ebrima" w:cs="Calibri"/>
                <w:sz w:val="22"/>
                <w:szCs w:val="22"/>
              </w:rPr>
            </w:pPr>
            <w:r w:rsidRPr="001F160C">
              <w:rPr>
                <w:rStyle w:val="contentcontrolboundarysink"/>
                <w:sz w:val="22"/>
                <w:szCs w:val="22"/>
              </w:rPr>
              <w:t>​​​</w:t>
            </w:r>
            <w:r w:rsidRPr="001F160C">
              <w:rPr>
                <w:rStyle w:val="normaltextrun"/>
                <w:rFonts w:ascii="Ebrima" w:hAnsi="Ebrima" w:cs="Calibri"/>
                <w:sz w:val="22"/>
                <w:szCs w:val="22"/>
              </w:rPr>
              <w:t>Which of the following have you experienced directly?</w:t>
            </w:r>
            <w:r w:rsidRPr="001F160C">
              <w:rPr>
                <w:rStyle w:val="eop"/>
                <w:rFonts w:ascii="Ebrima" w:hAnsi="Ebrima" w:cs="Calibri"/>
                <w:sz w:val="22"/>
                <w:szCs w:val="22"/>
              </w:rPr>
              <w:t> </w:t>
            </w:r>
          </w:p>
          <w:p w14:paraId="36B16ACB" w14:textId="26230F54" w:rsidR="00E751CF" w:rsidRPr="004705F7" w:rsidRDefault="00E751CF" w:rsidP="00E751CF">
            <w:pPr>
              <w:pStyle w:val="paragraph"/>
              <w:spacing w:before="0" w:beforeAutospacing="0" w:after="0" w:afterAutospacing="0"/>
              <w:textAlignment w:val="baseline"/>
              <w:rPr>
                <w:rFonts w:ascii="Ebrima" w:hAnsi="Ebrima" w:cs="Calibri"/>
                <w:i/>
                <w:iCs/>
                <w:sz w:val="22"/>
                <w:szCs w:val="22"/>
              </w:rPr>
            </w:pPr>
            <w:r w:rsidRPr="004705F7">
              <w:rPr>
                <w:rFonts w:ascii="Ebrima" w:hAnsi="Ebrima" w:cs="Calibri"/>
                <w:i/>
                <w:iCs/>
                <w:sz w:val="22"/>
                <w:szCs w:val="22"/>
              </w:rPr>
              <w:t>P</w:t>
            </w:r>
            <w:r w:rsidRPr="004705F7">
              <w:rPr>
                <w:rFonts w:ascii="Ebrima" w:hAnsi="Ebrima"/>
                <w:i/>
                <w:iCs/>
                <w:sz w:val="22"/>
                <w:szCs w:val="22"/>
              </w:rPr>
              <w:t>lease select all that apply.</w:t>
            </w:r>
          </w:p>
          <w:p w14:paraId="729BFB7A" w14:textId="77777777" w:rsidR="00E751CF" w:rsidRPr="001F160C" w:rsidRDefault="00E751CF" w:rsidP="00E751CF">
            <w:pPr>
              <w:pStyle w:val="paragraph"/>
              <w:spacing w:before="0" w:beforeAutospacing="0" w:after="0" w:afterAutospacing="0"/>
              <w:textAlignment w:val="baseline"/>
              <w:rPr>
                <w:rFonts w:ascii="Ebrima" w:hAnsi="Ebrima" w:cs="Calibri"/>
                <w:sz w:val="22"/>
                <w:szCs w:val="22"/>
              </w:rPr>
            </w:pPr>
            <w:r w:rsidRPr="001F160C">
              <w:rPr>
                <w:rStyle w:val="eop"/>
                <w:rFonts w:ascii="Ebrima" w:hAnsi="Ebrima" w:cs="Calibri"/>
                <w:sz w:val="22"/>
                <w:szCs w:val="22"/>
              </w:rPr>
              <w:t> </w:t>
            </w:r>
          </w:p>
          <w:p w14:paraId="650B695C" w14:textId="77777777" w:rsidR="00E751CF" w:rsidRPr="001F160C" w:rsidRDefault="00E751CF" w:rsidP="00E751CF">
            <w:pPr>
              <w:pStyle w:val="paragraph"/>
              <w:numPr>
                <w:ilvl w:val="0"/>
                <w:numId w:val="44"/>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Racial discrimination or harassment</w:t>
            </w:r>
            <w:r w:rsidRPr="001F160C">
              <w:rPr>
                <w:rStyle w:val="eop"/>
                <w:rFonts w:ascii="Ebrima" w:hAnsi="Ebrima" w:cs="Calibri"/>
                <w:color w:val="000000"/>
                <w:sz w:val="22"/>
                <w:szCs w:val="22"/>
              </w:rPr>
              <w:t> </w:t>
            </w:r>
          </w:p>
          <w:p w14:paraId="01D5D9F3" w14:textId="7E4A4393" w:rsidR="00E751CF" w:rsidRPr="001F160C" w:rsidRDefault="00E751CF" w:rsidP="00E751CF">
            <w:pPr>
              <w:pStyle w:val="paragraph"/>
              <w:numPr>
                <w:ilvl w:val="0"/>
                <w:numId w:val="44"/>
              </w:numPr>
              <w:spacing w:before="0" w:beforeAutospacing="0" w:after="0" w:afterAutospacing="0"/>
              <w:textAlignment w:val="baseline"/>
              <w:rPr>
                <w:rFonts w:ascii="Ebrima" w:hAnsi="Ebrima" w:cs="Calibri"/>
                <w:sz w:val="22"/>
                <w:szCs w:val="22"/>
              </w:rPr>
            </w:pPr>
            <w:r w:rsidRPr="001F160C">
              <w:rPr>
                <w:rStyle w:val="contentcontrolboundarysink"/>
                <w:sz w:val="22"/>
                <w:szCs w:val="22"/>
              </w:rPr>
              <w:t>​​</w:t>
            </w:r>
            <w:r w:rsidRPr="001F160C">
              <w:rPr>
                <w:rStyle w:val="normaltextrun"/>
                <w:rFonts w:ascii="Ebrima" w:hAnsi="Ebrima" w:cs="Calibri"/>
                <w:sz w:val="22"/>
                <w:szCs w:val="22"/>
              </w:rPr>
              <w:t>Immigration/Visa status discrimination</w:t>
            </w:r>
            <w:r w:rsidRPr="001F160C">
              <w:rPr>
                <w:rStyle w:val="eop"/>
                <w:rFonts w:ascii="Ebrima" w:hAnsi="Ebrima" w:cs="Calibri"/>
                <w:sz w:val="22"/>
                <w:szCs w:val="22"/>
              </w:rPr>
              <w:t> </w:t>
            </w:r>
          </w:p>
          <w:p w14:paraId="0416E57F" w14:textId="77777777" w:rsidR="00E751CF" w:rsidRPr="001F160C" w:rsidRDefault="00E751CF" w:rsidP="00E751CF">
            <w:pPr>
              <w:pStyle w:val="paragraph"/>
              <w:numPr>
                <w:ilvl w:val="0"/>
                <w:numId w:val="44"/>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Sexual harassment</w:t>
            </w:r>
            <w:r w:rsidRPr="001F160C">
              <w:rPr>
                <w:rStyle w:val="eop"/>
                <w:rFonts w:ascii="Ebrima" w:hAnsi="Ebrima" w:cs="Calibri"/>
                <w:color w:val="000000"/>
                <w:sz w:val="22"/>
                <w:szCs w:val="22"/>
              </w:rPr>
              <w:t> </w:t>
            </w:r>
          </w:p>
          <w:p w14:paraId="7D6EDEAD" w14:textId="77777777" w:rsidR="00E751CF" w:rsidRPr="001F160C" w:rsidRDefault="00E751CF" w:rsidP="00E751CF">
            <w:pPr>
              <w:pStyle w:val="paragraph"/>
              <w:numPr>
                <w:ilvl w:val="0"/>
                <w:numId w:val="44"/>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Age discrimination</w:t>
            </w:r>
            <w:r w:rsidRPr="001F160C">
              <w:rPr>
                <w:rStyle w:val="eop"/>
                <w:rFonts w:ascii="Ebrima" w:hAnsi="Ebrima" w:cs="Calibri"/>
                <w:color w:val="000000"/>
                <w:sz w:val="22"/>
                <w:szCs w:val="22"/>
              </w:rPr>
              <w:t> </w:t>
            </w:r>
          </w:p>
          <w:p w14:paraId="216183C2" w14:textId="77777777" w:rsidR="00E751CF" w:rsidRPr="001F160C" w:rsidRDefault="00E751CF" w:rsidP="00E751CF">
            <w:pPr>
              <w:pStyle w:val="paragraph"/>
              <w:numPr>
                <w:ilvl w:val="0"/>
                <w:numId w:val="44"/>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Gender discrimination</w:t>
            </w:r>
            <w:r w:rsidRPr="001F160C">
              <w:rPr>
                <w:rStyle w:val="eop"/>
                <w:rFonts w:ascii="Ebrima" w:hAnsi="Ebrima" w:cs="Calibri"/>
                <w:color w:val="000000"/>
                <w:sz w:val="22"/>
                <w:szCs w:val="22"/>
              </w:rPr>
              <w:t> </w:t>
            </w:r>
          </w:p>
          <w:p w14:paraId="350869D7" w14:textId="77777777" w:rsidR="00E751CF" w:rsidRPr="001F160C" w:rsidRDefault="00E751CF" w:rsidP="00E751CF">
            <w:pPr>
              <w:pStyle w:val="paragraph"/>
              <w:numPr>
                <w:ilvl w:val="0"/>
                <w:numId w:val="44"/>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LGBTQ discrimination or harassment</w:t>
            </w:r>
            <w:r w:rsidRPr="001F160C">
              <w:rPr>
                <w:rStyle w:val="eop"/>
                <w:rFonts w:ascii="Ebrima" w:hAnsi="Ebrima" w:cs="Calibri"/>
                <w:color w:val="000000"/>
                <w:sz w:val="22"/>
                <w:szCs w:val="22"/>
              </w:rPr>
              <w:t> </w:t>
            </w:r>
          </w:p>
          <w:p w14:paraId="1ED13812" w14:textId="77777777" w:rsidR="00E751CF" w:rsidRPr="001F160C" w:rsidRDefault="00E751CF" w:rsidP="00E751CF">
            <w:pPr>
              <w:pStyle w:val="paragraph"/>
              <w:numPr>
                <w:ilvl w:val="0"/>
                <w:numId w:val="44"/>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Religious discrimination</w:t>
            </w:r>
            <w:r w:rsidRPr="001F160C">
              <w:rPr>
                <w:rStyle w:val="eop"/>
                <w:rFonts w:ascii="Ebrima" w:hAnsi="Ebrima" w:cs="Calibri"/>
                <w:color w:val="000000"/>
                <w:sz w:val="22"/>
                <w:szCs w:val="22"/>
              </w:rPr>
              <w:t> </w:t>
            </w:r>
          </w:p>
          <w:p w14:paraId="5B60D1A5" w14:textId="77777777" w:rsidR="00E751CF" w:rsidRPr="00D642BA" w:rsidRDefault="00E751CF" w:rsidP="00E751CF">
            <w:pPr>
              <w:pStyle w:val="paragraph"/>
              <w:numPr>
                <w:ilvl w:val="0"/>
                <w:numId w:val="44"/>
              </w:numPr>
              <w:spacing w:before="0" w:beforeAutospacing="0" w:after="0" w:afterAutospacing="0"/>
              <w:textAlignment w:val="baseline"/>
              <w:rPr>
                <w:rStyle w:val="eop"/>
                <w:rFonts w:ascii="Ebrima" w:hAnsi="Ebrima" w:cs="Calibri"/>
                <w:sz w:val="22"/>
                <w:szCs w:val="22"/>
              </w:rPr>
            </w:pPr>
            <w:r w:rsidRPr="001F160C">
              <w:rPr>
                <w:rStyle w:val="normaltextrun"/>
                <w:rFonts w:ascii="Ebrima" w:hAnsi="Ebrima" w:cs="Calibri"/>
                <w:color w:val="000000"/>
                <w:sz w:val="22"/>
                <w:szCs w:val="22"/>
              </w:rPr>
              <w:t>Disability discrimination</w:t>
            </w:r>
            <w:r w:rsidRPr="001F160C">
              <w:rPr>
                <w:rStyle w:val="eop"/>
                <w:rFonts w:ascii="Ebrima" w:hAnsi="Ebrima" w:cs="Calibri"/>
                <w:color w:val="000000"/>
                <w:sz w:val="22"/>
                <w:szCs w:val="22"/>
              </w:rPr>
              <w:t> </w:t>
            </w:r>
          </w:p>
          <w:p w14:paraId="44B3C6BC" w14:textId="7FDB2AEA" w:rsidR="00E751CF" w:rsidRPr="00D642BA" w:rsidRDefault="00E751CF" w:rsidP="00E751CF">
            <w:pPr>
              <w:pStyle w:val="paragraph"/>
              <w:numPr>
                <w:ilvl w:val="0"/>
                <w:numId w:val="44"/>
              </w:numPr>
              <w:spacing w:before="0" w:beforeAutospacing="0" w:after="0" w:afterAutospacing="0"/>
              <w:textAlignment w:val="baseline"/>
              <w:rPr>
                <w:rStyle w:val="eop"/>
                <w:rFonts w:ascii="Ebrima" w:hAnsi="Ebrima" w:cs="Calibri"/>
                <w:sz w:val="22"/>
                <w:szCs w:val="22"/>
              </w:rPr>
            </w:pPr>
            <w:r w:rsidRPr="00D642BA">
              <w:rPr>
                <w:rStyle w:val="eop"/>
                <w:rFonts w:ascii="Ebrima" w:hAnsi="Ebrima"/>
                <w:sz w:val="22"/>
                <w:szCs w:val="22"/>
              </w:rPr>
              <w:t>Discrimination based on political opinion</w:t>
            </w:r>
          </w:p>
          <w:p w14:paraId="236F443A" w14:textId="7E3DF7A3" w:rsidR="00E751CF" w:rsidRPr="00D642BA" w:rsidRDefault="00E751CF" w:rsidP="00E751CF">
            <w:pPr>
              <w:pStyle w:val="paragraph"/>
              <w:numPr>
                <w:ilvl w:val="0"/>
                <w:numId w:val="44"/>
              </w:numPr>
              <w:spacing w:before="0" w:beforeAutospacing="0" w:after="0" w:afterAutospacing="0"/>
              <w:textAlignment w:val="baseline"/>
              <w:rPr>
                <w:rFonts w:ascii="Ebrima" w:hAnsi="Ebrima" w:cs="Calibri"/>
                <w:sz w:val="22"/>
                <w:szCs w:val="22"/>
              </w:rPr>
            </w:pPr>
            <w:r w:rsidRPr="00D642BA">
              <w:rPr>
                <w:rStyle w:val="eop"/>
                <w:rFonts w:ascii="Ebrima" w:hAnsi="Ebrima"/>
                <w:sz w:val="22"/>
                <w:szCs w:val="22"/>
              </w:rPr>
              <w:t xml:space="preserve">Discrimination based on </w:t>
            </w:r>
            <w:r w:rsidRPr="00E751CF">
              <w:rPr>
                <w:rStyle w:val="eop"/>
                <w:rFonts w:ascii="Ebrima" w:hAnsi="Ebrima"/>
                <w:sz w:val="22"/>
                <w:szCs w:val="22"/>
              </w:rPr>
              <w:t>neurodivergence</w:t>
            </w:r>
          </w:p>
          <w:p w14:paraId="2C578F3E" w14:textId="2985BA25" w:rsidR="00E751CF" w:rsidRPr="001F160C" w:rsidRDefault="00E751CF" w:rsidP="00E751CF">
            <w:pPr>
              <w:pStyle w:val="paragraph"/>
              <w:numPr>
                <w:ilvl w:val="0"/>
                <w:numId w:val="44"/>
              </w:numPr>
              <w:spacing w:before="0" w:beforeAutospacing="0" w:after="0" w:afterAutospacing="0"/>
              <w:textAlignment w:val="baseline"/>
              <w:rPr>
                <w:rFonts w:ascii="Ebrima" w:hAnsi="Ebrima" w:cs="Calibri"/>
                <w:sz w:val="22"/>
                <w:szCs w:val="22"/>
              </w:rPr>
            </w:pPr>
            <w:r>
              <w:rPr>
                <w:rStyle w:val="normaltextrun"/>
                <w:rFonts w:ascii="Ebrima" w:hAnsi="Ebrima" w:cs="Calibri"/>
                <w:color w:val="000000"/>
                <w:sz w:val="22"/>
                <w:szCs w:val="22"/>
              </w:rPr>
              <w:t>B</w:t>
            </w:r>
            <w:r w:rsidRPr="001F160C">
              <w:rPr>
                <w:rStyle w:val="normaltextrun"/>
                <w:rFonts w:ascii="Ebrima" w:hAnsi="Ebrima" w:cs="Calibri"/>
                <w:color w:val="000000"/>
                <w:sz w:val="22"/>
                <w:szCs w:val="22"/>
              </w:rPr>
              <w:t>ullying</w:t>
            </w:r>
            <w:r w:rsidRPr="001F160C">
              <w:rPr>
                <w:rStyle w:val="eop"/>
                <w:rFonts w:ascii="Ebrima" w:hAnsi="Ebrima" w:cs="Calibri"/>
                <w:color w:val="000000"/>
                <w:sz w:val="22"/>
                <w:szCs w:val="22"/>
              </w:rPr>
              <w:t> </w:t>
            </w:r>
          </w:p>
          <w:p w14:paraId="361F115E" w14:textId="77777777" w:rsidR="00E751CF" w:rsidRPr="001F160C" w:rsidRDefault="00E751CF" w:rsidP="00E751CF">
            <w:pPr>
              <w:pStyle w:val="paragraph"/>
              <w:numPr>
                <w:ilvl w:val="0"/>
                <w:numId w:val="44"/>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Other, please specify</w:t>
            </w:r>
            <w:r w:rsidRPr="001F160C">
              <w:rPr>
                <w:rStyle w:val="eop"/>
                <w:rFonts w:ascii="Ebrima" w:hAnsi="Ebrima" w:cs="Calibri"/>
                <w:color w:val="000000"/>
                <w:sz w:val="22"/>
                <w:szCs w:val="22"/>
              </w:rPr>
              <w:t> </w:t>
            </w:r>
          </w:p>
          <w:p w14:paraId="60EA26CD" w14:textId="77777777" w:rsidR="00E751CF" w:rsidRPr="001F160C" w:rsidRDefault="00E751CF" w:rsidP="00E751CF">
            <w:pPr>
              <w:pStyle w:val="paragraph"/>
              <w:numPr>
                <w:ilvl w:val="0"/>
                <w:numId w:val="44"/>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I’d prefer not to say</w:t>
            </w:r>
            <w:r w:rsidRPr="001F160C">
              <w:rPr>
                <w:rStyle w:val="eop"/>
                <w:rFonts w:ascii="Ebrima" w:hAnsi="Ebrima" w:cs="Calibri"/>
                <w:color w:val="000000"/>
                <w:sz w:val="22"/>
                <w:szCs w:val="22"/>
              </w:rPr>
              <w:t> </w:t>
            </w:r>
          </w:p>
          <w:p w14:paraId="0924295F" w14:textId="77777777" w:rsidR="00E751CF" w:rsidRPr="001F160C" w:rsidRDefault="00E751CF" w:rsidP="00E751CF">
            <w:pPr>
              <w:rPr>
                <w:rStyle w:val="normaltextrun"/>
                <w:rFonts w:ascii="Ebrima" w:hAnsi="Ebrima" w:cs="Calibri"/>
                <w:color w:val="000000"/>
                <w:shd w:val="clear" w:color="auto" w:fill="FFFFFF"/>
              </w:rPr>
            </w:pPr>
          </w:p>
        </w:tc>
        <w:tc>
          <w:tcPr>
            <w:tcW w:w="2119" w:type="dxa"/>
          </w:tcPr>
          <w:p w14:paraId="543EC36E" w14:textId="77777777" w:rsidR="00E751CF" w:rsidRPr="001F160C" w:rsidRDefault="00E751CF" w:rsidP="00E751CF">
            <w:pPr>
              <w:rPr>
                <w:rFonts w:ascii="Ebrima" w:hAnsi="Ebrima"/>
              </w:rPr>
            </w:pPr>
            <w:r w:rsidRPr="001F160C">
              <w:rPr>
                <w:rFonts w:ascii="Ebrima" w:hAnsi="Ebrima"/>
              </w:rPr>
              <w:t>Multi choice</w:t>
            </w:r>
          </w:p>
          <w:p w14:paraId="2E5AD769" w14:textId="77777777" w:rsidR="00E751CF" w:rsidRDefault="00E751CF" w:rsidP="00E751CF">
            <w:pPr>
              <w:rPr>
                <w:rFonts w:ascii="Ebrima" w:hAnsi="Ebrima"/>
              </w:rPr>
            </w:pPr>
            <w:r w:rsidRPr="001F160C">
              <w:rPr>
                <w:rFonts w:ascii="Ebrima" w:hAnsi="Ebrima"/>
              </w:rPr>
              <w:t>1</w:t>
            </w:r>
            <w:r>
              <w:rPr>
                <w:rFonts w:ascii="Ebrima" w:hAnsi="Ebrima"/>
              </w:rPr>
              <w:t>2</w:t>
            </w:r>
            <w:r w:rsidRPr="001F160C">
              <w:rPr>
                <w:rFonts w:ascii="Ebrima" w:hAnsi="Ebrima"/>
              </w:rPr>
              <w:t xml:space="preserve"> exclusive</w:t>
            </w:r>
          </w:p>
          <w:p w14:paraId="4B53E386" w14:textId="626BA1F0" w:rsidR="00E751CF" w:rsidRPr="001F160C" w:rsidRDefault="00E751CF" w:rsidP="00E751CF">
            <w:pPr>
              <w:rPr>
                <w:rFonts w:ascii="Ebrima" w:hAnsi="Ebrima"/>
              </w:rPr>
            </w:pPr>
            <w:r>
              <w:rPr>
                <w:rFonts w:ascii="Ebrima" w:hAnsi="Ebrima"/>
              </w:rPr>
              <w:t>Same page as above</w:t>
            </w:r>
          </w:p>
        </w:tc>
        <w:tc>
          <w:tcPr>
            <w:tcW w:w="1882" w:type="dxa"/>
          </w:tcPr>
          <w:p w14:paraId="6C4C667E" w14:textId="7BB7640E" w:rsidR="00E751CF" w:rsidRPr="001F160C" w:rsidRDefault="00E751CF" w:rsidP="00E751CF">
            <w:pPr>
              <w:rPr>
                <w:rFonts w:ascii="Ebrima" w:hAnsi="Ebrima"/>
              </w:rPr>
            </w:pPr>
            <w:r w:rsidRPr="001F160C">
              <w:rPr>
                <w:rFonts w:ascii="Ebrima" w:hAnsi="Ebrima"/>
              </w:rPr>
              <w:t>DISRIM = 1</w:t>
            </w:r>
          </w:p>
        </w:tc>
      </w:tr>
      <w:tr w:rsidR="00E751CF" w:rsidRPr="001F160C" w14:paraId="5EE9CCF7" w14:textId="77777777" w:rsidTr="00E751CF">
        <w:tc>
          <w:tcPr>
            <w:tcW w:w="1149" w:type="dxa"/>
          </w:tcPr>
          <w:p w14:paraId="2662EDCC" w14:textId="77777777" w:rsidR="00E751CF" w:rsidRPr="001F160C" w:rsidRDefault="00E751CF" w:rsidP="00E751CF">
            <w:pPr>
              <w:pStyle w:val="ListParagraph"/>
              <w:numPr>
                <w:ilvl w:val="0"/>
                <w:numId w:val="1"/>
              </w:numPr>
              <w:rPr>
                <w:rFonts w:ascii="Ebrima" w:hAnsi="Ebrima"/>
              </w:rPr>
            </w:pPr>
          </w:p>
        </w:tc>
        <w:tc>
          <w:tcPr>
            <w:tcW w:w="5044" w:type="dxa"/>
          </w:tcPr>
          <w:p w14:paraId="6992A610" w14:textId="2F4B410B" w:rsidR="00E751CF" w:rsidRPr="001F160C" w:rsidRDefault="00E751CF" w:rsidP="00E751CF">
            <w:pPr>
              <w:rPr>
                <w:rStyle w:val="normaltextrun"/>
                <w:rFonts w:ascii="Ebrima" w:hAnsi="Ebrima" w:cs="Calibri"/>
                <w:color w:val="000000"/>
                <w:shd w:val="clear" w:color="auto" w:fill="FFFFFF"/>
              </w:rPr>
            </w:pPr>
            <w:r w:rsidRPr="001F160C">
              <w:rPr>
                <w:rStyle w:val="normaltextrun"/>
                <w:rFonts w:ascii="Ebrima" w:hAnsi="Ebrima" w:cs="Calibri"/>
                <w:color w:val="000000"/>
                <w:shd w:val="clear" w:color="auto" w:fill="FFFFFF"/>
              </w:rPr>
              <w:t xml:space="preserve">You have specified that you’ve experienced </w:t>
            </w:r>
            <w:r>
              <w:rPr>
                <w:rStyle w:val="normaltextrun"/>
                <w:rFonts w:ascii="Ebrima" w:hAnsi="Ebrima" w:cs="Calibri"/>
                <w:color w:val="000000"/>
                <w:shd w:val="clear" w:color="auto" w:fill="FFFFFF"/>
              </w:rPr>
              <w:t>discrimination or harassment</w:t>
            </w:r>
            <w:r w:rsidRPr="001F160C">
              <w:rPr>
                <w:rStyle w:val="normaltextrun"/>
                <w:rFonts w:ascii="Ebrima" w:hAnsi="Ebrima" w:cs="Calibri"/>
                <w:color w:val="000000"/>
                <w:shd w:val="clear" w:color="auto" w:fill="FFFFFF"/>
              </w:rPr>
              <w:t xml:space="preserve"> at your current postdoc. If you are happy to do so, can you provide an outline of what this involved?     </w:t>
            </w:r>
            <w:r w:rsidRPr="001F160C">
              <w:rPr>
                <w:rStyle w:val="eop"/>
                <w:rFonts w:ascii="Ebrima" w:hAnsi="Ebrima" w:cs="Calibri"/>
                <w:color w:val="000000"/>
                <w:shd w:val="clear" w:color="auto" w:fill="FFFFFF"/>
              </w:rPr>
              <w:t> </w:t>
            </w:r>
          </w:p>
        </w:tc>
        <w:tc>
          <w:tcPr>
            <w:tcW w:w="2119" w:type="dxa"/>
          </w:tcPr>
          <w:p w14:paraId="39F99B5D" w14:textId="4D90CC97" w:rsidR="00E751CF" w:rsidRPr="001F160C" w:rsidRDefault="00E751CF" w:rsidP="00E751CF">
            <w:pPr>
              <w:rPr>
                <w:rFonts w:ascii="Ebrima" w:hAnsi="Ebrima"/>
              </w:rPr>
            </w:pPr>
            <w:r w:rsidRPr="001F160C">
              <w:rPr>
                <w:rFonts w:ascii="Ebrima" w:hAnsi="Ebrima"/>
              </w:rPr>
              <w:t>Open</w:t>
            </w:r>
          </w:p>
        </w:tc>
        <w:tc>
          <w:tcPr>
            <w:tcW w:w="1882" w:type="dxa"/>
          </w:tcPr>
          <w:p w14:paraId="37CA19AD" w14:textId="71201B75" w:rsidR="00E751CF" w:rsidRPr="001F160C" w:rsidRDefault="00E751CF" w:rsidP="00E751CF">
            <w:pPr>
              <w:rPr>
                <w:rFonts w:ascii="Ebrima" w:hAnsi="Ebrima"/>
              </w:rPr>
            </w:pPr>
            <w:r w:rsidRPr="001F160C">
              <w:rPr>
                <w:rFonts w:ascii="Ebrima" w:hAnsi="Ebrima"/>
              </w:rPr>
              <w:t>DISCRIMWHAT = 1-</w:t>
            </w:r>
            <w:r>
              <w:rPr>
                <w:rFonts w:ascii="Ebrima" w:hAnsi="Ebrima"/>
              </w:rPr>
              <w:t>12</w:t>
            </w:r>
          </w:p>
        </w:tc>
      </w:tr>
      <w:tr w:rsidR="00E751CF" w:rsidRPr="001F160C" w14:paraId="3222478A" w14:textId="77777777" w:rsidTr="00E751CF">
        <w:tc>
          <w:tcPr>
            <w:tcW w:w="1149" w:type="dxa"/>
          </w:tcPr>
          <w:p w14:paraId="07508976" w14:textId="77777777" w:rsidR="00E751CF" w:rsidRPr="001F160C" w:rsidRDefault="00E751CF" w:rsidP="00E751CF">
            <w:pPr>
              <w:pStyle w:val="ListParagraph"/>
              <w:numPr>
                <w:ilvl w:val="0"/>
                <w:numId w:val="1"/>
              </w:numPr>
              <w:rPr>
                <w:rFonts w:ascii="Ebrima" w:hAnsi="Ebrima"/>
              </w:rPr>
            </w:pPr>
          </w:p>
        </w:tc>
        <w:tc>
          <w:tcPr>
            <w:tcW w:w="5044" w:type="dxa"/>
          </w:tcPr>
          <w:p w14:paraId="40672EE8" w14:textId="77777777" w:rsidR="00E751CF" w:rsidRPr="001F160C" w:rsidRDefault="00E751CF" w:rsidP="00E751CF">
            <w:pPr>
              <w:pStyle w:val="paragraph"/>
              <w:spacing w:before="0" w:beforeAutospacing="0" w:after="0" w:afterAutospacing="0"/>
              <w:textAlignment w:val="baseline"/>
              <w:rPr>
                <w:rFonts w:ascii="Ebrima" w:hAnsi="Ebrima" w:cs="Calibri"/>
                <w:sz w:val="22"/>
                <w:szCs w:val="22"/>
              </w:rPr>
            </w:pPr>
            <w:r w:rsidRPr="001F160C">
              <w:rPr>
                <w:rStyle w:val="normaltextrun"/>
                <w:rFonts w:ascii="Ebrima" w:hAnsi="Ebrima" w:cs="Calibri"/>
                <w:sz w:val="22"/>
                <w:szCs w:val="22"/>
              </w:rPr>
              <w:t>Who was the perpetrator(s)?</w:t>
            </w:r>
            <w:r w:rsidRPr="001F160C">
              <w:rPr>
                <w:rStyle w:val="eop"/>
                <w:rFonts w:ascii="Ebrima" w:hAnsi="Ebrima" w:cs="Calibri"/>
                <w:sz w:val="22"/>
                <w:szCs w:val="22"/>
              </w:rPr>
              <w:t> </w:t>
            </w:r>
          </w:p>
          <w:p w14:paraId="517F638E" w14:textId="711CAFC3" w:rsidR="00E751CF" w:rsidRDefault="00E751CF" w:rsidP="00E751CF">
            <w:pPr>
              <w:pStyle w:val="paragraph"/>
              <w:spacing w:before="0" w:beforeAutospacing="0" w:after="0" w:afterAutospacing="0"/>
              <w:textAlignment w:val="baseline"/>
              <w:rPr>
                <w:rFonts w:ascii="Ebrima" w:hAnsi="Ebrima"/>
                <w:i/>
                <w:iCs/>
                <w:sz w:val="22"/>
                <w:szCs w:val="22"/>
              </w:rPr>
            </w:pPr>
            <w:r w:rsidRPr="004705F7">
              <w:rPr>
                <w:rFonts w:ascii="Ebrima" w:hAnsi="Ebrima" w:cs="Calibri"/>
                <w:i/>
                <w:iCs/>
                <w:sz w:val="22"/>
                <w:szCs w:val="22"/>
              </w:rPr>
              <w:t>P</w:t>
            </w:r>
            <w:r w:rsidRPr="004705F7">
              <w:rPr>
                <w:rFonts w:ascii="Ebrima" w:hAnsi="Ebrima"/>
                <w:i/>
                <w:iCs/>
                <w:sz w:val="22"/>
                <w:szCs w:val="22"/>
              </w:rPr>
              <w:t>lease select all that apply.</w:t>
            </w:r>
          </w:p>
          <w:p w14:paraId="5EEEC778" w14:textId="77777777" w:rsidR="00E751CF" w:rsidRPr="004705F7" w:rsidRDefault="00E751CF" w:rsidP="00E751CF">
            <w:pPr>
              <w:pStyle w:val="paragraph"/>
              <w:spacing w:before="0" w:beforeAutospacing="0" w:after="0" w:afterAutospacing="0"/>
              <w:textAlignment w:val="baseline"/>
              <w:rPr>
                <w:rFonts w:ascii="Ebrima" w:hAnsi="Ebrima" w:cs="Calibri"/>
                <w:i/>
                <w:iCs/>
                <w:sz w:val="22"/>
                <w:szCs w:val="22"/>
              </w:rPr>
            </w:pPr>
          </w:p>
          <w:p w14:paraId="1F1B204B" w14:textId="77777777" w:rsidR="00E751CF" w:rsidRPr="001F160C" w:rsidRDefault="00E751CF" w:rsidP="00E751CF">
            <w:pPr>
              <w:pStyle w:val="paragraph"/>
              <w:numPr>
                <w:ilvl w:val="0"/>
                <w:numId w:val="45"/>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sz w:val="22"/>
                <w:szCs w:val="22"/>
              </w:rPr>
              <w:t>Manager/s</w:t>
            </w:r>
            <w:r w:rsidRPr="001F160C">
              <w:rPr>
                <w:rStyle w:val="normaltextrun"/>
                <w:rFonts w:ascii="Ebrima" w:hAnsi="Ebrima" w:cs="Calibri"/>
                <w:color w:val="000000"/>
                <w:sz w:val="22"/>
                <w:szCs w:val="22"/>
              </w:rPr>
              <w:t>upervisor/PI</w:t>
            </w:r>
            <w:r w:rsidRPr="001F160C">
              <w:rPr>
                <w:rStyle w:val="eop"/>
                <w:rFonts w:ascii="Ebrima" w:hAnsi="Ebrima" w:cs="Calibri"/>
                <w:color w:val="000000"/>
                <w:sz w:val="22"/>
                <w:szCs w:val="22"/>
              </w:rPr>
              <w:t> </w:t>
            </w:r>
          </w:p>
          <w:p w14:paraId="6EB2B1B0" w14:textId="77777777" w:rsidR="00E751CF" w:rsidRPr="001F160C" w:rsidRDefault="00E751CF" w:rsidP="00E751CF">
            <w:pPr>
              <w:pStyle w:val="paragraph"/>
              <w:numPr>
                <w:ilvl w:val="0"/>
                <w:numId w:val="45"/>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sz w:val="22"/>
                <w:szCs w:val="22"/>
              </w:rPr>
              <w:t>Another senior colleague</w:t>
            </w:r>
            <w:r w:rsidRPr="001F160C">
              <w:rPr>
                <w:rStyle w:val="eop"/>
                <w:rFonts w:ascii="Ebrima" w:hAnsi="Ebrima" w:cs="Calibri"/>
                <w:sz w:val="22"/>
                <w:szCs w:val="22"/>
              </w:rPr>
              <w:t> </w:t>
            </w:r>
          </w:p>
          <w:p w14:paraId="5857A1F9" w14:textId="77777777" w:rsidR="00E751CF" w:rsidRPr="001F160C" w:rsidRDefault="00E751CF" w:rsidP="00E751CF">
            <w:pPr>
              <w:pStyle w:val="paragraph"/>
              <w:numPr>
                <w:ilvl w:val="0"/>
                <w:numId w:val="45"/>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Another postdoc</w:t>
            </w:r>
            <w:r w:rsidRPr="001F160C">
              <w:rPr>
                <w:rStyle w:val="eop"/>
                <w:rFonts w:ascii="Ebrima" w:hAnsi="Ebrima" w:cs="Calibri"/>
                <w:color w:val="000000"/>
                <w:sz w:val="22"/>
                <w:szCs w:val="22"/>
              </w:rPr>
              <w:t> </w:t>
            </w:r>
          </w:p>
          <w:p w14:paraId="34EDC32C" w14:textId="77777777" w:rsidR="00E751CF" w:rsidRPr="001F160C" w:rsidRDefault="00E751CF" w:rsidP="00E751CF">
            <w:pPr>
              <w:pStyle w:val="paragraph"/>
              <w:numPr>
                <w:ilvl w:val="0"/>
                <w:numId w:val="45"/>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Graduate student</w:t>
            </w:r>
            <w:r w:rsidRPr="001F160C">
              <w:rPr>
                <w:rStyle w:val="eop"/>
                <w:rFonts w:ascii="Ebrima" w:hAnsi="Ebrima" w:cs="Calibri"/>
                <w:color w:val="000000"/>
                <w:sz w:val="22"/>
                <w:szCs w:val="22"/>
              </w:rPr>
              <w:t> </w:t>
            </w:r>
          </w:p>
          <w:p w14:paraId="2065302D" w14:textId="77777777" w:rsidR="00E751CF" w:rsidRPr="001F160C" w:rsidRDefault="00E751CF" w:rsidP="00E751CF">
            <w:pPr>
              <w:pStyle w:val="paragraph"/>
              <w:numPr>
                <w:ilvl w:val="0"/>
                <w:numId w:val="45"/>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Other, please specify</w:t>
            </w:r>
            <w:r w:rsidRPr="001F160C">
              <w:rPr>
                <w:rStyle w:val="eop"/>
                <w:rFonts w:ascii="Ebrima" w:hAnsi="Ebrima" w:cs="Calibri"/>
                <w:color w:val="000000"/>
                <w:sz w:val="22"/>
                <w:szCs w:val="22"/>
              </w:rPr>
              <w:t> </w:t>
            </w:r>
          </w:p>
          <w:p w14:paraId="64F5E2DF" w14:textId="77777777" w:rsidR="00E751CF" w:rsidRPr="001F160C" w:rsidRDefault="00E751CF" w:rsidP="00E751CF">
            <w:pPr>
              <w:pStyle w:val="paragraph"/>
              <w:numPr>
                <w:ilvl w:val="0"/>
                <w:numId w:val="45"/>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I’d prefer not to say</w:t>
            </w:r>
            <w:r w:rsidRPr="001F160C">
              <w:rPr>
                <w:rStyle w:val="eop"/>
                <w:rFonts w:ascii="Ebrima" w:hAnsi="Ebrima" w:cs="Calibri"/>
                <w:color w:val="000000"/>
                <w:sz w:val="22"/>
                <w:szCs w:val="22"/>
              </w:rPr>
              <w:t> </w:t>
            </w:r>
          </w:p>
          <w:p w14:paraId="615834EA" w14:textId="77777777" w:rsidR="00E751CF" w:rsidRPr="001F160C" w:rsidRDefault="00E751CF" w:rsidP="00E751CF">
            <w:pPr>
              <w:rPr>
                <w:rStyle w:val="normaltextrun"/>
                <w:rFonts w:ascii="Ebrima" w:hAnsi="Ebrima" w:cs="Calibri"/>
                <w:color w:val="000000"/>
                <w:shd w:val="clear" w:color="auto" w:fill="FFFFFF"/>
              </w:rPr>
            </w:pPr>
          </w:p>
        </w:tc>
        <w:tc>
          <w:tcPr>
            <w:tcW w:w="2119" w:type="dxa"/>
          </w:tcPr>
          <w:p w14:paraId="6ABDC9B8" w14:textId="77777777" w:rsidR="00E751CF" w:rsidRPr="001F160C" w:rsidRDefault="00E751CF" w:rsidP="00E751CF">
            <w:pPr>
              <w:rPr>
                <w:rFonts w:ascii="Ebrima" w:hAnsi="Ebrima"/>
              </w:rPr>
            </w:pPr>
            <w:r w:rsidRPr="001F160C">
              <w:rPr>
                <w:rFonts w:ascii="Ebrima" w:hAnsi="Ebrima"/>
              </w:rPr>
              <w:t>Multi choice</w:t>
            </w:r>
          </w:p>
          <w:p w14:paraId="0FF2EFF8" w14:textId="02FD9526" w:rsidR="00E751CF" w:rsidRPr="001F160C" w:rsidRDefault="00E751CF" w:rsidP="00E751CF">
            <w:pPr>
              <w:rPr>
                <w:rFonts w:ascii="Ebrima" w:hAnsi="Ebrima"/>
              </w:rPr>
            </w:pPr>
            <w:r w:rsidRPr="001F160C">
              <w:rPr>
                <w:rFonts w:ascii="Ebrima" w:hAnsi="Ebrima"/>
              </w:rPr>
              <w:t>6 exclusive</w:t>
            </w:r>
          </w:p>
        </w:tc>
        <w:tc>
          <w:tcPr>
            <w:tcW w:w="1882" w:type="dxa"/>
          </w:tcPr>
          <w:p w14:paraId="75ECB357" w14:textId="1131A9D4" w:rsidR="00E751CF" w:rsidRPr="001F160C" w:rsidRDefault="00E751CF" w:rsidP="00E751CF">
            <w:pPr>
              <w:rPr>
                <w:rFonts w:ascii="Ebrima" w:hAnsi="Ebrima"/>
              </w:rPr>
            </w:pPr>
            <w:r w:rsidRPr="001F160C">
              <w:rPr>
                <w:rFonts w:ascii="Ebrima" w:hAnsi="Ebrima"/>
              </w:rPr>
              <w:t>DISCRIM = 1</w:t>
            </w:r>
          </w:p>
        </w:tc>
      </w:tr>
      <w:tr w:rsidR="00E751CF" w:rsidRPr="001F160C" w14:paraId="1E5D9394" w14:textId="77777777" w:rsidTr="00E751CF">
        <w:tc>
          <w:tcPr>
            <w:tcW w:w="1149" w:type="dxa"/>
          </w:tcPr>
          <w:p w14:paraId="4B21767A" w14:textId="77777777" w:rsidR="00E751CF" w:rsidRPr="001F160C" w:rsidRDefault="00E751CF" w:rsidP="00E751CF">
            <w:pPr>
              <w:pStyle w:val="ListParagraph"/>
              <w:numPr>
                <w:ilvl w:val="0"/>
                <w:numId w:val="1"/>
              </w:numPr>
              <w:rPr>
                <w:rFonts w:ascii="Ebrima" w:hAnsi="Ebrima"/>
              </w:rPr>
            </w:pPr>
          </w:p>
        </w:tc>
        <w:tc>
          <w:tcPr>
            <w:tcW w:w="5044" w:type="dxa"/>
          </w:tcPr>
          <w:p w14:paraId="134F2B65" w14:textId="77777777" w:rsidR="00E751CF" w:rsidRPr="001F160C" w:rsidRDefault="00E751CF" w:rsidP="00E751CF">
            <w:pPr>
              <w:pStyle w:val="paragraph"/>
              <w:spacing w:before="0" w:beforeAutospacing="0" w:after="0" w:afterAutospacing="0"/>
              <w:textAlignment w:val="baseline"/>
              <w:rPr>
                <w:rFonts w:ascii="Ebrima" w:hAnsi="Ebrima" w:cs="Segoe UI"/>
                <w:sz w:val="18"/>
                <w:szCs w:val="18"/>
              </w:rPr>
            </w:pPr>
            <w:r w:rsidRPr="001F160C">
              <w:rPr>
                <w:rStyle w:val="normaltextrun"/>
                <w:rFonts w:ascii="Ebrima" w:hAnsi="Ebrima" w:cs="Calibri"/>
                <w:sz w:val="22"/>
                <w:szCs w:val="22"/>
              </w:rPr>
              <w:t xml:space="preserve">Have you </w:t>
            </w:r>
            <w:r w:rsidRPr="001F160C">
              <w:rPr>
                <w:rStyle w:val="normaltextrun"/>
                <w:rFonts w:ascii="Ebrima" w:hAnsi="Ebrima" w:cs="Calibri"/>
                <w:sz w:val="22"/>
                <w:szCs w:val="22"/>
                <w:u w:val="single"/>
              </w:rPr>
              <w:t>observed</w:t>
            </w:r>
            <w:r w:rsidRPr="001F160C">
              <w:rPr>
                <w:rStyle w:val="normaltextrun"/>
                <w:rFonts w:ascii="Ebrima" w:hAnsi="Ebrima" w:cs="Calibri"/>
                <w:sz w:val="22"/>
                <w:szCs w:val="22"/>
              </w:rPr>
              <w:t xml:space="preserve"> discrimination or harassment at your current or previous postdoc? </w:t>
            </w:r>
            <w:r w:rsidRPr="001F160C">
              <w:rPr>
                <w:rStyle w:val="normaltextrun"/>
                <w:rFonts w:ascii="Ebrima" w:hAnsi="Ebrima" w:cs="Calibri"/>
                <w:i/>
                <w:iCs/>
                <w:sz w:val="22"/>
                <w:szCs w:val="22"/>
              </w:rPr>
              <w:t>This relates to observations of others e.g. colleagues, not your personal experience.</w:t>
            </w:r>
            <w:r w:rsidRPr="001F160C">
              <w:rPr>
                <w:rStyle w:val="eop"/>
                <w:rFonts w:ascii="Ebrima" w:hAnsi="Ebrima" w:cs="Calibri"/>
                <w:sz w:val="22"/>
                <w:szCs w:val="22"/>
              </w:rPr>
              <w:t> </w:t>
            </w:r>
          </w:p>
          <w:p w14:paraId="5F408A12" w14:textId="77777777" w:rsidR="00E751CF" w:rsidRPr="001F160C" w:rsidRDefault="00E751CF" w:rsidP="00E751CF">
            <w:pPr>
              <w:pStyle w:val="paragraph"/>
              <w:spacing w:before="0" w:beforeAutospacing="0" w:after="0" w:afterAutospacing="0"/>
              <w:textAlignment w:val="baseline"/>
              <w:rPr>
                <w:rFonts w:ascii="Ebrima" w:hAnsi="Ebrima" w:cs="Segoe UI"/>
                <w:sz w:val="18"/>
                <w:szCs w:val="18"/>
              </w:rPr>
            </w:pPr>
            <w:r w:rsidRPr="001F160C">
              <w:rPr>
                <w:rStyle w:val="eop"/>
                <w:rFonts w:ascii="Ebrima" w:hAnsi="Ebrima" w:cs="Calibri"/>
                <w:sz w:val="22"/>
                <w:szCs w:val="22"/>
              </w:rPr>
              <w:t> </w:t>
            </w:r>
          </w:p>
          <w:p w14:paraId="49FDC036" w14:textId="77777777" w:rsidR="00E751CF" w:rsidRPr="001F160C" w:rsidRDefault="00E751CF" w:rsidP="00E751CF">
            <w:pPr>
              <w:pStyle w:val="paragraph"/>
              <w:numPr>
                <w:ilvl w:val="0"/>
                <w:numId w:val="46"/>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Yes</w:t>
            </w:r>
            <w:r w:rsidRPr="001F160C">
              <w:rPr>
                <w:rStyle w:val="eop"/>
                <w:rFonts w:ascii="Ebrima" w:hAnsi="Ebrima" w:cs="Calibri"/>
                <w:color w:val="000000"/>
                <w:sz w:val="22"/>
                <w:szCs w:val="22"/>
              </w:rPr>
              <w:t> </w:t>
            </w:r>
          </w:p>
          <w:p w14:paraId="26C3B222" w14:textId="77777777" w:rsidR="00E751CF" w:rsidRPr="001F160C" w:rsidRDefault="00E751CF" w:rsidP="00E751CF">
            <w:pPr>
              <w:pStyle w:val="paragraph"/>
              <w:numPr>
                <w:ilvl w:val="0"/>
                <w:numId w:val="46"/>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No</w:t>
            </w:r>
            <w:r w:rsidRPr="001F160C">
              <w:rPr>
                <w:rStyle w:val="eop"/>
                <w:rFonts w:ascii="Ebrima" w:hAnsi="Ebrima" w:cs="Calibri"/>
                <w:color w:val="000000"/>
                <w:sz w:val="22"/>
                <w:szCs w:val="22"/>
              </w:rPr>
              <w:t> </w:t>
            </w:r>
          </w:p>
          <w:p w14:paraId="3C958603" w14:textId="77777777" w:rsidR="00E751CF" w:rsidRPr="001F160C" w:rsidRDefault="00E751CF" w:rsidP="00E751CF">
            <w:pPr>
              <w:pStyle w:val="paragraph"/>
              <w:numPr>
                <w:ilvl w:val="0"/>
                <w:numId w:val="46"/>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I’d prefer not to say</w:t>
            </w:r>
            <w:r w:rsidRPr="001F160C">
              <w:rPr>
                <w:rStyle w:val="eop"/>
                <w:rFonts w:ascii="Ebrima" w:hAnsi="Ebrima" w:cs="Calibri"/>
                <w:color w:val="000000"/>
                <w:sz w:val="22"/>
                <w:szCs w:val="22"/>
              </w:rPr>
              <w:t> </w:t>
            </w:r>
          </w:p>
          <w:p w14:paraId="5227DBAA" w14:textId="77777777" w:rsidR="00E751CF" w:rsidRPr="001F160C" w:rsidRDefault="00E751CF" w:rsidP="00E751CF">
            <w:pPr>
              <w:rPr>
                <w:rStyle w:val="normaltextrun"/>
                <w:rFonts w:ascii="Ebrima" w:hAnsi="Ebrima" w:cs="Calibri"/>
                <w:color w:val="000000"/>
                <w:shd w:val="clear" w:color="auto" w:fill="FFFFFF"/>
              </w:rPr>
            </w:pPr>
          </w:p>
        </w:tc>
        <w:tc>
          <w:tcPr>
            <w:tcW w:w="2119" w:type="dxa"/>
          </w:tcPr>
          <w:p w14:paraId="5E22FB52" w14:textId="22405926" w:rsidR="00E751CF" w:rsidRPr="001F160C" w:rsidRDefault="00E751CF" w:rsidP="00E751CF">
            <w:pPr>
              <w:rPr>
                <w:rFonts w:ascii="Ebrima" w:hAnsi="Ebrima"/>
              </w:rPr>
            </w:pPr>
            <w:r w:rsidRPr="001F160C">
              <w:rPr>
                <w:rFonts w:ascii="Ebrima" w:hAnsi="Ebrima"/>
              </w:rPr>
              <w:t>Single choice</w:t>
            </w:r>
          </w:p>
        </w:tc>
        <w:tc>
          <w:tcPr>
            <w:tcW w:w="1882" w:type="dxa"/>
          </w:tcPr>
          <w:p w14:paraId="7F106E93" w14:textId="17097054" w:rsidR="00E751CF" w:rsidRPr="001F160C" w:rsidRDefault="00E751CF" w:rsidP="00E751CF">
            <w:pPr>
              <w:rPr>
                <w:rFonts w:ascii="Ebrima" w:hAnsi="Ebrima"/>
              </w:rPr>
            </w:pPr>
            <w:r w:rsidRPr="001F160C">
              <w:rPr>
                <w:rFonts w:ascii="Ebrima" w:hAnsi="Ebrima"/>
              </w:rPr>
              <w:t>Ask to all</w:t>
            </w:r>
          </w:p>
        </w:tc>
      </w:tr>
      <w:tr w:rsidR="00E751CF" w:rsidRPr="001F160C" w14:paraId="1407A467" w14:textId="77777777" w:rsidTr="00E751CF">
        <w:tc>
          <w:tcPr>
            <w:tcW w:w="1149" w:type="dxa"/>
          </w:tcPr>
          <w:p w14:paraId="53279F48" w14:textId="77777777" w:rsidR="00E751CF" w:rsidRPr="001F160C" w:rsidRDefault="00E751CF" w:rsidP="00E751CF">
            <w:pPr>
              <w:pStyle w:val="ListParagraph"/>
              <w:numPr>
                <w:ilvl w:val="0"/>
                <w:numId w:val="1"/>
              </w:numPr>
              <w:rPr>
                <w:rFonts w:ascii="Ebrima" w:hAnsi="Ebrima"/>
              </w:rPr>
            </w:pPr>
          </w:p>
        </w:tc>
        <w:tc>
          <w:tcPr>
            <w:tcW w:w="5044" w:type="dxa"/>
          </w:tcPr>
          <w:p w14:paraId="639BC779" w14:textId="77777777" w:rsidR="00E751CF" w:rsidRPr="001F160C" w:rsidRDefault="00E751CF" w:rsidP="00E751CF">
            <w:pPr>
              <w:pStyle w:val="paragraph"/>
              <w:spacing w:before="0" w:beforeAutospacing="0" w:after="0" w:afterAutospacing="0"/>
              <w:textAlignment w:val="baseline"/>
              <w:rPr>
                <w:rFonts w:ascii="Ebrima" w:hAnsi="Ebrima" w:cs="Calibri"/>
                <w:sz w:val="22"/>
                <w:szCs w:val="22"/>
              </w:rPr>
            </w:pPr>
            <w:r w:rsidRPr="001F160C">
              <w:rPr>
                <w:rStyle w:val="normaltextrun"/>
                <w:rFonts w:ascii="Ebrima" w:hAnsi="Ebrima" w:cs="Calibri"/>
                <w:sz w:val="22"/>
                <w:szCs w:val="22"/>
              </w:rPr>
              <w:t>Which of the following have you observed?</w:t>
            </w:r>
            <w:r w:rsidRPr="001F160C">
              <w:rPr>
                <w:rStyle w:val="eop"/>
                <w:rFonts w:ascii="Ebrima" w:hAnsi="Ebrima" w:cs="Calibri"/>
                <w:sz w:val="22"/>
                <w:szCs w:val="22"/>
              </w:rPr>
              <w:t> </w:t>
            </w:r>
          </w:p>
          <w:p w14:paraId="6A4061D8" w14:textId="77777777" w:rsidR="00E751CF" w:rsidRPr="001F160C" w:rsidRDefault="00E751CF" w:rsidP="00E751CF">
            <w:pPr>
              <w:pStyle w:val="paragraph"/>
              <w:spacing w:before="0" w:beforeAutospacing="0" w:after="0" w:afterAutospacing="0"/>
              <w:textAlignment w:val="baseline"/>
              <w:rPr>
                <w:rFonts w:ascii="Ebrima" w:hAnsi="Ebrima" w:cs="Calibri"/>
                <w:sz w:val="22"/>
                <w:szCs w:val="22"/>
              </w:rPr>
            </w:pPr>
            <w:r w:rsidRPr="001F160C">
              <w:rPr>
                <w:rStyle w:val="eop"/>
                <w:rFonts w:ascii="Ebrima" w:hAnsi="Ebrima" w:cs="Calibri"/>
                <w:sz w:val="22"/>
                <w:szCs w:val="22"/>
              </w:rPr>
              <w:t> </w:t>
            </w:r>
          </w:p>
          <w:p w14:paraId="42F68318" w14:textId="77777777" w:rsidR="00E751CF" w:rsidRPr="001F160C" w:rsidRDefault="00E751CF" w:rsidP="00E751CF">
            <w:pPr>
              <w:pStyle w:val="paragraph"/>
              <w:numPr>
                <w:ilvl w:val="0"/>
                <w:numId w:val="47"/>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Racial discrimination or harassment</w:t>
            </w:r>
            <w:r w:rsidRPr="001F160C">
              <w:rPr>
                <w:rStyle w:val="eop"/>
                <w:rFonts w:ascii="Ebrima" w:hAnsi="Ebrima" w:cs="Calibri"/>
                <w:color w:val="000000"/>
                <w:sz w:val="22"/>
                <w:szCs w:val="22"/>
              </w:rPr>
              <w:t> </w:t>
            </w:r>
          </w:p>
          <w:p w14:paraId="06101194" w14:textId="77777777" w:rsidR="00E751CF" w:rsidRPr="001F160C" w:rsidRDefault="00E751CF" w:rsidP="00E751CF">
            <w:pPr>
              <w:pStyle w:val="paragraph"/>
              <w:numPr>
                <w:ilvl w:val="0"/>
                <w:numId w:val="47"/>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Sexual harassment</w:t>
            </w:r>
            <w:r w:rsidRPr="001F160C">
              <w:rPr>
                <w:rStyle w:val="eop"/>
                <w:rFonts w:ascii="Ebrima" w:hAnsi="Ebrima" w:cs="Calibri"/>
                <w:color w:val="000000"/>
                <w:sz w:val="22"/>
                <w:szCs w:val="22"/>
              </w:rPr>
              <w:t> </w:t>
            </w:r>
          </w:p>
          <w:p w14:paraId="317F16C9" w14:textId="77777777" w:rsidR="00E751CF" w:rsidRPr="001F160C" w:rsidRDefault="00E751CF" w:rsidP="00E751CF">
            <w:pPr>
              <w:pStyle w:val="paragraph"/>
              <w:numPr>
                <w:ilvl w:val="0"/>
                <w:numId w:val="47"/>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Age discrimination</w:t>
            </w:r>
            <w:r w:rsidRPr="001F160C">
              <w:rPr>
                <w:rStyle w:val="eop"/>
                <w:rFonts w:ascii="Ebrima" w:hAnsi="Ebrima" w:cs="Calibri"/>
                <w:color w:val="000000"/>
                <w:sz w:val="22"/>
                <w:szCs w:val="22"/>
              </w:rPr>
              <w:t> </w:t>
            </w:r>
          </w:p>
          <w:p w14:paraId="7399E373" w14:textId="77777777" w:rsidR="00E751CF" w:rsidRPr="001F160C" w:rsidRDefault="00E751CF" w:rsidP="00E751CF">
            <w:pPr>
              <w:pStyle w:val="paragraph"/>
              <w:numPr>
                <w:ilvl w:val="0"/>
                <w:numId w:val="47"/>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Gender discrimination</w:t>
            </w:r>
            <w:r w:rsidRPr="001F160C">
              <w:rPr>
                <w:rStyle w:val="eop"/>
                <w:rFonts w:ascii="Ebrima" w:hAnsi="Ebrima" w:cs="Calibri"/>
                <w:color w:val="000000"/>
                <w:sz w:val="22"/>
                <w:szCs w:val="22"/>
              </w:rPr>
              <w:t> </w:t>
            </w:r>
          </w:p>
          <w:p w14:paraId="71B7A916" w14:textId="77777777" w:rsidR="00E751CF" w:rsidRPr="001F160C" w:rsidRDefault="00E751CF" w:rsidP="00E751CF">
            <w:pPr>
              <w:pStyle w:val="paragraph"/>
              <w:numPr>
                <w:ilvl w:val="0"/>
                <w:numId w:val="47"/>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LGBTQ discrimination or harassment</w:t>
            </w:r>
            <w:r w:rsidRPr="001F160C">
              <w:rPr>
                <w:rStyle w:val="eop"/>
                <w:rFonts w:ascii="Ebrima" w:hAnsi="Ebrima" w:cs="Calibri"/>
                <w:color w:val="000000"/>
                <w:sz w:val="22"/>
                <w:szCs w:val="22"/>
              </w:rPr>
              <w:t> </w:t>
            </w:r>
          </w:p>
          <w:p w14:paraId="2DDEAA01" w14:textId="77777777" w:rsidR="00E751CF" w:rsidRPr="001F160C" w:rsidRDefault="00E751CF" w:rsidP="00E751CF">
            <w:pPr>
              <w:pStyle w:val="paragraph"/>
              <w:numPr>
                <w:ilvl w:val="0"/>
                <w:numId w:val="47"/>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Religious discrimination</w:t>
            </w:r>
            <w:r w:rsidRPr="001F160C">
              <w:rPr>
                <w:rStyle w:val="eop"/>
                <w:rFonts w:ascii="Ebrima" w:hAnsi="Ebrima" w:cs="Calibri"/>
                <w:color w:val="000000"/>
                <w:sz w:val="22"/>
                <w:szCs w:val="22"/>
              </w:rPr>
              <w:t> </w:t>
            </w:r>
          </w:p>
          <w:p w14:paraId="522CA953" w14:textId="77777777" w:rsidR="00E751CF" w:rsidRPr="00D642BA" w:rsidRDefault="00E751CF" w:rsidP="00E751CF">
            <w:pPr>
              <w:pStyle w:val="paragraph"/>
              <w:numPr>
                <w:ilvl w:val="0"/>
                <w:numId w:val="47"/>
              </w:numPr>
              <w:spacing w:before="0" w:beforeAutospacing="0" w:after="0" w:afterAutospacing="0"/>
              <w:textAlignment w:val="baseline"/>
              <w:rPr>
                <w:rStyle w:val="eop"/>
                <w:rFonts w:ascii="Ebrima" w:hAnsi="Ebrima" w:cs="Calibri"/>
                <w:sz w:val="22"/>
                <w:szCs w:val="22"/>
              </w:rPr>
            </w:pPr>
            <w:r w:rsidRPr="001F160C">
              <w:rPr>
                <w:rStyle w:val="normaltextrun"/>
                <w:rFonts w:ascii="Ebrima" w:hAnsi="Ebrima" w:cs="Calibri"/>
                <w:color w:val="000000"/>
                <w:sz w:val="22"/>
                <w:szCs w:val="22"/>
              </w:rPr>
              <w:t>Disability discrimination</w:t>
            </w:r>
            <w:r w:rsidRPr="001F160C">
              <w:rPr>
                <w:rStyle w:val="eop"/>
                <w:rFonts w:ascii="Ebrima" w:hAnsi="Ebrima" w:cs="Calibri"/>
                <w:color w:val="000000"/>
                <w:sz w:val="22"/>
                <w:szCs w:val="22"/>
              </w:rPr>
              <w:t> </w:t>
            </w:r>
          </w:p>
          <w:p w14:paraId="0E557E4F" w14:textId="77777777" w:rsidR="00E751CF" w:rsidRPr="00D642BA" w:rsidRDefault="00E751CF" w:rsidP="00E751CF">
            <w:pPr>
              <w:pStyle w:val="paragraph"/>
              <w:numPr>
                <w:ilvl w:val="0"/>
                <w:numId w:val="47"/>
              </w:numPr>
              <w:spacing w:before="0" w:beforeAutospacing="0" w:after="0" w:afterAutospacing="0"/>
              <w:textAlignment w:val="baseline"/>
              <w:rPr>
                <w:rStyle w:val="eop"/>
                <w:rFonts w:ascii="Ebrima" w:hAnsi="Ebrima" w:cs="Calibri"/>
                <w:sz w:val="22"/>
                <w:szCs w:val="22"/>
              </w:rPr>
            </w:pPr>
            <w:r w:rsidRPr="00D642BA">
              <w:rPr>
                <w:rStyle w:val="eop"/>
                <w:rFonts w:ascii="Ebrima" w:hAnsi="Ebrima"/>
                <w:sz w:val="22"/>
                <w:szCs w:val="22"/>
              </w:rPr>
              <w:t>Discrimination based on political opinion</w:t>
            </w:r>
          </w:p>
          <w:p w14:paraId="0A5F8A9E" w14:textId="61A744C6" w:rsidR="00E751CF" w:rsidRPr="00D642BA" w:rsidRDefault="00E751CF" w:rsidP="00E751CF">
            <w:pPr>
              <w:pStyle w:val="paragraph"/>
              <w:numPr>
                <w:ilvl w:val="0"/>
                <w:numId w:val="47"/>
              </w:numPr>
              <w:spacing w:before="0" w:beforeAutospacing="0" w:after="0" w:afterAutospacing="0"/>
              <w:textAlignment w:val="baseline"/>
              <w:rPr>
                <w:rFonts w:ascii="Ebrima" w:hAnsi="Ebrima" w:cs="Calibri"/>
                <w:sz w:val="22"/>
                <w:szCs w:val="22"/>
              </w:rPr>
            </w:pPr>
            <w:r w:rsidRPr="00D642BA">
              <w:rPr>
                <w:rStyle w:val="eop"/>
                <w:rFonts w:ascii="Ebrima" w:hAnsi="Ebrima"/>
                <w:sz w:val="22"/>
                <w:szCs w:val="22"/>
              </w:rPr>
              <w:t>Discrimination based on neurodivergence</w:t>
            </w:r>
          </w:p>
          <w:p w14:paraId="1668C180" w14:textId="044FCED4" w:rsidR="00E751CF" w:rsidRPr="001F160C" w:rsidRDefault="00E751CF" w:rsidP="00E751CF">
            <w:pPr>
              <w:pStyle w:val="paragraph"/>
              <w:numPr>
                <w:ilvl w:val="0"/>
                <w:numId w:val="47"/>
              </w:numPr>
              <w:spacing w:before="0" w:beforeAutospacing="0" w:after="0" w:afterAutospacing="0"/>
              <w:textAlignment w:val="baseline"/>
              <w:rPr>
                <w:rFonts w:ascii="Ebrima" w:hAnsi="Ebrima" w:cs="Calibri"/>
                <w:sz w:val="22"/>
                <w:szCs w:val="22"/>
              </w:rPr>
            </w:pPr>
            <w:r>
              <w:rPr>
                <w:rStyle w:val="normaltextrun"/>
                <w:rFonts w:ascii="Ebrima" w:hAnsi="Ebrima" w:cs="Calibri"/>
                <w:color w:val="000000"/>
                <w:sz w:val="22"/>
                <w:szCs w:val="22"/>
              </w:rPr>
              <w:t>B</w:t>
            </w:r>
            <w:r w:rsidRPr="001F160C">
              <w:rPr>
                <w:rStyle w:val="normaltextrun"/>
                <w:rFonts w:ascii="Ebrima" w:hAnsi="Ebrima" w:cs="Calibri"/>
                <w:color w:val="000000"/>
                <w:sz w:val="22"/>
                <w:szCs w:val="22"/>
              </w:rPr>
              <w:t>ullying</w:t>
            </w:r>
            <w:r w:rsidRPr="001F160C">
              <w:rPr>
                <w:rStyle w:val="eop"/>
                <w:rFonts w:ascii="Ebrima" w:hAnsi="Ebrima" w:cs="Calibri"/>
                <w:color w:val="000000"/>
                <w:sz w:val="22"/>
                <w:szCs w:val="22"/>
              </w:rPr>
              <w:t> </w:t>
            </w:r>
          </w:p>
          <w:p w14:paraId="4BD41800" w14:textId="77777777" w:rsidR="00E751CF" w:rsidRPr="001F160C" w:rsidRDefault="00E751CF" w:rsidP="00E751CF">
            <w:pPr>
              <w:pStyle w:val="paragraph"/>
              <w:numPr>
                <w:ilvl w:val="0"/>
                <w:numId w:val="47"/>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Other, please specify</w:t>
            </w:r>
            <w:r w:rsidRPr="001F160C">
              <w:rPr>
                <w:rStyle w:val="eop"/>
                <w:rFonts w:ascii="Ebrima" w:hAnsi="Ebrima" w:cs="Calibri"/>
                <w:color w:val="000000"/>
                <w:sz w:val="22"/>
                <w:szCs w:val="22"/>
              </w:rPr>
              <w:t> </w:t>
            </w:r>
          </w:p>
          <w:p w14:paraId="22A9A34D" w14:textId="77777777" w:rsidR="00E751CF" w:rsidRPr="001F160C" w:rsidRDefault="00E751CF" w:rsidP="00E751CF">
            <w:pPr>
              <w:pStyle w:val="paragraph"/>
              <w:numPr>
                <w:ilvl w:val="0"/>
                <w:numId w:val="47"/>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I’d prefer not to say</w:t>
            </w:r>
            <w:r w:rsidRPr="001F160C">
              <w:rPr>
                <w:rStyle w:val="eop"/>
                <w:rFonts w:ascii="Ebrima" w:hAnsi="Ebrima" w:cs="Calibri"/>
                <w:color w:val="000000"/>
                <w:sz w:val="22"/>
                <w:szCs w:val="22"/>
              </w:rPr>
              <w:t> </w:t>
            </w:r>
          </w:p>
          <w:p w14:paraId="2109CFD8" w14:textId="77777777" w:rsidR="00E751CF" w:rsidRPr="001F160C" w:rsidRDefault="00E751CF" w:rsidP="00E751CF">
            <w:pPr>
              <w:rPr>
                <w:rStyle w:val="normaltextrun"/>
                <w:rFonts w:ascii="Ebrima" w:hAnsi="Ebrima" w:cs="Calibri"/>
                <w:color w:val="000000"/>
                <w:shd w:val="clear" w:color="auto" w:fill="FFFFFF"/>
              </w:rPr>
            </w:pPr>
          </w:p>
        </w:tc>
        <w:tc>
          <w:tcPr>
            <w:tcW w:w="2119" w:type="dxa"/>
          </w:tcPr>
          <w:p w14:paraId="3CC8086F" w14:textId="77777777" w:rsidR="00E751CF" w:rsidRPr="001F160C" w:rsidRDefault="00E751CF" w:rsidP="00E751CF">
            <w:pPr>
              <w:rPr>
                <w:rFonts w:ascii="Ebrima" w:hAnsi="Ebrima"/>
              </w:rPr>
            </w:pPr>
            <w:r w:rsidRPr="001F160C">
              <w:rPr>
                <w:rFonts w:ascii="Ebrima" w:hAnsi="Ebrima"/>
              </w:rPr>
              <w:t>Multi choice</w:t>
            </w:r>
          </w:p>
          <w:p w14:paraId="18059F02" w14:textId="77777777" w:rsidR="00E751CF" w:rsidRDefault="00E751CF" w:rsidP="00E751CF">
            <w:pPr>
              <w:rPr>
                <w:rFonts w:ascii="Ebrima" w:hAnsi="Ebrima"/>
              </w:rPr>
            </w:pPr>
            <w:r w:rsidRPr="001F160C">
              <w:rPr>
                <w:rFonts w:ascii="Ebrima" w:hAnsi="Ebrima"/>
              </w:rPr>
              <w:t>1</w:t>
            </w:r>
            <w:r>
              <w:rPr>
                <w:rFonts w:ascii="Ebrima" w:hAnsi="Ebrima"/>
              </w:rPr>
              <w:t>2</w:t>
            </w:r>
            <w:r w:rsidRPr="001F160C">
              <w:rPr>
                <w:rFonts w:ascii="Ebrima" w:hAnsi="Ebrima"/>
              </w:rPr>
              <w:t xml:space="preserve"> exclusive</w:t>
            </w:r>
          </w:p>
          <w:p w14:paraId="10775CA0" w14:textId="4C26D1D4" w:rsidR="00E751CF" w:rsidRPr="001F160C" w:rsidRDefault="00E751CF" w:rsidP="00E751CF">
            <w:pPr>
              <w:rPr>
                <w:rFonts w:ascii="Ebrima" w:hAnsi="Ebrima"/>
              </w:rPr>
            </w:pPr>
            <w:r>
              <w:rPr>
                <w:rFonts w:ascii="Ebrima" w:hAnsi="Ebrima"/>
              </w:rPr>
              <w:t>Same page as above</w:t>
            </w:r>
          </w:p>
        </w:tc>
        <w:tc>
          <w:tcPr>
            <w:tcW w:w="1882" w:type="dxa"/>
          </w:tcPr>
          <w:p w14:paraId="4E2920B8" w14:textId="200D9F26" w:rsidR="00E751CF" w:rsidRPr="001F160C" w:rsidRDefault="00E751CF" w:rsidP="00E751CF">
            <w:pPr>
              <w:rPr>
                <w:rFonts w:ascii="Ebrima" w:hAnsi="Ebrima"/>
              </w:rPr>
            </w:pPr>
            <w:r w:rsidRPr="001F160C">
              <w:rPr>
                <w:rFonts w:ascii="Ebrima" w:hAnsi="Ebrima"/>
              </w:rPr>
              <w:t>BYSTAND = 1</w:t>
            </w:r>
          </w:p>
        </w:tc>
      </w:tr>
      <w:tr w:rsidR="00E751CF" w:rsidRPr="001F160C" w14:paraId="50EE9774" w14:textId="77777777" w:rsidTr="00E751CF">
        <w:tc>
          <w:tcPr>
            <w:tcW w:w="1149" w:type="dxa"/>
          </w:tcPr>
          <w:p w14:paraId="25122609" w14:textId="77777777" w:rsidR="00E751CF" w:rsidRPr="001F160C" w:rsidRDefault="00E751CF" w:rsidP="00E751CF">
            <w:pPr>
              <w:pStyle w:val="ListParagraph"/>
              <w:numPr>
                <w:ilvl w:val="0"/>
                <w:numId w:val="1"/>
              </w:numPr>
              <w:rPr>
                <w:rFonts w:ascii="Ebrima" w:hAnsi="Ebrima"/>
              </w:rPr>
            </w:pPr>
          </w:p>
        </w:tc>
        <w:tc>
          <w:tcPr>
            <w:tcW w:w="5044" w:type="dxa"/>
          </w:tcPr>
          <w:p w14:paraId="660541BF" w14:textId="51D75759" w:rsidR="00E751CF" w:rsidRPr="001F160C" w:rsidRDefault="00E751CF" w:rsidP="00E751CF">
            <w:pPr>
              <w:rPr>
                <w:rStyle w:val="normaltextrun"/>
                <w:rFonts w:ascii="Ebrima" w:hAnsi="Ebrima" w:cs="Calibri"/>
                <w:color w:val="000000"/>
                <w:shd w:val="clear" w:color="auto" w:fill="FFFFFF"/>
              </w:rPr>
            </w:pPr>
            <w:r w:rsidRPr="001F160C">
              <w:rPr>
                <w:rStyle w:val="normaltextrun"/>
                <w:rFonts w:ascii="Ebrima" w:hAnsi="Ebrima" w:cs="Calibri"/>
                <w:color w:val="000000"/>
                <w:shd w:val="clear" w:color="auto" w:fill="FFFFFF"/>
              </w:rPr>
              <w:t xml:space="preserve">You have specified that you’ve observed </w:t>
            </w:r>
            <w:r>
              <w:rPr>
                <w:rStyle w:val="normaltextrun"/>
                <w:rFonts w:ascii="Ebrima" w:hAnsi="Ebrima" w:cs="Calibri"/>
                <w:color w:val="000000"/>
                <w:shd w:val="clear" w:color="auto" w:fill="FFFFFF"/>
              </w:rPr>
              <w:t>discrimination or harassment</w:t>
            </w:r>
            <w:r w:rsidRPr="001F160C">
              <w:rPr>
                <w:rStyle w:val="normaltextrun"/>
                <w:rFonts w:ascii="Ebrima" w:hAnsi="Ebrima" w:cs="Calibri"/>
                <w:color w:val="000000"/>
                <w:shd w:val="clear" w:color="auto" w:fill="FFFFFF"/>
              </w:rPr>
              <w:t xml:space="preserve"> at your current job. If you are happy to do so, can you provide an outline of what this involved?</w:t>
            </w:r>
            <w:r w:rsidRPr="001F160C">
              <w:rPr>
                <w:rStyle w:val="eop"/>
                <w:rFonts w:ascii="Ebrima" w:hAnsi="Ebrima" w:cs="Calibri"/>
                <w:color w:val="000000"/>
                <w:shd w:val="clear" w:color="auto" w:fill="FFFFFF"/>
              </w:rPr>
              <w:t> </w:t>
            </w:r>
          </w:p>
        </w:tc>
        <w:tc>
          <w:tcPr>
            <w:tcW w:w="2119" w:type="dxa"/>
          </w:tcPr>
          <w:p w14:paraId="72B8329F" w14:textId="5F29528D" w:rsidR="00E751CF" w:rsidRPr="001F160C" w:rsidRDefault="00E751CF" w:rsidP="00E751CF">
            <w:pPr>
              <w:rPr>
                <w:rFonts w:ascii="Ebrima" w:hAnsi="Ebrima"/>
              </w:rPr>
            </w:pPr>
            <w:r w:rsidRPr="001F160C">
              <w:rPr>
                <w:rFonts w:ascii="Ebrima" w:hAnsi="Ebrima"/>
              </w:rPr>
              <w:t>Open</w:t>
            </w:r>
          </w:p>
        </w:tc>
        <w:tc>
          <w:tcPr>
            <w:tcW w:w="1882" w:type="dxa"/>
          </w:tcPr>
          <w:p w14:paraId="1F7AEFBB" w14:textId="316E0EB0" w:rsidR="00E751CF" w:rsidRPr="001F160C" w:rsidRDefault="00E751CF" w:rsidP="00E751CF">
            <w:pPr>
              <w:rPr>
                <w:rFonts w:ascii="Ebrima" w:hAnsi="Ebrima"/>
              </w:rPr>
            </w:pPr>
            <w:r w:rsidRPr="001F160C">
              <w:rPr>
                <w:rFonts w:ascii="Ebrima" w:hAnsi="Ebrima"/>
              </w:rPr>
              <w:t>BYSTANDWHAT = 1-</w:t>
            </w:r>
            <w:r>
              <w:rPr>
                <w:rFonts w:ascii="Ebrima" w:hAnsi="Ebrima"/>
              </w:rPr>
              <w:t>11</w:t>
            </w:r>
          </w:p>
        </w:tc>
      </w:tr>
      <w:tr w:rsidR="00E751CF" w:rsidRPr="001F160C" w14:paraId="277676BF" w14:textId="77777777" w:rsidTr="00E751CF">
        <w:tc>
          <w:tcPr>
            <w:tcW w:w="1149" w:type="dxa"/>
          </w:tcPr>
          <w:p w14:paraId="5ADDA445" w14:textId="77777777" w:rsidR="00E751CF" w:rsidRPr="001F160C" w:rsidRDefault="00E751CF" w:rsidP="00E751CF">
            <w:pPr>
              <w:pStyle w:val="ListParagraph"/>
              <w:numPr>
                <w:ilvl w:val="0"/>
                <w:numId w:val="1"/>
              </w:numPr>
              <w:rPr>
                <w:rFonts w:ascii="Ebrima" w:hAnsi="Ebrima"/>
              </w:rPr>
            </w:pPr>
          </w:p>
        </w:tc>
        <w:tc>
          <w:tcPr>
            <w:tcW w:w="5044" w:type="dxa"/>
          </w:tcPr>
          <w:p w14:paraId="76152CF6" w14:textId="77777777" w:rsidR="00E751CF" w:rsidRPr="001F160C" w:rsidRDefault="00E751CF" w:rsidP="00E751CF">
            <w:pPr>
              <w:pStyle w:val="paragraph"/>
              <w:spacing w:before="0" w:beforeAutospacing="0" w:after="0" w:afterAutospacing="0"/>
              <w:textAlignment w:val="baseline"/>
              <w:rPr>
                <w:rFonts w:ascii="Ebrima" w:hAnsi="Ebrima" w:cs="Segoe UI"/>
                <w:sz w:val="18"/>
                <w:szCs w:val="18"/>
              </w:rPr>
            </w:pPr>
            <w:r w:rsidRPr="001F160C">
              <w:rPr>
                <w:rStyle w:val="normaltextrun"/>
                <w:rFonts w:ascii="Ebrima" w:hAnsi="Ebrima" w:cs="Calibri"/>
                <w:sz w:val="22"/>
                <w:szCs w:val="22"/>
              </w:rPr>
              <w:t>Have you sought or received professional help for depression or anxiety related to your work? </w:t>
            </w:r>
            <w:r w:rsidRPr="001F160C">
              <w:rPr>
                <w:rStyle w:val="eop"/>
                <w:rFonts w:ascii="Ebrima" w:hAnsi="Ebrima" w:cs="Calibri"/>
                <w:sz w:val="22"/>
                <w:szCs w:val="22"/>
              </w:rPr>
              <w:t> </w:t>
            </w:r>
          </w:p>
          <w:p w14:paraId="256AC56A" w14:textId="77777777" w:rsidR="00E751CF" w:rsidRPr="001F160C" w:rsidRDefault="00E751CF" w:rsidP="00E751CF">
            <w:pPr>
              <w:pStyle w:val="paragraph"/>
              <w:spacing w:before="0" w:beforeAutospacing="0" w:after="0" w:afterAutospacing="0"/>
              <w:textAlignment w:val="baseline"/>
              <w:rPr>
                <w:rFonts w:ascii="Ebrima" w:hAnsi="Ebrima" w:cs="Segoe UI"/>
                <w:sz w:val="18"/>
                <w:szCs w:val="18"/>
              </w:rPr>
            </w:pPr>
            <w:r w:rsidRPr="001F160C">
              <w:rPr>
                <w:rStyle w:val="eop"/>
                <w:rFonts w:ascii="Ebrima" w:hAnsi="Ebrima" w:cs="Calibri"/>
                <w:sz w:val="22"/>
                <w:szCs w:val="22"/>
              </w:rPr>
              <w:t> </w:t>
            </w:r>
          </w:p>
          <w:p w14:paraId="0C244AA7" w14:textId="77777777" w:rsidR="00E751CF" w:rsidRPr="001F160C" w:rsidRDefault="00E751CF" w:rsidP="00E751CF">
            <w:pPr>
              <w:pStyle w:val="paragraph"/>
              <w:numPr>
                <w:ilvl w:val="0"/>
                <w:numId w:val="48"/>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Yes, I have received / I am receiving help</w:t>
            </w:r>
            <w:r w:rsidRPr="001F160C">
              <w:rPr>
                <w:rStyle w:val="eop"/>
                <w:rFonts w:ascii="Ebrima" w:hAnsi="Ebrima" w:cs="Calibri"/>
                <w:color w:val="000000"/>
                <w:sz w:val="22"/>
                <w:szCs w:val="22"/>
              </w:rPr>
              <w:t> </w:t>
            </w:r>
          </w:p>
          <w:p w14:paraId="6750A5A8" w14:textId="77777777" w:rsidR="00E751CF" w:rsidRPr="001F160C" w:rsidRDefault="00E751CF" w:rsidP="00E751CF">
            <w:pPr>
              <w:pStyle w:val="paragraph"/>
              <w:numPr>
                <w:ilvl w:val="0"/>
                <w:numId w:val="48"/>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Yes, I have sought help but am yet to receive it</w:t>
            </w:r>
            <w:r w:rsidRPr="001F160C">
              <w:rPr>
                <w:rStyle w:val="eop"/>
                <w:rFonts w:ascii="Ebrima" w:hAnsi="Ebrima" w:cs="Calibri"/>
                <w:color w:val="000000"/>
                <w:sz w:val="22"/>
                <w:szCs w:val="22"/>
              </w:rPr>
              <w:t> </w:t>
            </w:r>
          </w:p>
          <w:p w14:paraId="1BF018B1" w14:textId="77777777" w:rsidR="00E751CF" w:rsidRPr="001F160C" w:rsidRDefault="00E751CF" w:rsidP="00E751CF">
            <w:pPr>
              <w:pStyle w:val="paragraph"/>
              <w:numPr>
                <w:ilvl w:val="0"/>
                <w:numId w:val="48"/>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No, but I would / would have liked to receive help</w:t>
            </w:r>
            <w:r w:rsidRPr="001F160C">
              <w:rPr>
                <w:rStyle w:val="eop"/>
                <w:rFonts w:ascii="Ebrima" w:hAnsi="Ebrima" w:cs="Calibri"/>
                <w:color w:val="000000"/>
                <w:sz w:val="22"/>
                <w:szCs w:val="22"/>
              </w:rPr>
              <w:t> </w:t>
            </w:r>
          </w:p>
          <w:p w14:paraId="64EFFF09" w14:textId="77777777" w:rsidR="00E751CF" w:rsidRPr="001F160C" w:rsidRDefault="00E751CF" w:rsidP="00E751CF">
            <w:pPr>
              <w:pStyle w:val="paragraph"/>
              <w:numPr>
                <w:ilvl w:val="0"/>
                <w:numId w:val="48"/>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No, I do not / have not required help</w:t>
            </w:r>
            <w:r w:rsidRPr="001F160C">
              <w:rPr>
                <w:rStyle w:val="eop"/>
                <w:rFonts w:ascii="Ebrima" w:hAnsi="Ebrima" w:cs="Calibri"/>
                <w:color w:val="000000"/>
                <w:sz w:val="22"/>
                <w:szCs w:val="22"/>
              </w:rPr>
              <w:t> </w:t>
            </w:r>
          </w:p>
          <w:p w14:paraId="6617FA12" w14:textId="77777777" w:rsidR="00E751CF" w:rsidRPr="001F160C" w:rsidRDefault="00E751CF" w:rsidP="00E751CF">
            <w:pPr>
              <w:pStyle w:val="paragraph"/>
              <w:numPr>
                <w:ilvl w:val="0"/>
                <w:numId w:val="48"/>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I’d prefer not to say</w:t>
            </w:r>
            <w:r w:rsidRPr="001F160C">
              <w:rPr>
                <w:rStyle w:val="eop"/>
                <w:rFonts w:ascii="Ebrima" w:hAnsi="Ebrima" w:cs="Calibri"/>
                <w:color w:val="000000"/>
                <w:sz w:val="22"/>
                <w:szCs w:val="22"/>
              </w:rPr>
              <w:t> </w:t>
            </w:r>
          </w:p>
          <w:p w14:paraId="3B28FAB1" w14:textId="77777777" w:rsidR="00E751CF" w:rsidRPr="001F160C" w:rsidRDefault="00E751CF" w:rsidP="00E751CF">
            <w:pPr>
              <w:rPr>
                <w:rStyle w:val="normaltextrun"/>
                <w:rFonts w:ascii="Ebrima" w:hAnsi="Ebrima" w:cs="Calibri"/>
                <w:color w:val="000000"/>
                <w:shd w:val="clear" w:color="auto" w:fill="FFFFFF"/>
              </w:rPr>
            </w:pPr>
          </w:p>
        </w:tc>
        <w:tc>
          <w:tcPr>
            <w:tcW w:w="2119" w:type="dxa"/>
          </w:tcPr>
          <w:p w14:paraId="2E263E21" w14:textId="1A8AA32F" w:rsidR="00E751CF" w:rsidRPr="001F160C" w:rsidRDefault="00E751CF" w:rsidP="00E751CF">
            <w:pPr>
              <w:rPr>
                <w:rFonts w:ascii="Ebrima" w:hAnsi="Ebrima"/>
              </w:rPr>
            </w:pPr>
            <w:r w:rsidRPr="001F160C">
              <w:rPr>
                <w:rFonts w:ascii="Ebrima" w:hAnsi="Ebrima"/>
              </w:rPr>
              <w:t>Single choice</w:t>
            </w:r>
          </w:p>
        </w:tc>
        <w:tc>
          <w:tcPr>
            <w:tcW w:w="1882" w:type="dxa"/>
          </w:tcPr>
          <w:p w14:paraId="0C2A4C10" w14:textId="34C1C70D" w:rsidR="00E751CF" w:rsidRPr="001F160C" w:rsidRDefault="00E751CF" w:rsidP="00E751CF">
            <w:pPr>
              <w:rPr>
                <w:rFonts w:ascii="Ebrima" w:hAnsi="Ebrima"/>
              </w:rPr>
            </w:pPr>
            <w:r w:rsidRPr="001F160C">
              <w:rPr>
                <w:rFonts w:ascii="Ebrima" w:hAnsi="Ebrima"/>
              </w:rPr>
              <w:t>Ask to all</w:t>
            </w:r>
          </w:p>
        </w:tc>
      </w:tr>
      <w:tr w:rsidR="00E751CF" w:rsidRPr="001F160C" w14:paraId="71B27072" w14:textId="77777777" w:rsidTr="00E751CF">
        <w:tc>
          <w:tcPr>
            <w:tcW w:w="1149" w:type="dxa"/>
          </w:tcPr>
          <w:p w14:paraId="0D5DA897" w14:textId="77777777" w:rsidR="00E751CF" w:rsidRPr="001F160C" w:rsidRDefault="00E751CF" w:rsidP="00E751CF">
            <w:pPr>
              <w:pStyle w:val="ListParagraph"/>
              <w:numPr>
                <w:ilvl w:val="0"/>
                <w:numId w:val="1"/>
              </w:numPr>
              <w:rPr>
                <w:rFonts w:ascii="Ebrima" w:hAnsi="Ebrima"/>
              </w:rPr>
            </w:pPr>
          </w:p>
        </w:tc>
        <w:tc>
          <w:tcPr>
            <w:tcW w:w="5044" w:type="dxa"/>
          </w:tcPr>
          <w:p w14:paraId="428B6A0B" w14:textId="77777777" w:rsidR="00E751CF" w:rsidRPr="001F160C" w:rsidRDefault="00E751CF" w:rsidP="00E751CF">
            <w:pPr>
              <w:pStyle w:val="paragraph"/>
              <w:spacing w:before="0" w:beforeAutospacing="0" w:after="0" w:afterAutospacing="0"/>
              <w:textAlignment w:val="baseline"/>
              <w:rPr>
                <w:rFonts w:ascii="Ebrima" w:hAnsi="Ebrima" w:cs="Segoe UI"/>
                <w:sz w:val="18"/>
                <w:szCs w:val="18"/>
              </w:rPr>
            </w:pPr>
            <w:r w:rsidRPr="001F160C">
              <w:rPr>
                <w:rStyle w:val="normaltextrun"/>
                <w:rFonts w:ascii="Ebrima" w:hAnsi="Ebrima" w:cs="Segoe UI"/>
                <w:color w:val="000000"/>
                <w:sz w:val="22"/>
                <w:szCs w:val="22"/>
              </w:rPr>
              <w:t>To what extent do you agree or disagree with the following statements?</w:t>
            </w:r>
            <w:r w:rsidRPr="001F160C">
              <w:rPr>
                <w:rStyle w:val="eop"/>
                <w:rFonts w:ascii="Ebrima" w:hAnsi="Ebrima" w:cs="Segoe UI"/>
                <w:color w:val="000000"/>
                <w:sz w:val="22"/>
                <w:szCs w:val="22"/>
              </w:rPr>
              <w:t> </w:t>
            </w:r>
          </w:p>
          <w:p w14:paraId="796FFA30" w14:textId="77777777" w:rsidR="00E751CF" w:rsidRPr="001F160C" w:rsidRDefault="00E751CF" w:rsidP="00E751CF">
            <w:pPr>
              <w:pStyle w:val="paragraph"/>
              <w:spacing w:before="0" w:beforeAutospacing="0" w:after="0" w:afterAutospacing="0"/>
              <w:textAlignment w:val="baseline"/>
              <w:rPr>
                <w:rFonts w:ascii="Ebrima" w:hAnsi="Ebrima" w:cs="Segoe UI"/>
                <w:sz w:val="18"/>
                <w:szCs w:val="18"/>
              </w:rPr>
            </w:pPr>
            <w:r w:rsidRPr="001F160C">
              <w:rPr>
                <w:rStyle w:val="eop"/>
                <w:rFonts w:ascii="Ebrima" w:hAnsi="Ebrima" w:cs="Segoe UI"/>
                <w:sz w:val="22"/>
                <w:szCs w:val="22"/>
              </w:rPr>
              <w:t> </w:t>
            </w:r>
          </w:p>
          <w:p w14:paraId="57DE0D9B" w14:textId="77777777" w:rsidR="00E751CF" w:rsidRPr="001F160C" w:rsidRDefault="00E751CF" w:rsidP="00E751CF">
            <w:pPr>
              <w:pStyle w:val="paragraph"/>
              <w:numPr>
                <w:ilvl w:val="0"/>
                <w:numId w:val="49"/>
              </w:numPr>
              <w:spacing w:before="0" w:beforeAutospacing="0" w:after="0" w:afterAutospacing="0"/>
              <w:textAlignment w:val="baseline"/>
              <w:rPr>
                <w:rFonts w:ascii="Ebrima" w:hAnsi="Ebrima" w:cs="Segoe UI"/>
                <w:sz w:val="22"/>
                <w:szCs w:val="22"/>
              </w:rPr>
            </w:pPr>
            <w:r w:rsidRPr="001F160C">
              <w:rPr>
                <w:rStyle w:val="normaltextrun"/>
                <w:rFonts w:ascii="Ebrima" w:hAnsi="Ebrima" w:cs="Segoe UI"/>
                <w:color w:val="000000"/>
                <w:sz w:val="22"/>
                <w:szCs w:val="22"/>
              </w:rPr>
              <w:t>Mental health and wellbeing services in my workplace/university are tailored and appropriate to the needs of postdocs</w:t>
            </w:r>
            <w:r w:rsidRPr="001F160C">
              <w:rPr>
                <w:rStyle w:val="eop"/>
                <w:rFonts w:ascii="Ebrima" w:hAnsi="Ebrima" w:cs="Segoe UI"/>
                <w:color w:val="000000"/>
                <w:sz w:val="22"/>
                <w:szCs w:val="22"/>
              </w:rPr>
              <w:t> </w:t>
            </w:r>
          </w:p>
          <w:p w14:paraId="7CBCCB0C" w14:textId="77777777" w:rsidR="00E751CF" w:rsidRPr="001F160C" w:rsidRDefault="00E751CF" w:rsidP="00E751CF">
            <w:pPr>
              <w:pStyle w:val="paragraph"/>
              <w:numPr>
                <w:ilvl w:val="0"/>
                <w:numId w:val="49"/>
              </w:numPr>
              <w:spacing w:before="0" w:beforeAutospacing="0" w:after="0" w:afterAutospacing="0"/>
              <w:textAlignment w:val="baseline"/>
              <w:rPr>
                <w:rFonts w:ascii="Ebrima" w:hAnsi="Ebrima" w:cs="Segoe UI"/>
                <w:sz w:val="22"/>
                <w:szCs w:val="22"/>
              </w:rPr>
            </w:pPr>
            <w:r w:rsidRPr="001F160C">
              <w:rPr>
                <w:rStyle w:val="normaltextrun"/>
                <w:rFonts w:ascii="Ebrima" w:hAnsi="Ebrima" w:cs="Segoe UI"/>
                <w:color w:val="000000"/>
                <w:sz w:val="22"/>
                <w:szCs w:val="22"/>
              </w:rPr>
              <w:t>My manager/supervisor/PI has a good awareness of support services and was able to signpost me to them if needed</w:t>
            </w:r>
            <w:r w:rsidRPr="001F160C">
              <w:rPr>
                <w:rStyle w:val="eop"/>
                <w:rFonts w:ascii="Ebrima" w:hAnsi="Ebrima" w:cs="Segoe UI"/>
                <w:color w:val="000000"/>
                <w:sz w:val="22"/>
                <w:szCs w:val="22"/>
              </w:rPr>
              <w:t> </w:t>
            </w:r>
          </w:p>
          <w:p w14:paraId="71C68018" w14:textId="77777777" w:rsidR="00E751CF" w:rsidRPr="001F160C" w:rsidRDefault="00E751CF" w:rsidP="00E751CF">
            <w:pPr>
              <w:pStyle w:val="paragraph"/>
              <w:numPr>
                <w:ilvl w:val="0"/>
                <w:numId w:val="49"/>
              </w:numPr>
              <w:spacing w:before="0" w:beforeAutospacing="0" w:after="0" w:afterAutospacing="0"/>
              <w:textAlignment w:val="baseline"/>
              <w:rPr>
                <w:rFonts w:ascii="Ebrima" w:hAnsi="Ebrima" w:cs="Segoe UI"/>
                <w:sz w:val="22"/>
                <w:szCs w:val="22"/>
              </w:rPr>
            </w:pPr>
            <w:r w:rsidRPr="001F160C">
              <w:rPr>
                <w:rStyle w:val="normaltextrun"/>
                <w:rFonts w:ascii="Ebrima" w:hAnsi="Ebrima" w:cs="Segoe UI"/>
                <w:color w:val="000000"/>
                <w:sz w:val="22"/>
                <w:szCs w:val="22"/>
              </w:rPr>
              <w:t>My workplace offers adequate mental health support</w:t>
            </w:r>
            <w:r w:rsidRPr="001F160C">
              <w:rPr>
                <w:rStyle w:val="eop"/>
                <w:rFonts w:ascii="Ebrima" w:hAnsi="Ebrima" w:cs="Segoe UI"/>
                <w:color w:val="000000"/>
                <w:sz w:val="22"/>
                <w:szCs w:val="22"/>
              </w:rPr>
              <w:t> </w:t>
            </w:r>
          </w:p>
          <w:p w14:paraId="672D18EB" w14:textId="77777777" w:rsidR="00E751CF" w:rsidRPr="001F160C" w:rsidRDefault="00E751CF" w:rsidP="00E751CF">
            <w:pPr>
              <w:pStyle w:val="paragraph"/>
              <w:numPr>
                <w:ilvl w:val="0"/>
                <w:numId w:val="49"/>
              </w:numPr>
              <w:spacing w:before="0" w:beforeAutospacing="0" w:after="0" w:afterAutospacing="0"/>
              <w:textAlignment w:val="baseline"/>
              <w:rPr>
                <w:rFonts w:ascii="Ebrima" w:hAnsi="Ebrima" w:cs="Segoe UI"/>
                <w:sz w:val="22"/>
                <w:szCs w:val="22"/>
              </w:rPr>
            </w:pPr>
            <w:r w:rsidRPr="001F160C">
              <w:rPr>
                <w:rStyle w:val="normaltextrun"/>
                <w:rFonts w:ascii="Ebrima" w:hAnsi="Ebrima" w:cs="Segoe UI"/>
                <w:color w:val="000000"/>
                <w:sz w:val="22"/>
                <w:szCs w:val="22"/>
              </w:rPr>
              <w:t>My workplace supports good work/life balance</w:t>
            </w:r>
            <w:r w:rsidRPr="001F160C">
              <w:rPr>
                <w:rStyle w:val="eop"/>
                <w:rFonts w:ascii="Ebrima" w:hAnsi="Ebrima" w:cs="Segoe UI"/>
                <w:color w:val="000000"/>
                <w:sz w:val="22"/>
                <w:szCs w:val="22"/>
              </w:rPr>
              <w:t> </w:t>
            </w:r>
          </w:p>
          <w:p w14:paraId="4821E77B" w14:textId="77777777" w:rsidR="00E751CF" w:rsidRPr="009D6845" w:rsidRDefault="00E751CF" w:rsidP="00E751CF">
            <w:pPr>
              <w:pStyle w:val="paragraph"/>
              <w:numPr>
                <w:ilvl w:val="0"/>
                <w:numId w:val="49"/>
              </w:numPr>
              <w:spacing w:before="0" w:beforeAutospacing="0" w:after="0" w:afterAutospacing="0"/>
              <w:textAlignment w:val="baseline"/>
              <w:rPr>
                <w:rStyle w:val="eop"/>
                <w:rFonts w:ascii="Ebrima" w:hAnsi="Ebrima" w:cs="Segoe UI"/>
                <w:sz w:val="22"/>
                <w:szCs w:val="22"/>
              </w:rPr>
            </w:pPr>
            <w:r w:rsidRPr="001F160C">
              <w:rPr>
                <w:rStyle w:val="normaltextrun"/>
                <w:rFonts w:ascii="Ebrima" w:hAnsi="Ebrima" w:cs="Segoe UI"/>
                <w:color w:val="000000"/>
                <w:sz w:val="22"/>
                <w:szCs w:val="22"/>
              </w:rPr>
              <w:t>There is a long-hours culture at my workplace</w:t>
            </w:r>
            <w:r w:rsidRPr="001F160C">
              <w:rPr>
                <w:rStyle w:val="eop"/>
                <w:rFonts w:ascii="Ebrima" w:hAnsi="Ebrima" w:cs="Segoe UI"/>
                <w:color w:val="000000"/>
                <w:sz w:val="22"/>
                <w:szCs w:val="22"/>
              </w:rPr>
              <w:t> </w:t>
            </w:r>
          </w:p>
          <w:p w14:paraId="61E989C9" w14:textId="77777777" w:rsidR="00E751CF" w:rsidRDefault="00E751CF" w:rsidP="00E751CF">
            <w:pPr>
              <w:pStyle w:val="paragraph"/>
              <w:spacing w:before="0" w:beforeAutospacing="0" w:after="0" w:afterAutospacing="0"/>
              <w:textAlignment w:val="baseline"/>
              <w:rPr>
                <w:rStyle w:val="eop"/>
                <w:color w:val="000000"/>
              </w:rPr>
            </w:pPr>
          </w:p>
          <w:p w14:paraId="1C0F2309" w14:textId="77777777" w:rsidR="00E751CF" w:rsidRPr="001F160C" w:rsidRDefault="00E751CF" w:rsidP="00E751CF">
            <w:pPr>
              <w:pStyle w:val="ListParagraph"/>
              <w:numPr>
                <w:ilvl w:val="0"/>
                <w:numId w:val="79"/>
              </w:numPr>
              <w:rPr>
                <w:rStyle w:val="normaltextrun"/>
                <w:rFonts w:ascii="Ebrima" w:hAnsi="Ebrima"/>
                <w:color w:val="000000"/>
                <w:shd w:val="clear" w:color="auto" w:fill="FFFFFF"/>
              </w:rPr>
            </w:pPr>
            <w:r w:rsidRPr="001F160C">
              <w:rPr>
                <w:rStyle w:val="normaltextrun"/>
                <w:rFonts w:ascii="Ebrima" w:hAnsi="Ebrima"/>
                <w:color w:val="000000"/>
                <w:shd w:val="clear" w:color="auto" w:fill="FFFFFF"/>
              </w:rPr>
              <w:t>1= strongly disagree</w:t>
            </w:r>
          </w:p>
          <w:p w14:paraId="0BBFCB3E" w14:textId="77777777" w:rsidR="00E751CF" w:rsidRPr="001F160C" w:rsidRDefault="00E751CF" w:rsidP="00E751CF">
            <w:pPr>
              <w:pStyle w:val="ListParagraph"/>
              <w:numPr>
                <w:ilvl w:val="0"/>
                <w:numId w:val="79"/>
              </w:numPr>
              <w:rPr>
                <w:rStyle w:val="normaltextrun"/>
                <w:rFonts w:ascii="Ebrima" w:hAnsi="Ebrima"/>
                <w:color w:val="000000"/>
                <w:shd w:val="clear" w:color="auto" w:fill="FFFFFF"/>
              </w:rPr>
            </w:pPr>
            <w:r w:rsidRPr="001F160C">
              <w:rPr>
                <w:rStyle w:val="normaltextrun"/>
                <w:rFonts w:ascii="Ebrima" w:hAnsi="Ebrima"/>
                <w:color w:val="000000"/>
                <w:shd w:val="clear" w:color="auto" w:fill="FFFFFF"/>
              </w:rPr>
              <w:t>2</w:t>
            </w:r>
          </w:p>
          <w:p w14:paraId="57E4BB20" w14:textId="77777777" w:rsidR="00E751CF" w:rsidRPr="001F160C" w:rsidRDefault="00E751CF" w:rsidP="00E751CF">
            <w:pPr>
              <w:pStyle w:val="ListParagraph"/>
              <w:numPr>
                <w:ilvl w:val="0"/>
                <w:numId w:val="79"/>
              </w:numPr>
              <w:rPr>
                <w:rStyle w:val="normaltextrun"/>
                <w:rFonts w:ascii="Ebrima" w:hAnsi="Ebrima"/>
                <w:color w:val="000000"/>
                <w:shd w:val="clear" w:color="auto" w:fill="FFFFFF"/>
              </w:rPr>
            </w:pPr>
            <w:r w:rsidRPr="001F160C">
              <w:rPr>
                <w:rStyle w:val="normaltextrun"/>
                <w:rFonts w:ascii="Ebrima" w:hAnsi="Ebrima"/>
                <w:color w:val="000000"/>
                <w:shd w:val="clear" w:color="auto" w:fill="FFFFFF"/>
              </w:rPr>
              <w:t>3</w:t>
            </w:r>
          </w:p>
          <w:p w14:paraId="7CEB9DE7" w14:textId="77777777" w:rsidR="00E751CF" w:rsidRPr="001F160C" w:rsidRDefault="00E751CF" w:rsidP="00E751CF">
            <w:pPr>
              <w:pStyle w:val="ListParagraph"/>
              <w:numPr>
                <w:ilvl w:val="0"/>
                <w:numId w:val="79"/>
              </w:numPr>
              <w:rPr>
                <w:rStyle w:val="normaltextrun"/>
                <w:rFonts w:ascii="Ebrima" w:hAnsi="Ebrima"/>
                <w:color w:val="000000"/>
                <w:shd w:val="clear" w:color="auto" w:fill="FFFFFF"/>
              </w:rPr>
            </w:pPr>
            <w:r w:rsidRPr="001F160C">
              <w:rPr>
                <w:rStyle w:val="normaltextrun"/>
                <w:rFonts w:ascii="Ebrima" w:hAnsi="Ebrima"/>
                <w:color w:val="000000"/>
                <w:shd w:val="clear" w:color="auto" w:fill="FFFFFF"/>
              </w:rPr>
              <w:t>4 = neither agree nor disagree</w:t>
            </w:r>
          </w:p>
          <w:p w14:paraId="76159A9B" w14:textId="77777777" w:rsidR="00E751CF" w:rsidRPr="001F160C" w:rsidRDefault="00E751CF" w:rsidP="00E751CF">
            <w:pPr>
              <w:pStyle w:val="ListParagraph"/>
              <w:numPr>
                <w:ilvl w:val="0"/>
                <w:numId w:val="79"/>
              </w:numPr>
              <w:rPr>
                <w:rStyle w:val="normaltextrun"/>
                <w:rFonts w:ascii="Ebrima" w:hAnsi="Ebrima"/>
                <w:color w:val="000000"/>
                <w:shd w:val="clear" w:color="auto" w:fill="FFFFFF"/>
              </w:rPr>
            </w:pPr>
            <w:r w:rsidRPr="001F160C">
              <w:rPr>
                <w:rStyle w:val="normaltextrun"/>
                <w:rFonts w:ascii="Ebrima" w:hAnsi="Ebrima"/>
                <w:color w:val="000000"/>
                <w:shd w:val="clear" w:color="auto" w:fill="FFFFFF"/>
              </w:rPr>
              <w:t>5</w:t>
            </w:r>
          </w:p>
          <w:p w14:paraId="35D91788" w14:textId="77777777" w:rsidR="00E751CF" w:rsidRPr="001F160C" w:rsidRDefault="00E751CF" w:rsidP="00E751CF">
            <w:pPr>
              <w:pStyle w:val="ListParagraph"/>
              <w:numPr>
                <w:ilvl w:val="0"/>
                <w:numId w:val="79"/>
              </w:numPr>
              <w:rPr>
                <w:rStyle w:val="normaltextrun"/>
                <w:rFonts w:ascii="Ebrima" w:hAnsi="Ebrima"/>
                <w:color w:val="000000"/>
                <w:shd w:val="clear" w:color="auto" w:fill="FFFFFF"/>
              </w:rPr>
            </w:pPr>
            <w:r w:rsidRPr="001F160C">
              <w:rPr>
                <w:rStyle w:val="normaltextrun"/>
                <w:rFonts w:ascii="Ebrima" w:hAnsi="Ebrima"/>
                <w:color w:val="000000"/>
                <w:shd w:val="clear" w:color="auto" w:fill="FFFFFF"/>
              </w:rPr>
              <w:t>6</w:t>
            </w:r>
          </w:p>
          <w:p w14:paraId="6468938C" w14:textId="77777777" w:rsidR="00E751CF" w:rsidRPr="001F160C" w:rsidRDefault="00E751CF" w:rsidP="00E751CF">
            <w:pPr>
              <w:pStyle w:val="ListParagraph"/>
              <w:numPr>
                <w:ilvl w:val="0"/>
                <w:numId w:val="79"/>
              </w:numPr>
              <w:rPr>
                <w:rStyle w:val="normaltextrun"/>
                <w:rFonts w:ascii="Ebrima" w:hAnsi="Ebrima"/>
                <w:color w:val="000000"/>
                <w:shd w:val="clear" w:color="auto" w:fill="FFFFFF"/>
              </w:rPr>
            </w:pPr>
            <w:r w:rsidRPr="001F160C">
              <w:rPr>
                <w:rStyle w:val="normaltextrun"/>
                <w:rFonts w:ascii="Ebrima" w:hAnsi="Ebrima"/>
                <w:color w:val="000000"/>
                <w:shd w:val="clear" w:color="auto" w:fill="FFFFFF"/>
              </w:rPr>
              <w:t>7 = strongly agree</w:t>
            </w:r>
          </w:p>
          <w:p w14:paraId="5CAE0BFF" w14:textId="1AF14538" w:rsidR="00E751CF" w:rsidRPr="001F160C" w:rsidRDefault="00E751CF" w:rsidP="00E751CF">
            <w:pPr>
              <w:pStyle w:val="paragraph"/>
              <w:numPr>
                <w:ilvl w:val="0"/>
                <w:numId w:val="79"/>
              </w:numPr>
              <w:spacing w:before="0" w:beforeAutospacing="0" w:after="0" w:afterAutospacing="0"/>
              <w:textAlignment w:val="baseline"/>
              <w:rPr>
                <w:rFonts w:ascii="Ebrima" w:hAnsi="Ebrima" w:cs="Segoe UI"/>
                <w:sz w:val="22"/>
                <w:szCs w:val="22"/>
              </w:rPr>
            </w:pPr>
            <w:r w:rsidRPr="001F160C">
              <w:rPr>
                <w:rStyle w:val="eop"/>
                <w:rFonts w:ascii="Ebrima" w:hAnsi="Ebrima"/>
                <w:color w:val="000000"/>
                <w:shd w:val="clear" w:color="auto" w:fill="FFFFFF"/>
              </w:rPr>
              <w:t>N</w:t>
            </w:r>
            <w:r w:rsidRPr="001F160C">
              <w:rPr>
                <w:rStyle w:val="eop"/>
                <w:rFonts w:ascii="Ebrima" w:hAnsi="Ebrima"/>
              </w:rPr>
              <w:t>ot applicable</w:t>
            </w:r>
            <w:r w:rsidRPr="001F160C">
              <w:rPr>
                <w:rStyle w:val="eop"/>
                <w:rFonts w:ascii="Ebrima" w:hAnsi="Ebrima"/>
                <w:color w:val="000000"/>
                <w:shd w:val="clear" w:color="auto" w:fill="FFFFFF"/>
              </w:rPr>
              <w:t> </w:t>
            </w:r>
          </w:p>
          <w:p w14:paraId="2F516D90" w14:textId="77777777" w:rsidR="00E751CF" w:rsidRPr="001F160C" w:rsidRDefault="00E751CF" w:rsidP="00E751CF">
            <w:pPr>
              <w:rPr>
                <w:rStyle w:val="normaltextrun"/>
                <w:rFonts w:ascii="Ebrima" w:hAnsi="Ebrima" w:cs="Calibri"/>
                <w:color w:val="000000"/>
                <w:shd w:val="clear" w:color="auto" w:fill="FFFFFF"/>
              </w:rPr>
            </w:pPr>
          </w:p>
        </w:tc>
        <w:tc>
          <w:tcPr>
            <w:tcW w:w="2119" w:type="dxa"/>
          </w:tcPr>
          <w:p w14:paraId="5C998461" w14:textId="77777777" w:rsidR="00E751CF" w:rsidRPr="001F160C" w:rsidRDefault="00E751CF" w:rsidP="00E751CF">
            <w:pPr>
              <w:rPr>
                <w:rFonts w:ascii="Ebrima" w:hAnsi="Ebrima"/>
              </w:rPr>
            </w:pPr>
            <w:r w:rsidRPr="001F160C">
              <w:rPr>
                <w:rFonts w:ascii="Ebrima" w:hAnsi="Ebrima"/>
              </w:rPr>
              <w:t>Single choice</w:t>
            </w:r>
          </w:p>
          <w:p w14:paraId="1DE71F49" w14:textId="77777777" w:rsidR="00E751CF" w:rsidRPr="001F160C" w:rsidRDefault="00E751CF" w:rsidP="00E751CF">
            <w:pPr>
              <w:rPr>
                <w:rFonts w:ascii="Ebrima" w:hAnsi="Ebrima"/>
              </w:rPr>
            </w:pPr>
            <w:r w:rsidRPr="001F160C">
              <w:rPr>
                <w:rFonts w:ascii="Ebrima" w:hAnsi="Ebrima"/>
              </w:rPr>
              <w:t>Grid</w:t>
            </w:r>
          </w:p>
          <w:p w14:paraId="36DC0231" w14:textId="77777777" w:rsidR="00E751CF" w:rsidRPr="001F160C" w:rsidRDefault="00E751CF" w:rsidP="00E751CF">
            <w:pPr>
              <w:rPr>
                <w:rFonts w:ascii="Ebrima" w:hAnsi="Ebrima"/>
              </w:rPr>
            </w:pPr>
          </w:p>
          <w:p w14:paraId="61E4FEAF" w14:textId="50C729FA" w:rsidR="00E751CF" w:rsidRPr="009D6845" w:rsidRDefault="00E751CF" w:rsidP="00E751CF">
            <w:pPr>
              <w:rPr>
                <w:rFonts w:ascii="Ebrima" w:hAnsi="Ebrima"/>
              </w:rPr>
            </w:pPr>
          </w:p>
        </w:tc>
        <w:tc>
          <w:tcPr>
            <w:tcW w:w="1882" w:type="dxa"/>
          </w:tcPr>
          <w:p w14:paraId="3C27F1DF" w14:textId="77777777" w:rsidR="00E751CF" w:rsidRPr="001F160C" w:rsidRDefault="00E751CF" w:rsidP="00E751CF">
            <w:pPr>
              <w:rPr>
                <w:rFonts w:ascii="Ebrima" w:hAnsi="Ebrima"/>
              </w:rPr>
            </w:pPr>
            <w:r w:rsidRPr="001F160C">
              <w:rPr>
                <w:rFonts w:ascii="Ebrima" w:hAnsi="Ebrima"/>
              </w:rPr>
              <w:t>POSTDOC = 1-5,8 (not asked to unemployed respondents)</w:t>
            </w:r>
          </w:p>
          <w:p w14:paraId="290B6375" w14:textId="77777777" w:rsidR="00E751CF" w:rsidRPr="001F160C" w:rsidRDefault="00E751CF" w:rsidP="00E751CF">
            <w:pPr>
              <w:rPr>
                <w:rFonts w:ascii="Ebrima" w:hAnsi="Ebrima"/>
              </w:rPr>
            </w:pPr>
          </w:p>
        </w:tc>
      </w:tr>
      <w:tr w:rsidR="00E751CF" w:rsidRPr="001F160C" w14:paraId="229E71DA" w14:textId="77777777" w:rsidTr="00E751CF">
        <w:tc>
          <w:tcPr>
            <w:tcW w:w="1149" w:type="dxa"/>
          </w:tcPr>
          <w:p w14:paraId="53401B5B" w14:textId="77777777" w:rsidR="00E751CF" w:rsidRPr="001F160C" w:rsidRDefault="00E751CF" w:rsidP="00E751CF">
            <w:pPr>
              <w:pStyle w:val="ListParagraph"/>
              <w:numPr>
                <w:ilvl w:val="0"/>
                <w:numId w:val="1"/>
              </w:numPr>
              <w:rPr>
                <w:rFonts w:ascii="Ebrima" w:hAnsi="Ebrima"/>
              </w:rPr>
            </w:pPr>
          </w:p>
        </w:tc>
        <w:tc>
          <w:tcPr>
            <w:tcW w:w="5044" w:type="dxa"/>
          </w:tcPr>
          <w:p w14:paraId="48F2C353" w14:textId="77777777" w:rsidR="00E751CF" w:rsidRDefault="00E751CF" w:rsidP="00E751CF">
            <w:pPr>
              <w:pStyle w:val="paragraph"/>
              <w:spacing w:before="0" w:beforeAutospacing="0" w:after="0" w:afterAutospacing="0"/>
              <w:textAlignment w:val="baseline"/>
              <w:rPr>
                <w:rStyle w:val="eop"/>
                <w:rFonts w:ascii="Ebrima" w:hAnsi="Ebrima" w:cs="Calibri"/>
                <w:sz w:val="22"/>
                <w:szCs w:val="22"/>
              </w:rPr>
            </w:pPr>
            <w:r w:rsidRPr="001F160C">
              <w:rPr>
                <w:rStyle w:val="normaltextrun"/>
                <w:rFonts w:ascii="Ebrima" w:hAnsi="Ebrima" w:cs="Calibri"/>
                <w:sz w:val="22"/>
                <w:szCs w:val="22"/>
              </w:rPr>
              <w:t>Have you considered leaving science because of depression, anxiety, or other mental health concerns related to your work?</w:t>
            </w:r>
            <w:r w:rsidRPr="001F160C">
              <w:rPr>
                <w:rStyle w:val="eop"/>
                <w:rFonts w:ascii="Ebrima" w:hAnsi="Ebrima" w:cs="Calibri"/>
                <w:sz w:val="22"/>
                <w:szCs w:val="22"/>
              </w:rPr>
              <w:t> </w:t>
            </w:r>
          </w:p>
          <w:p w14:paraId="557C26AD" w14:textId="77777777" w:rsidR="00E751CF" w:rsidRPr="001F160C" w:rsidRDefault="00E751CF" w:rsidP="00E751CF">
            <w:pPr>
              <w:pStyle w:val="paragraph"/>
              <w:spacing w:before="0" w:beforeAutospacing="0" w:after="0" w:afterAutospacing="0"/>
              <w:textAlignment w:val="baseline"/>
              <w:rPr>
                <w:rFonts w:ascii="Ebrima" w:hAnsi="Ebrima" w:cs="Segoe UI"/>
                <w:sz w:val="18"/>
                <w:szCs w:val="18"/>
              </w:rPr>
            </w:pPr>
          </w:p>
          <w:p w14:paraId="243C1348" w14:textId="77777777" w:rsidR="00E751CF" w:rsidRPr="001F160C" w:rsidRDefault="00E751CF" w:rsidP="00E751CF">
            <w:pPr>
              <w:pStyle w:val="paragraph"/>
              <w:numPr>
                <w:ilvl w:val="0"/>
                <w:numId w:val="50"/>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Yes</w:t>
            </w:r>
            <w:r w:rsidRPr="001F160C">
              <w:rPr>
                <w:rStyle w:val="eop"/>
                <w:rFonts w:ascii="Ebrima" w:hAnsi="Ebrima" w:cs="Calibri"/>
                <w:color w:val="000000"/>
                <w:sz w:val="22"/>
                <w:szCs w:val="22"/>
              </w:rPr>
              <w:t> </w:t>
            </w:r>
          </w:p>
          <w:p w14:paraId="2FBC799D" w14:textId="77777777" w:rsidR="00E751CF" w:rsidRPr="001F160C" w:rsidRDefault="00E751CF" w:rsidP="00E751CF">
            <w:pPr>
              <w:pStyle w:val="paragraph"/>
              <w:numPr>
                <w:ilvl w:val="0"/>
                <w:numId w:val="50"/>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No</w:t>
            </w:r>
            <w:r w:rsidRPr="001F160C">
              <w:rPr>
                <w:rStyle w:val="eop"/>
                <w:rFonts w:ascii="Ebrima" w:hAnsi="Ebrima" w:cs="Calibri"/>
                <w:color w:val="000000"/>
                <w:sz w:val="22"/>
                <w:szCs w:val="22"/>
              </w:rPr>
              <w:t> </w:t>
            </w:r>
          </w:p>
          <w:p w14:paraId="6C92484F" w14:textId="77777777" w:rsidR="00E751CF" w:rsidRPr="001F160C" w:rsidRDefault="00E751CF" w:rsidP="00E751CF">
            <w:pPr>
              <w:pStyle w:val="paragraph"/>
              <w:numPr>
                <w:ilvl w:val="0"/>
                <w:numId w:val="50"/>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I’d prefer not to say</w:t>
            </w:r>
            <w:r w:rsidRPr="001F160C">
              <w:rPr>
                <w:rStyle w:val="eop"/>
                <w:rFonts w:ascii="Ebrima" w:hAnsi="Ebrima" w:cs="Calibri"/>
                <w:color w:val="000000"/>
                <w:sz w:val="22"/>
                <w:szCs w:val="22"/>
              </w:rPr>
              <w:t> </w:t>
            </w:r>
          </w:p>
          <w:p w14:paraId="3AC4EDD8" w14:textId="77777777" w:rsidR="00E751CF" w:rsidRPr="001F160C" w:rsidRDefault="00E751CF" w:rsidP="00E751CF">
            <w:pPr>
              <w:rPr>
                <w:rStyle w:val="normaltextrun"/>
                <w:rFonts w:ascii="Ebrima" w:hAnsi="Ebrima" w:cs="Calibri"/>
                <w:color w:val="000000"/>
                <w:shd w:val="clear" w:color="auto" w:fill="FFFFFF"/>
              </w:rPr>
            </w:pPr>
          </w:p>
        </w:tc>
        <w:tc>
          <w:tcPr>
            <w:tcW w:w="2119" w:type="dxa"/>
          </w:tcPr>
          <w:p w14:paraId="2FE55428" w14:textId="5140B38C" w:rsidR="00E751CF" w:rsidRPr="001F160C" w:rsidRDefault="00E751CF" w:rsidP="00E751CF">
            <w:pPr>
              <w:rPr>
                <w:rFonts w:ascii="Ebrima" w:hAnsi="Ebrima"/>
              </w:rPr>
            </w:pPr>
            <w:r w:rsidRPr="001F160C">
              <w:rPr>
                <w:rFonts w:ascii="Ebrima" w:hAnsi="Ebrima"/>
              </w:rPr>
              <w:t>Single choice</w:t>
            </w:r>
          </w:p>
        </w:tc>
        <w:tc>
          <w:tcPr>
            <w:tcW w:w="1882" w:type="dxa"/>
          </w:tcPr>
          <w:p w14:paraId="0BDA5076" w14:textId="0BF8D51A" w:rsidR="00E751CF" w:rsidRPr="001F160C" w:rsidRDefault="00E751CF" w:rsidP="00E751CF">
            <w:pPr>
              <w:rPr>
                <w:rFonts w:ascii="Ebrima" w:hAnsi="Ebrima"/>
              </w:rPr>
            </w:pPr>
            <w:r w:rsidRPr="001F160C">
              <w:rPr>
                <w:rFonts w:ascii="Ebrima" w:hAnsi="Ebrima"/>
              </w:rPr>
              <w:t>Ask to all</w:t>
            </w:r>
          </w:p>
        </w:tc>
      </w:tr>
      <w:tr w:rsidR="00E751CF" w:rsidRPr="001F160C" w14:paraId="665072E6" w14:textId="77777777" w:rsidTr="00E751CF">
        <w:tc>
          <w:tcPr>
            <w:tcW w:w="1149" w:type="dxa"/>
          </w:tcPr>
          <w:p w14:paraId="3F69B76B" w14:textId="77777777" w:rsidR="00E751CF" w:rsidRPr="001F160C" w:rsidRDefault="00E751CF" w:rsidP="00E751CF">
            <w:pPr>
              <w:pStyle w:val="ListParagraph"/>
              <w:numPr>
                <w:ilvl w:val="0"/>
                <w:numId w:val="1"/>
              </w:numPr>
              <w:rPr>
                <w:rFonts w:ascii="Ebrima" w:hAnsi="Ebrima"/>
              </w:rPr>
            </w:pPr>
          </w:p>
        </w:tc>
        <w:tc>
          <w:tcPr>
            <w:tcW w:w="5044" w:type="dxa"/>
          </w:tcPr>
          <w:p w14:paraId="5F5AA343" w14:textId="77777777" w:rsidR="00E751CF" w:rsidRPr="001F160C" w:rsidRDefault="00E751CF" w:rsidP="00E751CF">
            <w:pPr>
              <w:pStyle w:val="paragraph"/>
              <w:spacing w:before="0" w:beforeAutospacing="0" w:after="0" w:afterAutospacing="0"/>
              <w:textAlignment w:val="baseline"/>
              <w:rPr>
                <w:rFonts w:ascii="Ebrima" w:hAnsi="Ebrima" w:cs="Segoe UI"/>
                <w:sz w:val="18"/>
                <w:szCs w:val="18"/>
              </w:rPr>
            </w:pPr>
            <w:r w:rsidRPr="001F160C">
              <w:rPr>
                <w:rStyle w:val="normaltextrun"/>
                <w:rFonts w:ascii="Ebrima" w:hAnsi="Ebrima" w:cs="Calibri"/>
                <w:sz w:val="22"/>
                <w:szCs w:val="22"/>
              </w:rPr>
              <w:t>Do you believe that your postdoc workplace is doing enough to promote…</w:t>
            </w:r>
            <w:r w:rsidRPr="001F160C">
              <w:rPr>
                <w:rStyle w:val="eop"/>
                <w:rFonts w:ascii="Ebrima" w:hAnsi="Ebrima" w:cs="Calibri"/>
                <w:sz w:val="22"/>
                <w:szCs w:val="22"/>
              </w:rPr>
              <w:t> </w:t>
            </w:r>
          </w:p>
          <w:p w14:paraId="33363A0D" w14:textId="77777777" w:rsidR="00E751CF" w:rsidRPr="001F160C" w:rsidRDefault="00E751CF" w:rsidP="00E751CF">
            <w:pPr>
              <w:pStyle w:val="paragraph"/>
              <w:spacing w:before="0" w:beforeAutospacing="0" w:after="0" w:afterAutospacing="0"/>
              <w:textAlignment w:val="baseline"/>
              <w:rPr>
                <w:rFonts w:ascii="Ebrima" w:hAnsi="Ebrima" w:cs="Segoe UI"/>
                <w:sz w:val="18"/>
                <w:szCs w:val="18"/>
              </w:rPr>
            </w:pPr>
            <w:r w:rsidRPr="001F160C">
              <w:rPr>
                <w:rStyle w:val="normaltextrun"/>
                <w:rFonts w:ascii="Ebrima" w:hAnsi="Ebrima" w:cs="Calibri"/>
                <w:sz w:val="22"/>
                <w:szCs w:val="22"/>
              </w:rPr>
              <w:t>     </w:t>
            </w:r>
            <w:r w:rsidRPr="001F160C">
              <w:rPr>
                <w:rStyle w:val="eop"/>
                <w:rFonts w:ascii="Ebrima" w:hAnsi="Ebrima" w:cs="Calibri"/>
                <w:sz w:val="22"/>
                <w:szCs w:val="22"/>
              </w:rPr>
              <w:t> </w:t>
            </w:r>
          </w:p>
          <w:p w14:paraId="425DD01A" w14:textId="77777777" w:rsidR="00E751CF" w:rsidRPr="001F160C" w:rsidRDefault="00E751CF" w:rsidP="00E751CF">
            <w:pPr>
              <w:pStyle w:val="paragraph"/>
              <w:numPr>
                <w:ilvl w:val="0"/>
                <w:numId w:val="51"/>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Gender equality</w:t>
            </w:r>
            <w:r w:rsidRPr="001F160C">
              <w:rPr>
                <w:rStyle w:val="eop"/>
                <w:rFonts w:ascii="Ebrima" w:hAnsi="Ebrima" w:cs="Calibri"/>
                <w:color w:val="000000"/>
                <w:sz w:val="22"/>
                <w:szCs w:val="22"/>
              </w:rPr>
              <w:t> </w:t>
            </w:r>
          </w:p>
          <w:p w14:paraId="240544F2" w14:textId="77777777" w:rsidR="00E751CF" w:rsidRPr="001F160C" w:rsidRDefault="00E751CF" w:rsidP="00E751CF">
            <w:pPr>
              <w:pStyle w:val="paragraph"/>
              <w:numPr>
                <w:ilvl w:val="0"/>
                <w:numId w:val="51"/>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Ethnic/racial equality</w:t>
            </w:r>
            <w:r w:rsidRPr="001F160C">
              <w:rPr>
                <w:rStyle w:val="eop"/>
                <w:rFonts w:ascii="Ebrima" w:hAnsi="Ebrima" w:cs="Calibri"/>
                <w:color w:val="000000"/>
                <w:sz w:val="22"/>
                <w:szCs w:val="22"/>
              </w:rPr>
              <w:t> </w:t>
            </w:r>
          </w:p>
          <w:p w14:paraId="7932C709" w14:textId="77777777" w:rsidR="00E751CF" w:rsidRPr="001F160C" w:rsidRDefault="00E751CF" w:rsidP="00E751CF">
            <w:pPr>
              <w:pStyle w:val="paragraph"/>
              <w:numPr>
                <w:ilvl w:val="0"/>
                <w:numId w:val="51"/>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sz w:val="22"/>
                <w:szCs w:val="22"/>
              </w:rPr>
              <w:t>A physically safe environment</w:t>
            </w:r>
            <w:r w:rsidRPr="001F160C">
              <w:rPr>
                <w:rStyle w:val="eop"/>
                <w:rFonts w:ascii="Ebrima" w:hAnsi="Ebrima" w:cs="Calibri"/>
                <w:sz w:val="22"/>
                <w:szCs w:val="22"/>
              </w:rPr>
              <w:t> </w:t>
            </w:r>
          </w:p>
          <w:p w14:paraId="2C0A9D48" w14:textId="77777777" w:rsidR="00E751CF" w:rsidRDefault="00E751CF" w:rsidP="00E751CF">
            <w:pPr>
              <w:pStyle w:val="paragraph"/>
              <w:numPr>
                <w:ilvl w:val="0"/>
                <w:numId w:val="51"/>
              </w:numPr>
              <w:spacing w:before="0" w:beforeAutospacing="0" w:after="0" w:afterAutospacing="0"/>
              <w:textAlignment w:val="baseline"/>
              <w:rPr>
                <w:rStyle w:val="eop"/>
                <w:rFonts w:ascii="Ebrima" w:hAnsi="Ebrima" w:cs="Calibri"/>
                <w:sz w:val="22"/>
                <w:szCs w:val="22"/>
              </w:rPr>
            </w:pPr>
            <w:r w:rsidRPr="001F160C">
              <w:rPr>
                <w:rStyle w:val="normaltextrun"/>
                <w:rFonts w:ascii="Ebrima" w:hAnsi="Ebrima" w:cs="Calibri"/>
                <w:sz w:val="22"/>
                <w:szCs w:val="22"/>
              </w:rPr>
              <w:t>Dignity in the workplace</w:t>
            </w:r>
            <w:r w:rsidRPr="001F160C">
              <w:rPr>
                <w:rStyle w:val="eop"/>
                <w:rFonts w:ascii="Ebrima" w:hAnsi="Ebrima" w:cs="Calibri"/>
                <w:sz w:val="22"/>
                <w:szCs w:val="22"/>
              </w:rPr>
              <w:t> </w:t>
            </w:r>
          </w:p>
          <w:p w14:paraId="5294FE37" w14:textId="77777777" w:rsidR="00E751CF" w:rsidRDefault="00E751CF" w:rsidP="00E751CF">
            <w:pPr>
              <w:pStyle w:val="paragraph"/>
              <w:spacing w:before="0" w:beforeAutospacing="0" w:after="0" w:afterAutospacing="0"/>
              <w:textAlignment w:val="baseline"/>
              <w:rPr>
                <w:rStyle w:val="eop"/>
              </w:rPr>
            </w:pPr>
          </w:p>
          <w:p w14:paraId="37FF9DE1" w14:textId="77777777" w:rsidR="00E751CF" w:rsidRPr="001F160C" w:rsidRDefault="00E751CF" w:rsidP="00E751CF">
            <w:pPr>
              <w:pStyle w:val="ListParagraph"/>
              <w:numPr>
                <w:ilvl w:val="0"/>
                <w:numId w:val="78"/>
              </w:numPr>
              <w:rPr>
                <w:rFonts w:ascii="Ebrima" w:hAnsi="Ebrima"/>
              </w:rPr>
            </w:pPr>
            <w:r w:rsidRPr="001F160C">
              <w:rPr>
                <w:rFonts w:ascii="Ebrima" w:hAnsi="Ebrima"/>
              </w:rPr>
              <w:t>Yes</w:t>
            </w:r>
          </w:p>
          <w:p w14:paraId="6458885E" w14:textId="77777777" w:rsidR="00E751CF" w:rsidRPr="001F160C" w:rsidRDefault="00E751CF" w:rsidP="00E751CF">
            <w:pPr>
              <w:pStyle w:val="ListParagraph"/>
              <w:numPr>
                <w:ilvl w:val="0"/>
                <w:numId w:val="78"/>
              </w:numPr>
              <w:rPr>
                <w:rFonts w:ascii="Ebrima" w:hAnsi="Ebrima"/>
              </w:rPr>
            </w:pPr>
            <w:r w:rsidRPr="001F160C">
              <w:rPr>
                <w:rFonts w:ascii="Ebrima" w:hAnsi="Ebrima"/>
              </w:rPr>
              <w:t>No</w:t>
            </w:r>
          </w:p>
          <w:p w14:paraId="337470DD" w14:textId="77777777" w:rsidR="00E751CF" w:rsidRPr="001F160C" w:rsidRDefault="00E751CF" w:rsidP="00E751CF">
            <w:pPr>
              <w:pStyle w:val="ListParagraph"/>
              <w:numPr>
                <w:ilvl w:val="0"/>
                <w:numId w:val="78"/>
              </w:numPr>
              <w:rPr>
                <w:rFonts w:ascii="Ebrima" w:hAnsi="Ebrima"/>
              </w:rPr>
            </w:pPr>
            <w:r w:rsidRPr="001F160C">
              <w:rPr>
                <w:rFonts w:ascii="Ebrima" w:hAnsi="Ebrima"/>
              </w:rPr>
              <w:t>Unsure</w:t>
            </w:r>
          </w:p>
          <w:p w14:paraId="6A68227A" w14:textId="151AABA6" w:rsidR="00E751CF" w:rsidRPr="001F160C" w:rsidRDefault="00E751CF" w:rsidP="00E751CF">
            <w:pPr>
              <w:pStyle w:val="paragraph"/>
              <w:numPr>
                <w:ilvl w:val="0"/>
                <w:numId w:val="78"/>
              </w:numPr>
              <w:spacing w:before="0" w:beforeAutospacing="0" w:after="0" w:afterAutospacing="0"/>
              <w:textAlignment w:val="baseline"/>
              <w:rPr>
                <w:rFonts w:ascii="Ebrima" w:hAnsi="Ebrima" w:cs="Calibri"/>
                <w:sz w:val="22"/>
                <w:szCs w:val="22"/>
              </w:rPr>
            </w:pPr>
            <w:r w:rsidRPr="001F160C">
              <w:rPr>
                <w:rFonts w:ascii="Ebrima" w:hAnsi="Ebrima"/>
              </w:rPr>
              <w:t>Not applicable</w:t>
            </w:r>
          </w:p>
          <w:p w14:paraId="1D22C2BB" w14:textId="77777777" w:rsidR="00E751CF" w:rsidRPr="001F160C" w:rsidRDefault="00E751CF" w:rsidP="00E751CF">
            <w:pPr>
              <w:rPr>
                <w:rStyle w:val="normaltextrun"/>
                <w:rFonts w:ascii="Ebrima" w:hAnsi="Ebrima" w:cs="Calibri"/>
                <w:color w:val="000000"/>
                <w:shd w:val="clear" w:color="auto" w:fill="FFFFFF"/>
              </w:rPr>
            </w:pPr>
          </w:p>
        </w:tc>
        <w:tc>
          <w:tcPr>
            <w:tcW w:w="2119" w:type="dxa"/>
          </w:tcPr>
          <w:p w14:paraId="604ABAE2" w14:textId="77777777" w:rsidR="00E751CF" w:rsidRPr="001F160C" w:rsidRDefault="00E751CF" w:rsidP="00E751CF">
            <w:pPr>
              <w:rPr>
                <w:rFonts w:ascii="Ebrima" w:hAnsi="Ebrima"/>
              </w:rPr>
            </w:pPr>
            <w:r w:rsidRPr="001F160C">
              <w:rPr>
                <w:rFonts w:ascii="Ebrima" w:hAnsi="Ebrima"/>
              </w:rPr>
              <w:t>Single choice</w:t>
            </w:r>
          </w:p>
          <w:p w14:paraId="59954A69" w14:textId="6D8D2C4F" w:rsidR="00E751CF" w:rsidRPr="009D6845" w:rsidRDefault="00E751CF" w:rsidP="00E751CF">
            <w:pPr>
              <w:rPr>
                <w:rFonts w:ascii="Ebrima" w:hAnsi="Ebrima"/>
              </w:rPr>
            </w:pPr>
            <w:r w:rsidRPr="001F160C">
              <w:rPr>
                <w:rFonts w:ascii="Ebrima" w:hAnsi="Ebrima"/>
              </w:rPr>
              <w:t>Grid</w:t>
            </w:r>
          </w:p>
        </w:tc>
        <w:tc>
          <w:tcPr>
            <w:tcW w:w="1882" w:type="dxa"/>
          </w:tcPr>
          <w:p w14:paraId="0321F9DE" w14:textId="77777777" w:rsidR="00E751CF" w:rsidRPr="001F160C" w:rsidRDefault="00E751CF" w:rsidP="00E751CF">
            <w:pPr>
              <w:rPr>
                <w:rFonts w:ascii="Ebrima" w:hAnsi="Ebrima"/>
              </w:rPr>
            </w:pPr>
            <w:r w:rsidRPr="001F160C">
              <w:rPr>
                <w:rFonts w:ascii="Ebrima" w:hAnsi="Ebrima"/>
              </w:rPr>
              <w:t>POSTDOC = 1-5,8 (not asked to unemployed respondents)</w:t>
            </w:r>
          </w:p>
          <w:p w14:paraId="4F548D1D" w14:textId="77777777" w:rsidR="00E751CF" w:rsidRPr="001F160C" w:rsidRDefault="00E751CF" w:rsidP="00E751CF">
            <w:pPr>
              <w:rPr>
                <w:rFonts w:ascii="Ebrima" w:hAnsi="Ebrima"/>
              </w:rPr>
            </w:pPr>
          </w:p>
        </w:tc>
      </w:tr>
      <w:tr w:rsidR="00E751CF" w:rsidRPr="001F160C" w14:paraId="1E74A63E" w14:textId="77777777" w:rsidTr="00E751CF">
        <w:tc>
          <w:tcPr>
            <w:tcW w:w="1149" w:type="dxa"/>
          </w:tcPr>
          <w:p w14:paraId="02B7E2EA" w14:textId="77777777" w:rsidR="00E751CF" w:rsidRPr="001F160C" w:rsidRDefault="00E751CF" w:rsidP="00E751CF">
            <w:pPr>
              <w:pStyle w:val="ListParagraph"/>
              <w:numPr>
                <w:ilvl w:val="0"/>
                <w:numId w:val="1"/>
              </w:numPr>
              <w:rPr>
                <w:rFonts w:ascii="Ebrima" w:hAnsi="Ebrima"/>
              </w:rPr>
            </w:pPr>
          </w:p>
        </w:tc>
        <w:tc>
          <w:tcPr>
            <w:tcW w:w="5044" w:type="dxa"/>
          </w:tcPr>
          <w:p w14:paraId="7D142C7E" w14:textId="77777777" w:rsidR="00E751CF" w:rsidRPr="001F160C" w:rsidRDefault="00E751CF" w:rsidP="00E751CF">
            <w:pPr>
              <w:pStyle w:val="paragraph"/>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How do you feel about your future job prospects?</w:t>
            </w:r>
            <w:r w:rsidRPr="001F160C">
              <w:rPr>
                <w:rStyle w:val="eop"/>
                <w:rFonts w:ascii="Ebrima" w:hAnsi="Ebrima" w:cs="Calibri"/>
                <w:color w:val="000000"/>
                <w:sz w:val="22"/>
                <w:szCs w:val="22"/>
              </w:rPr>
              <w:t> </w:t>
            </w:r>
          </w:p>
          <w:p w14:paraId="09FBDF67" w14:textId="77777777" w:rsidR="00E751CF" w:rsidRPr="001F160C" w:rsidRDefault="00E751CF" w:rsidP="00E751CF">
            <w:pPr>
              <w:pStyle w:val="paragraph"/>
              <w:spacing w:before="0" w:beforeAutospacing="0" w:after="0" w:afterAutospacing="0"/>
              <w:textAlignment w:val="baseline"/>
              <w:rPr>
                <w:rFonts w:ascii="Ebrima" w:hAnsi="Ebrima" w:cs="Calibri"/>
                <w:sz w:val="22"/>
                <w:szCs w:val="22"/>
              </w:rPr>
            </w:pPr>
            <w:r w:rsidRPr="001F160C">
              <w:rPr>
                <w:rStyle w:val="eop"/>
                <w:rFonts w:ascii="Ebrima" w:hAnsi="Ebrima" w:cs="Calibri"/>
                <w:color w:val="000000"/>
                <w:sz w:val="22"/>
                <w:szCs w:val="22"/>
              </w:rPr>
              <w:t> </w:t>
            </w:r>
          </w:p>
          <w:p w14:paraId="1EB62F30" w14:textId="77777777" w:rsidR="00E751CF" w:rsidRPr="001F160C" w:rsidRDefault="00E751CF" w:rsidP="00E751CF">
            <w:pPr>
              <w:pStyle w:val="paragraph"/>
              <w:numPr>
                <w:ilvl w:val="0"/>
                <w:numId w:val="52"/>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Extremely negative</w:t>
            </w:r>
            <w:r w:rsidRPr="001F160C">
              <w:rPr>
                <w:rStyle w:val="eop"/>
                <w:rFonts w:ascii="Ebrima" w:hAnsi="Ebrima" w:cs="Calibri"/>
                <w:color w:val="000000"/>
                <w:sz w:val="22"/>
                <w:szCs w:val="22"/>
              </w:rPr>
              <w:t> </w:t>
            </w:r>
          </w:p>
          <w:p w14:paraId="4E3D03D4" w14:textId="77777777" w:rsidR="00E751CF" w:rsidRPr="001F160C" w:rsidRDefault="00E751CF" w:rsidP="00E751CF">
            <w:pPr>
              <w:pStyle w:val="paragraph"/>
              <w:numPr>
                <w:ilvl w:val="0"/>
                <w:numId w:val="52"/>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Somewhat negative</w:t>
            </w:r>
            <w:r w:rsidRPr="001F160C">
              <w:rPr>
                <w:rStyle w:val="eop"/>
                <w:rFonts w:ascii="Ebrima" w:hAnsi="Ebrima" w:cs="Calibri"/>
                <w:color w:val="000000"/>
                <w:sz w:val="22"/>
                <w:szCs w:val="22"/>
              </w:rPr>
              <w:t> </w:t>
            </w:r>
          </w:p>
          <w:p w14:paraId="15C8A91F" w14:textId="77777777" w:rsidR="00E751CF" w:rsidRPr="001F160C" w:rsidRDefault="00E751CF" w:rsidP="00E751CF">
            <w:pPr>
              <w:pStyle w:val="paragraph"/>
              <w:numPr>
                <w:ilvl w:val="0"/>
                <w:numId w:val="52"/>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Neither positive nor negative </w:t>
            </w:r>
            <w:r w:rsidRPr="001F160C">
              <w:rPr>
                <w:rStyle w:val="eop"/>
                <w:rFonts w:ascii="Ebrima" w:hAnsi="Ebrima" w:cs="Calibri"/>
                <w:color w:val="000000"/>
                <w:sz w:val="22"/>
                <w:szCs w:val="22"/>
              </w:rPr>
              <w:t> </w:t>
            </w:r>
          </w:p>
          <w:p w14:paraId="4E0CBA37" w14:textId="77777777" w:rsidR="00E751CF" w:rsidRPr="001F160C" w:rsidRDefault="00E751CF" w:rsidP="00E751CF">
            <w:pPr>
              <w:pStyle w:val="paragraph"/>
              <w:numPr>
                <w:ilvl w:val="0"/>
                <w:numId w:val="52"/>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Somewhat positive</w:t>
            </w:r>
            <w:r w:rsidRPr="001F160C">
              <w:rPr>
                <w:rStyle w:val="eop"/>
                <w:rFonts w:ascii="Ebrima" w:hAnsi="Ebrima" w:cs="Calibri"/>
                <w:color w:val="000000"/>
                <w:sz w:val="22"/>
                <w:szCs w:val="22"/>
              </w:rPr>
              <w:t> </w:t>
            </w:r>
          </w:p>
          <w:p w14:paraId="5950B369" w14:textId="77777777" w:rsidR="00E751CF" w:rsidRPr="001F160C" w:rsidRDefault="00E751CF" w:rsidP="00E751CF">
            <w:pPr>
              <w:pStyle w:val="paragraph"/>
              <w:numPr>
                <w:ilvl w:val="0"/>
                <w:numId w:val="52"/>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Extremely positive</w:t>
            </w:r>
            <w:r w:rsidRPr="001F160C">
              <w:rPr>
                <w:rStyle w:val="eop"/>
                <w:rFonts w:ascii="Ebrima" w:hAnsi="Ebrima" w:cs="Calibri"/>
                <w:color w:val="000000"/>
                <w:sz w:val="22"/>
                <w:szCs w:val="22"/>
              </w:rPr>
              <w:t> </w:t>
            </w:r>
          </w:p>
          <w:p w14:paraId="07FF9E69" w14:textId="77777777" w:rsidR="00E751CF" w:rsidRPr="001F160C" w:rsidRDefault="00E751CF" w:rsidP="00E751CF">
            <w:pPr>
              <w:pStyle w:val="paragraph"/>
              <w:numPr>
                <w:ilvl w:val="0"/>
                <w:numId w:val="52"/>
              </w:numPr>
              <w:spacing w:before="0" w:beforeAutospacing="0" w:after="0" w:afterAutospacing="0"/>
              <w:textAlignment w:val="baseline"/>
              <w:rPr>
                <w:rStyle w:val="eop"/>
                <w:rFonts w:ascii="Ebrima" w:hAnsi="Ebrima" w:cs="Calibri"/>
                <w:sz w:val="22"/>
                <w:szCs w:val="22"/>
              </w:rPr>
            </w:pPr>
            <w:r w:rsidRPr="001F160C">
              <w:rPr>
                <w:rStyle w:val="normaltextrun"/>
                <w:rFonts w:ascii="Ebrima" w:hAnsi="Ebrima" w:cs="Calibri"/>
                <w:color w:val="000000"/>
                <w:sz w:val="22"/>
                <w:szCs w:val="22"/>
              </w:rPr>
              <w:t>I don’t know</w:t>
            </w:r>
            <w:r w:rsidRPr="001F160C">
              <w:rPr>
                <w:rStyle w:val="eop"/>
                <w:rFonts w:ascii="Ebrima" w:hAnsi="Ebrima" w:cs="Calibri"/>
                <w:color w:val="000000"/>
                <w:sz w:val="22"/>
                <w:szCs w:val="22"/>
              </w:rPr>
              <w:t> </w:t>
            </w:r>
          </w:p>
          <w:p w14:paraId="0E6B170F" w14:textId="3B9345F7" w:rsidR="00E751CF" w:rsidRPr="001F160C" w:rsidRDefault="00E751CF" w:rsidP="00E751CF">
            <w:pPr>
              <w:pStyle w:val="paragraph"/>
              <w:numPr>
                <w:ilvl w:val="0"/>
                <w:numId w:val="52"/>
              </w:numPr>
              <w:spacing w:before="0" w:beforeAutospacing="0" w:after="0" w:afterAutospacing="0"/>
              <w:textAlignment w:val="baseline"/>
              <w:rPr>
                <w:rFonts w:ascii="Ebrima" w:hAnsi="Ebrima" w:cs="Calibri"/>
                <w:sz w:val="22"/>
                <w:szCs w:val="22"/>
              </w:rPr>
            </w:pPr>
            <w:r w:rsidRPr="001F160C">
              <w:rPr>
                <w:rStyle w:val="eop"/>
                <w:rFonts w:ascii="Ebrima" w:hAnsi="Ebrima"/>
              </w:rPr>
              <w:t>Not applicable</w:t>
            </w:r>
          </w:p>
          <w:p w14:paraId="14C64CFC" w14:textId="77777777" w:rsidR="00E751CF" w:rsidRPr="001F160C" w:rsidRDefault="00E751CF" w:rsidP="00E751CF">
            <w:pPr>
              <w:rPr>
                <w:rStyle w:val="normaltextrun"/>
                <w:rFonts w:ascii="Ebrima" w:hAnsi="Ebrima" w:cs="Calibri"/>
                <w:color w:val="000000"/>
                <w:shd w:val="clear" w:color="auto" w:fill="FFFFFF"/>
              </w:rPr>
            </w:pPr>
          </w:p>
        </w:tc>
        <w:tc>
          <w:tcPr>
            <w:tcW w:w="2119" w:type="dxa"/>
          </w:tcPr>
          <w:p w14:paraId="16840B75" w14:textId="03835C44" w:rsidR="00E751CF" w:rsidRPr="001F160C" w:rsidRDefault="00E751CF" w:rsidP="00E751CF">
            <w:pPr>
              <w:rPr>
                <w:rFonts w:ascii="Ebrima" w:hAnsi="Ebrima"/>
              </w:rPr>
            </w:pPr>
            <w:r w:rsidRPr="001F160C">
              <w:rPr>
                <w:rFonts w:ascii="Ebrima" w:hAnsi="Ebrima"/>
              </w:rPr>
              <w:t>Single choice</w:t>
            </w:r>
          </w:p>
        </w:tc>
        <w:tc>
          <w:tcPr>
            <w:tcW w:w="1882" w:type="dxa"/>
          </w:tcPr>
          <w:p w14:paraId="62B84BE9" w14:textId="68835025" w:rsidR="00E751CF" w:rsidRPr="001F160C" w:rsidRDefault="00E751CF" w:rsidP="00E751CF">
            <w:pPr>
              <w:rPr>
                <w:rFonts w:ascii="Ebrima" w:hAnsi="Ebrima"/>
              </w:rPr>
            </w:pPr>
            <w:r w:rsidRPr="001F160C">
              <w:rPr>
                <w:rFonts w:ascii="Ebrima" w:hAnsi="Ebrima"/>
              </w:rPr>
              <w:t>Ask to all</w:t>
            </w:r>
          </w:p>
        </w:tc>
      </w:tr>
      <w:tr w:rsidR="00E751CF" w:rsidRPr="001F160C" w14:paraId="2DE9561C" w14:textId="77777777" w:rsidTr="00E751CF">
        <w:tc>
          <w:tcPr>
            <w:tcW w:w="1149" w:type="dxa"/>
          </w:tcPr>
          <w:p w14:paraId="1BCC840C" w14:textId="77777777" w:rsidR="00E751CF" w:rsidRPr="001F160C" w:rsidRDefault="00E751CF" w:rsidP="00E751CF">
            <w:pPr>
              <w:pStyle w:val="ListParagraph"/>
              <w:numPr>
                <w:ilvl w:val="0"/>
                <w:numId w:val="1"/>
              </w:numPr>
              <w:rPr>
                <w:rFonts w:ascii="Ebrima" w:hAnsi="Ebrima"/>
              </w:rPr>
            </w:pPr>
          </w:p>
        </w:tc>
        <w:tc>
          <w:tcPr>
            <w:tcW w:w="5044" w:type="dxa"/>
          </w:tcPr>
          <w:p w14:paraId="54BFD027" w14:textId="77777777" w:rsidR="00E751CF" w:rsidRPr="001F160C" w:rsidRDefault="00E751CF" w:rsidP="00E751CF">
            <w:pPr>
              <w:pStyle w:val="paragraph"/>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Do you see your job prospects as better or worse than past generations of postdocs?</w:t>
            </w:r>
            <w:r w:rsidRPr="001F160C">
              <w:rPr>
                <w:rStyle w:val="eop"/>
                <w:rFonts w:ascii="Ebrima" w:hAnsi="Ebrima" w:cs="Calibri"/>
                <w:color w:val="000000"/>
                <w:sz w:val="22"/>
                <w:szCs w:val="22"/>
              </w:rPr>
              <w:t> </w:t>
            </w:r>
          </w:p>
          <w:p w14:paraId="5DA14A06" w14:textId="23003B64" w:rsidR="00E751CF" w:rsidRPr="001F160C" w:rsidRDefault="00E751CF" w:rsidP="00E751CF">
            <w:pPr>
              <w:pStyle w:val="paragraph"/>
              <w:spacing w:before="0" w:beforeAutospacing="0" w:after="0" w:afterAutospacing="0"/>
              <w:ind w:firstLine="50"/>
              <w:textAlignment w:val="baseline"/>
              <w:rPr>
                <w:rFonts w:ascii="Ebrima" w:hAnsi="Ebrima" w:cs="Calibri"/>
                <w:sz w:val="22"/>
                <w:szCs w:val="22"/>
              </w:rPr>
            </w:pPr>
          </w:p>
          <w:p w14:paraId="0FA1AA90" w14:textId="77777777" w:rsidR="00E751CF" w:rsidRPr="001F160C" w:rsidRDefault="00E751CF" w:rsidP="00E751CF">
            <w:pPr>
              <w:pStyle w:val="paragraph"/>
              <w:numPr>
                <w:ilvl w:val="0"/>
                <w:numId w:val="53"/>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Much worse</w:t>
            </w:r>
            <w:r w:rsidRPr="001F160C">
              <w:rPr>
                <w:rStyle w:val="eop"/>
                <w:rFonts w:ascii="Ebrima" w:hAnsi="Ebrima" w:cs="Calibri"/>
                <w:color w:val="000000"/>
                <w:sz w:val="22"/>
                <w:szCs w:val="22"/>
              </w:rPr>
              <w:t> </w:t>
            </w:r>
          </w:p>
          <w:p w14:paraId="48191CBF" w14:textId="77777777" w:rsidR="00E751CF" w:rsidRPr="001F160C" w:rsidRDefault="00E751CF" w:rsidP="00E751CF">
            <w:pPr>
              <w:pStyle w:val="paragraph"/>
              <w:numPr>
                <w:ilvl w:val="0"/>
                <w:numId w:val="53"/>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Somewhat worse</w:t>
            </w:r>
            <w:r w:rsidRPr="001F160C">
              <w:rPr>
                <w:rStyle w:val="eop"/>
                <w:rFonts w:ascii="Ebrima" w:hAnsi="Ebrima" w:cs="Calibri"/>
                <w:color w:val="000000"/>
                <w:sz w:val="22"/>
                <w:szCs w:val="22"/>
              </w:rPr>
              <w:t> </w:t>
            </w:r>
          </w:p>
          <w:p w14:paraId="06709B57" w14:textId="77777777" w:rsidR="00E751CF" w:rsidRPr="001F160C" w:rsidRDefault="00E751CF" w:rsidP="00E751CF">
            <w:pPr>
              <w:pStyle w:val="paragraph"/>
              <w:numPr>
                <w:ilvl w:val="0"/>
                <w:numId w:val="53"/>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Neither worse nor better</w:t>
            </w:r>
            <w:r w:rsidRPr="001F160C">
              <w:rPr>
                <w:rStyle w:val="eop"/>
                <w:rFonts w:ascii="Ebrima" w:hAnsi="Ebrima" w:cs="Calibri"/>
                <w:color w:val="000000"/>
                <w:sz w:val="22"/>
                <w:szCs w:val="22"/>
              </w:rPr>
              <w:t> </w:t>
            </w:r>
          </w:p>
          <w:p w14:paraId="290404D1" w14:textId="77777777" w:rsidR="00E751CF" w:rsidRPr="001F160C" w:rsidRDefault="00E751CF" w:rsidP="00E751CF">
            <w:pPr>
              <w:pStyle w:val="paragraph"/>
              <w:numPr>
                <w:ilvl w:val="0"/>
                <w:numId w:val="53"/>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Somewhat better</w:t>
            </w:r>
            <w:r w:rsidRPr="001F160C">
              <w:rPr>
                <w:rStyle w:val="eop"/>
                <w:rFonts w:ascii="Ebrima" w:hAnsi="Ebrima" w:cs="Calibri"/>
                <w:color w:val="000000"/>
                <w:sz w:val="22"/>
                <w:szCs w:val="22"/>
              </w:rPr>
              <w:t> </w:t>
            </w:r>
          </w:p>
          <w:p w14:paraId="1A397FD9" w14:textId="77777777" w:rsidR="00E751CF" w:rsidRPr="001F160C" w:rsidRDefault="00E751CF" w:rsidP="00E751CF">
            <w:pPr>
              <w:pStyle w:val="paragraph"/>
              <w:numPr>
                <w:ilvl w:val="0"/>
                <w:numId w:val="53"/>
              </w:numPr>
              <w:spacing w:before="0" w:beforeAutospacing="0" w:after="0" w:afterAutospacing="0"/>
              <w:textAlignment w:val="baseline"/>
              <w:rPr>
                <w:rStyle w:val="eop"/>
                <w:rFonts w:ascii="Ebrima" w:hAnsi="Ebrima" w:cs="Calibri"/>
                <w:sz w:val="22"/>
                <w:szCs w:val="22"/>
              </w:rPr>
            </w:pPr>
            <w:r w:rsidRPr="001F160C">
              <w:rPr>
                <w:rStyle w:val="normaltextrun"/>
                <w:rFonts w:ascii="Ebrima" w:hAnsi="Ebrima" w:cs="Calibri"/>
                <w:color w:val="000000"/>
                <w:sz w:val="22"/>
                <w:szCs w:val="22"/>
              </w:rPr>
              <w:t>Much better</w:t>
            </w:r>
            <w:r w:rsidRPr="001F160C">
              <w:rPr>
                <w:rStyle w:val="eop"/>
                <w:rFonts w:ascii="Ebrima" w:hAnsi="Ebrima" w:cs="Calibri"/>
                <w:color w:val="000000"/>
                <w:sz w:val="22"/>
                <w:szCs w:val="22"/>
              </w:rPr>
              <w:t> </w:t>
            </w:r>
          </w:p>
          <w:p w14:paraId="7EAF009E" w14:textId="7CE3D25E" w:rsidR="00E751CF" w:rsidRPr="001F160C" w:rsidRDefault="00E751CF" w:rsidP="00E751CF">
            <w:pPr>
              <w:pStyle w:val="paragraph"/>
              <w:numPr>
                <w:ilvl w:val="0"/>
                <w:numId w:val="53"/>
              </w:numPr>
              <w:spacing w:before="0" w:beforeAutospacing="0" w:after="0" w:afterAutospacing="0"/>
              <w:textAlignment w:val="baseline"/>
              <w:rPr>
                <w:rFonts w:ascii="Ebrima" w:hAnsi="Ebrima" w:cs="Calibri"/>
                <w:sz w:val="22"/>
                <w:szCs w:val="22"/>
              </w:rPr>
            </w:pPr>
            <w:r w:rsidRPr="001F160C">
              <w:rPr>
                <w:rFonts w:ascii="Ebrima" w:hAnsi="Ebrima"/>
              </w:rPr>
              <w:t>Not applicable</w:t>
            </w:r>
          </w:p>
          <w:p w14:paraId="6801547C" w14:textId="77777777" w:rsidR="00E751CF" w:rsidRPr="001F160C" w:rsidRDefault="00E751CF" w:rsidP="00E751CF">
            <w:pPr>
              <w:rPr>
                <w:rStyle w:val="normaltextrun"/>
                <w:rFonts w:ascii="Ebrima" w:hAnsi="Ebrima" w:cs="Calibri"/>
                <w:color w:val="000000"/>
                <w:shd w:val="clear" w:color="auto" w:fill="FFFFFF"/>
              </w:rPr>
            </w:pPr>
          </w:p>
        </w:tc>
        <w:tc>
          <w:tcPr>
            <w:tcW w:w="2119" w:type="dxa"/>
          </w:tcPr>
          <w:p w14:paraId="1612FA4F" w14:textId="4CC90863" w:rsidR="00E751CF" w:rsidRPr="001F160C" w:rsidRDefault="00E751CF" w:rsidP="00E751CF">
            <w:pPr>
              <w:rPr>
                <w:rFonts w:ascii="Ebrima" w:hAnsi="Ebrima"/>
              </w:rPr>
            </w:pPr>
            <w:r w:rsidRPr="001F160C">
              <w:rPr>
                <w:rFonts w:ascii="Ebrima" w:hAnsi="Ebrima"/>
              </w:rPr>
              <w:t>Single choice</w:t>
            </w:r>
          </w:p>
        </w:tc>
        <w:tc>
          <w:tcPr>
            <w:tcW w:w="1882" w:type="dxa"/>
          </w:tcPr>
          <w:p w14:paraId="71195355" w14:textId="7A34F181" w:rsidR="00E751CF" w:rsidRPr="001F160C" w:rsidRDefault="00E751CF" w:rsidP="00E751CF">
            <w:pPr>
              <w:rPr>
                <w:rFonts w:ascii="Ebrima" w:hAnsi="Ebrima"/>
              </w:rPr>
            </w:pPr>
            <w:r w:rsidRPr="001F160C">
              <w:rPr>
                <w:rFonts w:ascii="Ebrima" w:hAnsi="Ebrima"/>
              </w:rPr>
              <w:t>Ask to all</w:t>
            </w:r>
          </w:p>
        </w:tc>
      </w:tr>
      <w:tr w:rsidR="00E751CF" w:rsidRPr="001F160C" w14:paraId="0ED6758F" w14:textId="77777777" w:rsidTr="00E751CF">
        <w:tc>
          <w:tcPr>
            <w:tcW w:w="1149" w:type="dxa"/>
          </w:tcPr>
          <w:p w14:paraId="173C8DA6" w14:textId="77777777" w:rsidR="00E751CF" w:rsidRPr="001F160C" w:rsidRDefault="00E751CF" w:rsidP="00E751CF">
            <w:pPr>
              <w:pStyle w:val="ListParagraph"/>
              <w:numPr>
                <w:ilvl w:val="0"/>
                <w:numId w:val="1"/>
              </w:numPr>
              <w:rPr>
                <w:rFonts w:ascii="Ebrima" w:hAnsi="Ebrima"/>
              </w:rPr>
            </w:pPr>
          </w:p>
        </w:tc>
        <w:tc>
          <w:tcPr>
            <w:tcW w:w="5044" w:type="dxa"/>
          </w:tcPr>
          <w:p w14:paraId="21CD0101" w14:textId="77777777" w:rsidR="00E751CF" w:rsidRPr="001F160C" w:rsidRDefault="00E751CF" w:rsidP="00E751CF">
            <w:pPr>
              <w:pStyle w:val="paragraph"/>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What do you think is the biggest challenge for your personal career progression?</w:t>
            </w:r>
            <w:r w:rsidRPr="001F160C">
              <w:rPr>
                <w:rStyle w:val="normaltextrun"/>
                <w:rFonts w:ascii="Ebrima" w:hAnsi="Ebrima" w:cs="Calibri"/>
                <w:b/>
                <w:bCs/>
                <w:color w:val="000000"/>
                <w:sz w:val="22"/>
                <w:szCs w:val="22"/>
              </w:rPr>
              <w:t xml:space="preserve"> </w:t>
            </w:r>
            <w:r w:rsidRPr="001F160C">
              <w:rPr>
                <w:rStyle w:val="normaltextrun"/>
                <w:rFonts w:ascii="Ebrima" w:hAnsi="Ebrima" w:cs="Calibri"/>
                <w:i/>
                <w:iCs/>
                <w:color w:val="000000"/>
                <w:sz w:val="22"/>
                <w:szCs w:val="22"/>
              </w:rPr>
              <w:t>Please select a maximum of 3 answers.</w:t>
            </w:r>
            <w:r w:rsidRPr="001F160C">
              <w:rPr>
                <w:rStyle w:val="eop"/>
                <w:rFonts w:ascii="Ebrima" w:hAnsi="Ebrima" w:cs="Calibri"/>
                <w:color w:val="000000"/>
                <w:sz w:val="22"/>
                <w:szCs w:val="22"/>
              </w:rPr>
              <w:t> </w:t>
            </w:r>
          </w:p>
          <w:p w14:paraId="50AC4D51" w14:textId="77777777" w:rsidR="00E751CF" w:rsidRPr="001F160C" w:rsidRDefault="00E751CF" w:rsidP="00E751CF">
            <w:pPr>
              <w:pStyle w:val="paragraph"/>
              <w:spacing w:before="0" w:beforeAutospacing="0" w:after="0" w:afterAutospacing="0"/>
              <w:textAlignment w:val="baseline"/>
              <w:rPr>
                <w:rFonts w:ascii="Ebrima" w:hAnsi="Ebrima" w:cs="Calibri"/>
                <w:sz w:val="22"/>
                <w:szCs w:val="22"/>
              </w:rPr>
            </w:pPr>
            <w:r w:rsidRPr="001F160C">
              <w:rPr>
                <w:rStyle w:val="eop"/>
                <w:rFonts w:ascii="Ebrima" w:hAnsi="Ebrima" w:cs="Calibri"/>
                <w:color w:val="000000"/>
                <w:sz w:val="22"/>
                <w:szCs w:val="22"/>
              </w:rPr>
              <w:t> </w:t>
            </w:r>
          </w:p>
          <w:p w14:paraId="7D1F00FA" w14:textId="77777777" w:rsidR="00E751CF" w:rsidRPr="001F160C" w:rsidRDefault="00E751CF" w:rsidP="00E751CF">
            <w:pPr>
              <w:pStyle w:val="paragraph"/>
              <w:numPr>
                <w:ilvl w:val="0"/>
                <w:numId w:val="54"/>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sz w:val="22"/>
                <w:szCs w:val="22"/>
              </w:rPr>
              <w:t>C</w:t>
            </w:r>
            <w:r w:rsidRPr="001F160C">
              <w:rPr>
                <w:rStyle w:val="normaltextrun"/>
                <w:rFonts w:ascii="Ebrima" w:hAnsi="Ebrima" w:cs="Calibri"/>
                <w:color w:val="000000"/>
                <w:sz w:val="22"/>
                <w:szCs w:val="22"/>
              </w:rPr>
              <w:t>ompetition for funding</w:t>
            </w:r>
            <w:r w:rsidRPr="001F160C">
              <w:rPr>
                <w:rStyle w:val="eop"/>
                <w:rFonts w:ascii="Ebrima" w:hAnsi="Ebrima" w:cs="Calibri"/>
                <w:color w:val="000000"/>
                <w:sz w:val="22"/>
                <w:szCs w:val="22"/>
              </w:rPr>
              <w:t> </w:t>
            </w:r>
          </w:p>
          <w:p w14:paraId="29756DE2" w14:textId="77777777" w:rsidR="00E751CF" w:rsidRPr="001F160C" w:rsidRDefault="00E751CF" w:rsidP="00E751CF">
            <w:pPr>
              <w:pStyle w:val="paragraph"/>
              <w:numPr>
                <w:ilvl w:val="0"/>
                <w:numId w:val="54"/>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Unwillingness / inability to sacrifice personal time / time with family</w:t>
            </w:r>
            <w:r w:rsidRPr="001F160C">
              <w:rPr>
                <w:rStyle w:val="eop"/>
                <w:rFonts w:ascii="Ebrima" w:hAnsi="Ebrima" w:cs="Calibri"/>
                <w:color w:val="000000"/>
                <w:sz w:val="22"/>
                <w:szCs w:val="22"/>
              </w:rPr>
              <w:t> </w:t>
            </w:r>
          </w:p>
          <w:p w14:paraId="190542B5" w14:textId="77777777" w:rsidR="00E751CF" w:rsidRPr="001F160C" w:rsidRDefault="00E751CF" w:rsidP="00E751CF">
            <w:pPr>
              <w:pStyle w:val="paragraph"/>
              <w:numPr>
                <w:ilvl w:val="0"/>
                <w:numId w:val="54"/>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Unwillingness / inability to relocate</w:t>
            </w:r>
            <w:r w:rsidRPr="001F160C">
              <w:rPr>
                <w:rStyle w:val="eop"/>
                <w:rFonts w:ascii="Ebrima" w:hAnsi="Ebrima" w:cs="Calibri"/>
                <w:color w:val="000000"/>
                <w:sz w:val="22"/>
                <w:szCs w:val="22"/>
              </w:rPr>
              <w:t> </w:t>
            </w:r>
          </w:p>
          <w:p w14:paraId="79DCD7CB" w14:textId="77777777" w:rsidR="00E751CF" w:rsidRPr="001F160C" w:rsidRDefault="00E751CF" w:rsidP="00E751CF">
            <w:pPr>
              <w:pStyle w:val="paragraph"/>
              <w:numPr>
                <w:ilvl w:val="0"/>
                <w:numId w:val="54"/>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Discrimination / bias</w:t>
            </w:r>
            <w:r w:rsidRPr="001F160C">
              <w:rPr>
                <w:rStyle w:val="eop"/>
                <w:rFonts w:ascii="Ebrima" w:hAnsi="Ebrima" w:cs="Calibri"/>
                <w:color w:val="000000"/>
                <w:sz w:val="22"/>
                <w:szCs w:val="22"/>
              </w:rPr>
              <w:t> </w:t>
            </w:r>
          </w:p>
          <w:p w14:paraId="284F6FDF" w14:textId="77777777" w:rsidR="00E751CF" w:rsidRPr="001F160C" w:rsidRDefault="00E751CF" w:rsidP="00E751CF">
            <w:pPr>
              <w:pStyle w:val="paragraph"/>
              <w:numPr>
                <w:ilvl w:val="0"/>
                <w:numId w:val="54"/>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sz w:val="22"/>
                <w:szCs w:val="22"/>
              </w:rPr>
              <w:t>My desire to stay in academia</w:t>
            </w:r>
            <w:r w:rsidRPr="001F160C">
              <w:rPr>
                <w:rStyle w:val="eop"/>
                <w:rFonts w:ascii="Ebrima" w:hAnsi="Ebrima" w:cs="Calibri"/>
                <w:sz w:val="22"/>
                <w:szCs w:val="22"/>
              </w:rPr>
              <w:t> </w:t>
            </w:r>
          </w:p>
          <w:p w14:paraId="0A8391DC" w14:textId="77777777" w:rsidR="00E751CF" w:rsidRPr="001F160C" w:rsidRDefault="00E751CF" w:rsidP="00E751CF">
            <w:pPr>
              <w:pStyle w:val="paragraph"/>
              <w:numPr>
                <w:ilvl w:val="0"/>
                <w:numId w:val="54"/>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sz w:val="22"/>
                <w:szCs w:val="22"/>
              </w:rPr>
              <w:t>My desire to leave academia</w:t>
            </w:r>
            <w:r w:rsidRPr="001F160C">
              <w:rPr>
                <w:rStyle w:val="eop"/>
                <w:rFonts w:ascii="Ebrima" w:hAnsi="Ebrima" w:cs="Calibri"/>
                <w:sz w:val="22"/>
                <w:szCs w:val="22"/>
              </w:rPr>
              <w:t> </w:t>
            </w:r>
          </w:p>
          <w:p w14:paraId="747F6236" w14:textId="77777777" w:rsidR="00E751CF" w:rsidRPr="001F160C" w:rsidRDefault="00E751CF" w:rsidP="00E751CF">
            <w:pPr>
              <w:pStyle w:val="paragraph"/>
              <w:numPr>
                <w:ilvl w:val="0"/>
                <w:numId w:val="54"/>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Lack of appropriate networks / connections</w:t>
            </w:r>
            <w:r w:rsidRPr="001F160C">
              <w:rPr>
                <w:rStyle w:val="eop"/>
                <w:rFonts w:ascii="Ebrima" w:hAnsi="Ebrima" w:cs="Calibri"/>
                <w:color w:val="000000"/>
                <w:sz w:val="22"/>
                <w:szCs w:val="22"/>
              </w:rPr>
              <w:t> </w:t>
            </w:r>
          </w:p>
          <w:p w14:paraId="55E7A1C9" w14:textId="77777777" w:rsidR="00E751CF" w:rsidRPr="001F160C" w:rsidRDefault="00E751CF" w:rsidP="00E751CF">
            <w:pPr>
              <w:pStyle w:val="paragraph"/>
              <w:numPr>
                <w:ilvl w:val="0"/>
                <w:numId w:val="54"/>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Language skills</w:t>
            </w:r>
            <w:r w:rsidRPr="001F160C">
              <w:rPr>
                <w:rStyle w:val="eop"/>
                <w:rFonts w:ascii="Ebrima" w:hAnsi="Ebrima" w:cs="Calibri"/>
                <w:color w:val="000000"/>
                <w:sz w:val="22"/>
                <w:szCs w:val="22"/>
              </w:rPr>
              <w:t> </w:t>
            </w:r>
          </w:p>
          <w:p w14:paraId="323672B6" w14:textId="77777777" w:rsidR="00E751CF" w:rsidRPr="001F160C" w:rsidRDefault="00E751CF" w:rsidP="00E751CF">
            <w:pPr>
              <w:pStyle w:val="paragraph"/>
              <w:numPr>
                <w:ilvl w:val="0"/>
                <w:numId w:val="54"/>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Lack of relevant skills</w:t>
            </w:r>
            <w:r w:rsidRPr="001F160C">
              <w:rPr>
                <w:rStyle w:val="eop"/>
                <w:rFonts w:ascii="Ebrima" w:hAnsi="Ebrima" w:cs="Calibri"/>
                <w:color w:val="000000"/>
                <w:sz w:val="22"/>
                <w:szCs w:val="22"/>
              </w:rPr>
              <w:t> </w:t>
            </w:r>
          </w:p>
          <w:p w14:paraId="6DDB9006" w14:textId="77777777" w:rsidR="00E751CF" w:rsidRPr="001F160C" w:rsidRDefault="00E751CF" w:rsidP="00E751CF">
            <w:pPr>
              <w:pStyle w:val="paragraph"/>
              <w:numPr>
                <w:ilvl w:val="0"/>
                <w:numId w:val="54"/>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Lack of available jobs in my field</w:t>
            </w:r>
            <w:r w:rsidRPr="001F160C">
              <w:rPr>
                <w:rStyle w:val="eop"/>
                <w:rFonts w:ascii="Ebrima" w:hAnsi="Ebrima" w:cs="Calibri"/>
                <w:color w:val="000000"/>
                <w:sz w:val="22"/>
                <w:szCs w:val="22"/>
              </w:rPr>
              <w:t> </w:t>
            </w:r>
          </w:p>
          <w:p w14:paraId="1B312334" w14:textId="77777777" w:rsidR="00E751CF" w:rsidRPr="001F160C" w:rsidRDefault="00E751CF" w:rsidP="00E751CF">
            <w:pPr>
              <w:pStyle w:val="paragraph"/>
              <w:numPr>
                <w:ilvl w:val="0"/>
                <w:numId w:val="54"/>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sz w:val="22"/>
                <w:szCs w:val="22"/>
              </w:rPr>
              <w:t>The economic impact of COVID-19</w:t>
            </w:r>
            <w:r w:rsidRPr="001F160C">
              <w:rPr>
                <w:rStyle w:val="eop"/>
                <w:rFonts w:ascii="Ebrima" w:hAnsi="Ebrima" w:cs="Calibri"/>
                <w:sz w:val="22"/>
                <w:szCs w:val="22"/>
              </w:rPr>
              <w:t> </w:t>
            </w:r>
          </w:p>
          <w:p w14:paraId="47204075" w14:textId="77777777" w:rsidR="00E751CF" w:rsidRPr="001F160C" w:rsidRDefault="00E751CF" w:rsidP="00E751CF">
            <w:pPr>
              <w:pStyle w:val="paragraph"/>
              <w:numPr>
                <w:ilvl w:val="0"/>
                <w:numId w:val="54"/>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Other, please specify</w:t>
            </w:r>
            <w:r w:rsidRPr="001F160C">
              <w:rPr>
                <w:rStyle w:val="eop"/>
                <w:rFonts w:ascii="Ebrima" w:hAnsi="Ebrima" w:cs="Calibri"/>
                <w:color w:val="000000"/>
                <w:sz w:val="22"/>
                <w:szCs w:val="22"/>
              </w:rPr>
              <w:t> </w:t>
            </w:r>
          </w:p>
          <w:p w14:paraId="3B5595AE" w14:textId="77777777" w:rsidR="00E751CF" w:rsidRPr="001F160C" w:rsidRDefault="00E751CF" w:rsidP="00E751CF">
            <w:pPr>
              <w:pStyle w:val="paragraph"/>
              <w:numPr>
                <w:ilvl w:val="0"/>
                <w:numId w:val="54"/>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None</w:t>
            </w:r>
            <w:r w:rsidRPr="001F160C">
              <w:rPr>
                <w:rStyle w:val="eop"/>
                <w:rFonts w:ascii="Ebrima" w:hAnsi="Ebrima" w:cs="Calibri"/>
                <w:color w:val="000000"/>
                <w:sz w:val="22"/>
                <w:szCs w:val="22"/>
              </w:rPr>
              <w:t> </w:t>
            </w:r>
          </w:p>
          <w:p w14:paraId="324F5A6E" w14:textId="77777777" w:rsidR="00E751CF" w:rsidRPr="001F160C" w:rsidRDefault="00E751CF" w:rsidP="00E751CF">
            <w:pPr>
              <w:rPr>
                <w:rStyle w:val="normaltextrun"/>
                <w:rFonts w:ascii="Ebrima" w:hAnsi="Ebrima" w:cs="Calibri"/>
                <w:color w:val="000000"/>
                <w:shd w:val="clear" w:color="auto" w:fill="FFFFFF"/>
              </w:rPr>
            </w:pPr>
          </w:p>
        </w:tc>
        <w:tc>
          <w:tcPr>
            <w:tcW w:w="2119" w:type="dxa"/>
          </w:tcPr>
          <w:p w14:paraId="42075357" w14:textId="77777777" w:rsidR="00E751CF" w:rsidRPr="001F160C" w:rsidRDefault="00E751CF" w:rsidP="00E751CF">
            <w:pPr>
              <w:rPr>
                <w:rFonts w:ascii="Ebrima" w:hAnsi="Ebrima"/>
              </w:rPr>
            </w:pPr>
            <w:r w:rsidRPr="001F160C">
              <w:rPr>
                <w:rFonts w:ascii="Ebrima" w:hAnsi="Ebrima"/>
              </w:rPr>
              <w:t>Multi choice</w:t>
            </w:r>
          </w:p>
          <w:p w14:paraId="5A671B88" w14:textId="77777777" w:rsidR="00E751CF" w:rsidRPr="001F160C" w:rsidRDefault="00E751CF" w:rsidP="00E751CF">
            <w:pPr>
              <w:rPr>
                <w:rFonts w:ascii="Ebrima" w:hAnsi="Ebrima"/>
              </w:rPr>
            </w:pPr>
            <w:r w:rsidRPr="001F160C">
              <w:rPr>
                <w:rFonts w:ascii="Ebrima" w:hAnsi="Ebrima"/>
              </w:rPr>
              <w:t>Max 3</w:t>
            </w:r>
          </w:p>
          <w:p w14:paraId="5DE6E7C3" w14:textId="77777777" w:rsidR="00E751CF" w:rsidRPr="001F160C" w:rsidRDefault="00E751CF" w:rsidP="00E751CF">
            <w:pPr>
              <w:rPr>
                <w:rFonts w:ascii="Ebrima" w:hAnsi="Ebrima"/>
              </w:rPr>
            </w:pPr>
            <w:r w:rsidRPr="001F160C">
              <w:rPr>
                <w:rFonts w:ascii="Ebrima" w:hAnsi="Ebrima"/>
              </w:rPr>
              <w:t>13 exclusive</w:t>
            </w:r>
          </w:p>
          <w:p w14:paraId="294D0BD9" w14:textId="50F0F6FF" w:rsidR="00E751CF" w:rsidRPr="001F160C" w:rsidRDefault="00E751CF" w:rsidP="00E751CF">
            <w:pPr>
              <w:rPr>
                <w:rFonts w:ascii="Ebrima" w:hAnsi="Ebrima"/>
              </w:rPr>
            </w:pPr>
            <w:r w:rsidRPr="001F160C">
              <w:rPr>
                <w:rFonts w:ascii="Ebrima" w:hAnsi="Ebrima"/>
              </w:rPr>
              <w:t>Randomised list, 12,13 anchored</w:t>
            </w:r>
          </w:p>
        </w:tc>
        <w:tc>
          <w:tcPr>
            <w:tcW w:w="1882" w:type="dxa"/>
          </w:tcPr>
          <w:p w14:paraId="0BCC4E2A" w14:textId="4761ADDE" w:rsidR="00E751CF" w:rsidRPr="001F160C" w:rsidRDefault="00E751CF" w:rsidP="00E751CF">
            <w:pPr>
              <w:rPr>
                <w:rFonts w:ascii="Ebrima" w:hAnsi="Ebrima"/>
              </w:rPr>
            </w:pPr>
            <w:r w:rsidRPr="001F160C">
              <w:rPr>
                <w:rFonts w:ascii="Ebrima" w:hAnsi="Ebrima"/>
              </w:rPr>
              <w:t>Ask to all</w:t>
            </w:r>
          </w:p>
        </w:tc>
      </w:tr>
      <w:tr w:rsidR="00E751CF" w:rsidRPr="001F160C" w14:paraId="4E9D3FAD" w14:textId="77777777" w:rsidTr="00E751CF">
        <w:tc>
          <w:tcPr>
            <w:tcW w:w="1149" w:type="dxa"/>
          </w:tcPr>
          <w:p w14:paraId="5D2FDB40" w14:textId="77777777" w:rsidR="00E751CF" w:rsidRPr="001F160C" w:rsidRDefault="00E751CF" w:rsidP="00E751CF">
            <w:pPr>
              <w:pStyle w:val="ListParagraph"/>
              <w:numPr>
                <w:ilvl w:val="0"/>
                <w:numId w:val="1"/>
              </w:numPr>
              <w:rPr>
                <w:rFonts w:ascii="Ebrima" w:hAnsi="Ebrima"/>
              </w:rPr>
            </w:pPr>
          </w:p>
        </w:tc>
        <w:tc>
          <w:tcPr>
            <w:tcW w:w="5044" w:type="dxa"/>
          </w:tcPr>
          <w:p w14:paraId="0DC50CDF" w14:textId="77777777" w:rsidR="00E751CF" w:rsidRDefault="00E751CF" w:rsidP="00E751CF">
            <w:pPr>
              <w:pStyle w:val="paragraph"/>
              <w:spacing w:before="0" w:beforeAutospacing="0" w:after="0" w:afterAutospacing="0"/>
              <w:textAlignment w:val="baseline"/>
              <w:rPr>
                <w:rStyle w:val="eop"/>
                <w:rFonts w:ascii="Ebrima" w:hAnsi="Ebrima" w:cs="Calibri"/>
                <w:color w:val="000000"/>
                <w:sz w:val="22"/>
                <w:szCs w:val="22"/>
              </w:rPr>
            </w:pPr>
            <w:r w:rsidRPr="001F160C">
              <w:rPr>
                <w:rStyle w:val="normaltextrun"/>
                <w:rFonts w:ascii="Ebrima" w:hAnsi="Ebrima" w:cs="Calibri"/>
                <w:color w:val="000000"/>
                <w:sz w:val="22"/>
                <w:szCs w:val="22"/>
              </w:rPr>
              <w:t>You suggested that a lack of relevant skills is a challenge for your personal career progression. Which skills do you feel you’re lacking in?</w:t>
            </w:r>
            <w:r w:rsidRPr="001F160C">
              <w:rPr>
                <w:rStyle w:val="eop"/>
                <w:rFonts w:ascii="Ebrima" w:hAnsi="Ebrima" w:cs="Calibri"/>
                <w:color w:val="000000"/>
                <w:sz w:val="22"/>
                <w:szCs w:val="22"/>
              </w:rPr>
              <w:t> </w:t>
            </w:r>
          </w:p>
          <w:p w14:paraId="7475149F" w14:textId="5BF62E3E" w:rsidR="00E751CF" w:rsidRPr="004705F7" w:rsidRDefault="00E751CF" w:rsidP="00E751CF">
            <w:pPr>
              <w:pStyle w:val="paragraph"/>
              <w:spacing w:before="0" w:beforeAutospacing="0" w:after="0" w:afterAutospacing="0"/>
              <w:textAlignment w:val="baseline"/>
              <w:rPr>
                <w:rFonts w:ascii="Ebrima" w:hAnsi="Ebrima" w:cs="Calibri"/>
                <w:i/>
                <w:iCs/>
                <w:sz w:val="22"/>
                <w:szCs w:val="22"/>
              </w:rPr>
            </w:pPr>
            <w:r w:rsidRPr="004705F7">
              <w:rPr>
                <w:rStyle w:val="eop"/>
                <w:rFonts w:ascii="Ebrima" w:hAnsi="Ebrima"/>
                <w:i/>
                <w:iCs/>
                <w:color w:val="000000"/>
                <w:sz w:val="22"/>
                <w:szCs w:val="22"/>
              </w:rPr>
              <w:t>Please select all that apply.</w:t>
            </w:r>
          </w:p>
          <w:p w14:paraId="5B8B7205" w14:textId="41B16A9F" w:rsidR="00E751CF" w:rsidRPr="001F160C" w:rsidRDefault="00E751CF" w:rsidP="00E751CF">
            <w:pPr>
              <w:pStyle w:val="paragraph"/>
              <w:spacing w:before="0" w:beforeAutospacing="0" w:after="0" w:afterAutospacing="0"/>
              <w:ind w:firstLine="50"/>
              <w:textAlignment w:val="baseline"/>
              <w:rPr>
                <w:rFonts w:ascii="Ebrima" w:hAnsi="Ebrima" w:cs="Calibri"/>
                <w:sz w:val="22"/>
                <w:szCs w:val="22"/>
              </w:rPr>
            </w:pPr>
          </w:p>
          <w:p w14:paraId="0FA20DB3" w14:textId="77777777" w:rsidR="00E751CF" w:rsidRPr="001F160C" w:rsidRDefault="00E751CF" w:rsidP="00E751CF">
            <w:pPr>
              <w:pStyle w:val="paragraph"/>
              <w:numPr>
                <w:ilvl w:val="0"/>
                <w:numId w:val="55"/>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Interpersonal / communication skills</w:t>
            </w:r>
            <w:r w:rsidRPr="001F160C">
              <w:rPr>
                <w:rStyle w:val="eop"/>
                <w:rFonts w:ascii="Ebrima" w:hAnsi="Ebrima" w:cs="Calibri"/>
                <w:color w:val="000000"/>
                <w:sz w:val="22"/>
                <w:szCs w:val="22"/>
              </w:rPr>
              <w:t> </w:t>
            </w:r>
          </w:p>
          <w:p w14:paraId="56F4445F" w14:textId="77777777" w:rsidR="00E751CF" w:rsidRPr="001F160C" w:rsidRDefault="00E751CF" w:rsidP="00E751CF">
            <w:pPr>
              <w:pStyle w:val="paragraph"/>
              <w:numPr>
                <w:ilvl w:val="0"/>
                <w:numId w:val="55"/>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Writing skills</w:t>
            </w:r>
            <w:r w:rsidRPr="001F160C">
              <w:rPr>
                <w:rStyle w:val="eop"/>
                <w:rFonts w:ascii="Ebrima" w:hAnsi="Ebrima" w:cs="Calibri"/>
                <w:color w:val="000000"/>
                <w:sz w:val="22"/>
                <w:szCs w:val="22"/>
              </w:rPr>
              <w:t> </w:t>
            </w:r>
          </w:p>
          <w:p w14:paraId="73EFE120" w14:textId="77777777" w:rsidR="00E751CF" w:rsidRPr="001F160C" w:rsidRDefault="00E751CF" w:rsidP="00E751CF">
            <w:pPr>
              <w:pStyle w:val="paragraph"/>
              <w:numPr>
                <w:ilvl w:val="0"/>
                <w:numId w:val="55"/>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People management / leadership skills</w:t>
            </w:r>
            <w:r w:rsidRPr="001F160C">
              <w:rPr>
                <w:rStyle w:val="eop"/>
                <w:rFonts w:ascii="Ebrima" w:hAnsi="Ebrima" w:cs="Calibri"/>
                <w:color w:val="000000"/>
                <w:sz w:val="22"/>
                <w:szCs w:val="22"/>
              </w:rPr>
              <w:t> </w:t>
            </w:r>
          </w:p>
          <w:p w14:paraId="549C890D" w14:textId="77777777" w:rsidR="00E751CF" w:rsidRPr="001F160C" w:rsidRDefault="00E751CF" w:rsidP="00E751CF">
            <w:pPr>
              <w:pStyle w:val="paragraph"/>
              <w:numPr>
                <w:ilvl w:val="0"/>
                <w:numId w:val="55"/>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Computational skills</w:t>
            </w:r>
            <w:r w:rsidRPr="001F160C">
              <w:rPr>
                <w:rStyle w:val="eop"/>
                <w:rFonts w:ascii="Ebrima" w:hAnsi="Ebrima" w:cs="Calibri"/>
                <w:color w:val="000000"/>
                <w:sz w:val="22"/>
                <w:szCs w:val="22"/>
              </w:rPr>
              <w:t> </w:t>
            </w:r>
          </w:p>
          <w:p w14:paraId="14429E74" w14:textId="77777777" w:rsidR="00E751CF" w:rsidRPr="001F160C" w:rsidRDefault="00E751CF" w:rsidP="00E751CF">
            <w:pPr>
              <w:pStyle w:val="paragraph"/>
              <w:numPr>
                <w:ilvl w:val="0"/>
                <w:numId w:val="55"/>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Statistical skills</w:t>
            </w:r>
            <w:r w:rsidRPr="001F160C">
              <w:rPr>
                <w:rStyle w:val="eop"/>
                <w:rFonts w:ascii="Ebrima" w:hAnsi="Ebrima" w:cs="Calibri"/>
                <w:color w:val="000000"/>
                <w:sz w:val="22"/>
                <w:szCs w:val="22"/>
              </w:rPr>
              <w:t> </w:t>
            </w:r>
          </w:p>
          <w:p w14:paraId="5AC57CBD" w14:textId="77777777" w:rsidR="00E751CF" w:rsidRPr="001F160C" w:rsidRDefault="00E751CF" w:rsidP="00E751CF">
            <w:pPr>
              <w:pStyle w:val="paragraph"/>
              <w:numPr>
                <w:ilvl w:val="0"/>
                <w:numId w:val="55"/>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Specific experimental techniques</w:t>
            </w:r>
            <w:r w:rsidRPr="001F160C">
              <w:rPr>
                <w:rStyle w:val="eop"/>
                <w:rFonts w:ascii="Ebrima" w:hAnsi="Ebrima" w:cs="Calibri"/>
                <w:color w:val="000000"/>
                <w:sz w:val="22"/>
                <w:szCs w:val="22"/>
              </w:rPr>
              <w:t> </w:t>
            </w:r>
          </w:p>
          <w:p w14:paraId="654F4C21" w14:textId="77777777" w:rsidR="00E751CF" w:rsidRPr="001F160C" w:rsidRDefault="00E751CF" w:rsidP="00E751CF">
            <w:pPr>
              <w:pStyle w:val="paragraph"/>
              <w:numPr>
                <w:ilvl w:val="0"/>
                <w:numId w:val="55"/>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Other, please specify</w:t>
            </w:r>
          </w:p>
          <w:p w14:paraId="2B8FC068" w14:textId="77777777" w:rsidR="00E751CF" w:rsidRPr="001F160C" w:rsidRDefault="00E751CF" w:rsidP="00E751CF">
            <w:pPr>
              <w:rPr>
                <w:rStyle w:val="normaltextrun"/>
                <w:rFonts w:ascii="Ebrima" w:hAnsi="Ebrima" w:cs="Calibri"/>
                <w:color w:val="000000"/>
                <w:shd w:val="clear" w:color="auto" w:fill="FFFFFF"/>
              </w:rPr>
            </w:pPr>
          </w:p>
        </w:tc>
        <w:tc>
          <w:tcPr>
            <w:tcW w:w="2119" w:type="dxa"/>
          </w:tcPr>
          <w:p w14:paraId="44D52EDF" w14:textId="208200D6" w:rsidR="00E751CF" w:rsidRPr="001F160C" w:rsidRDefault="00E751CF" w:rsidP="00E751CF">
            <w:pPr>
              <w:rPr>
                <w:rFonts w:ascii="Ebrima" w:hAnsi="Ebrima"/>
              </w:rPr>
            </w:pPr>
            <w:r w:rsidRPr="001F160C">
              <w:rPr>
                <w:rFonts w:ascii="Ebrima" w:hAnsi="Ebrima"/>
              </w:rPr>
              <w:t>Multi choice</w:t>
            </w:r>
          </w:p>
        </w:tc>
        <w:tc>
          <w:tcPr>
            <w:tcW w:w="1882" w:type="dxa"/>
          </w:tcPr>
          <w:p w14:paraId="4173F9BA" w14:textId="2B91A8B0" w:rsidR="00E751CF" w:rsidRPr="001F160C" w:rsidRDefault="00E751CF" w:rsidP="00E751CF">
            <w:pPr>
              <w:rPr>
                <w:rFonts w:ascii="Ebrima" w:hAnsi="Ebrima"/>
              </w:rPr>
            </w:pPr>
            <w:r w:rsidRPr="001F160C">
              <w:rPr>
                <w:rFonts w:ascii="Ebrima" w:hAnsi="Ebrima"/>
              </w:rPr>
              <w:t>CHALLENGE = 9</w:t>
            </w:r>
          </w:p>
        </w:tc>
      </w:tr>
      <w:tr w:rsidR="00E751CF" w:rsidRPr="001F160C" w14:paraId="5347F42D" w14:textId="77777777" w:rsidTr="00E751CF">
        <w:tc>
          <w:tcPr>
            <w:tcW w:w="1149" w:type="dxa"/>
          </w:tcPr>
          <w:p w14:paraId="4910E77A" w14:textId="77777777" w:rsidR="00E751CF" w:rsidRPr="001F160C" w:rsidRDefault="00E751CF" w:rsidP="00E751CF">
            <w:pPr>
              <w:pStyle w:val="ListParagraph"/>
              <w:numPr>
                <w:ilvl w:val="0"/>
                <w:numId w:val="1"/>
              </w:numPr>
              <w:rPr>
                <w:rFonts w:ascii="Ebrima" w:hAnsi="Ebrima"/>
              </w:rPr>
            </w:pPr>
          </w:p>
        </w:tc>
        <w:tc>
          <w:tcPr>
            <w:tcW w:w="5044" w:type="dxa"/>
          </w:tcPr>
          <w:p w14:paraId="13CDA7CF" w14:textId="77777777" w:rsidR="00E751CF" w:rsidRPr="001F160C" w:rsidRDefault="00E751CF" w:rsidP="00E751CF">
            <w:pPr>
              <w:pStyle w:val="paragraph"/>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Do you plan to leave your current postdoc in the next 6-12 months?</w:t>
            </w:r>
            <w:r w:rsidRPr="001F160C">
              <w:rPr>
                <w:rStyle w:val="eop"/>
                <w:rFonts w:ascii="Ebrima" w:hAnsi="Ebrima" w:cs="Calibri"/>
                <w:color w:val="000000"/>
                <w:sz w:val="22"/>
                <w:szCs w:val="22"/>
              </w:rPr>
              <w:t> </w:t>
            </w:r>
          </w:p>
          <w:p w14:paraId="53AB65D9" w14:textId="77777777" w:rsidR="00E751CF" w:rsidRPr="001F160C" w:rsidRDefault="00E751CF" w:rsidP="00E751CF">
            <w:pPr>
              <w:pStyle w:val="paragraph"/>
              <w:spacing w:before="0" w:beforeAutospacing="0" w:after="0" w:afterAutospacing="0"/>
              <w:ind w:firstLine="50"/>
              <w:textAlignment w:val="baseline"/>
              <w:rPr>
                <w:rFonts w:ascii="Ebrima" w:hAnsi="Ebrima" w:cs="Calibri"/>
                <w:sz w:val="22"/>
                <w:szCs w:val="22"/>
              </w:rPr>
            </w:pPr>
          </w:p>
          <w:p w14:paraId="716F11C4" w14:textId="77777777" w:rsidR="00E751CF" w:rsidRPr="001F160C" w:rsidRDefault="00E751CF" w:rsidP="00E751CF">
            <w:pPr>
              <w:pStyle w:val="paragraph"/>
              <w:numPr>
                <w:ilvl w:val="0"/>
                <w:numId w:val="62"/>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Yes</w:t>
            </w:r>
            <w:r w:rsidRPr="001F160C">
              <w:rPr>
                <w:rStyle w:val="eop"/>
                <w:rFonts w:ascii="Ebrima" w:hAnsi="Ebrima" w:cs="Calibri"/>
                <w:color w:val="000000"/>
                <w:sz w:val="22"/>
                <w:szCs w:val="22"/>
              </w:rPr>
              <w:t> </w:t>
            </w:r>
          </w:p>
          <w:p w14:paraId="4D098789" w14:textId="77777777" w:rsidR="00E751CF" w:rsidRPr="001F160C" w:rsidRDefault="00E751CF" w:rsidP="00E751CF">
            <w:pPr>
              <w:pStyle w:val="paragraph"/>
              <w:numPr>
                <w:ilvl w:val="0"/>
                <w:numId w:val="62"/>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No</w:t>
            </w:r>
            <w:r w:rsidRPr="001F160C">
              <w:rPr>
                <w:rStyle w:val="eop"/>
                <w:rFonts w:ascii="Ebrima" w:hAnsi="Ebrima" w:cs="Calibri"/>
                <w:color w:val="000000"/>
                <w:sz w:val="22"/>
                <w:szCs w:val="22"/>
              </w:rPr>
              <w:t> </w:t>
            </w:r>
          </w:p>
          <w:p w14:paraId="01A16C03" w14:textId="77777777" w:rsidR="00E751CF" w:rsidRPr="001F160C" w:rsidRDefault="00E751CF" w:rsidP="00E751CF">
            <w:pPr>
              <w:pStyle w:val="paragraph"/>
              <w:numPr>
                <w:ilvl w:val="0"/>
                <w:numId w:val="62"/>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I don’t know</w:t>
            </w:r>
            <w:r w:rsidRPr="001F160C">
              <w:rPr>
                <w:rStyle w:val="eop"/>
                <w:rFonts w:ascii="Ebrima" w:hAnsi="Ebrima" w:cs="Calibri"/>
                <w:color w:val="000000"/>
                <w:sz w:val="22"/>
                <w:szCs w:val="22"/>
              </w:rPr>
              <w:t> </w:t>
            </w:r>
          </w:p>
          <w:p w14:paraId="28B96F61" w14:textId="77777777" w:rsidR="00E751CF" w:rsidRPr="001F160C" w:rsidRDefault="00E751CF" w:rsidP="00E751CF">
            <w:pPr>
              <w:pStyle w:val="paragraph"/>
              <w:numPr>
                <w:ilvl w:val="0"/>
                <w:numId w:val="62"/>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Not applicable</w:t>
            </w:r>
            <w:r w:rsidRPr="001F160C">
              <w:rPr>
                <w:rStyle w:val="eop"/>
                <w:rFonts w:ascii="Ebrima" w:hAnsi="Ebrima" w:cs="Calibri"/>
                <w:color w:val="000000"/>
                <w:sz w:val="22"/>
                <w:szCs w:val="22"/>
              </w:rPr>
              <w:t> </w:t>
            </w:r>
          </w:p>
          <w:p w14:paraId="4652CEA9" w14:textId="77777777" w:rsidR="00E751CF" w:rsidRPr="001F160C" w:rsidRDefault="00E751CF" w:rsidP="00E751CF">
            <w:pPr>
              <w:pStyle w:val="paragraph"/>
              <w:spacing w:before="0" w:beforeAutospacing="0" w:after="0" w:afterAutospacing="0"/>
              <w:textAlignment w:val="baseline"/>
              <w:rPr>
                <w:rStyle w:val="normaltextrun"/>
                <w:rFonts w:ascii="Ebrima" w:hAnsi="Ebrima" w:cs="Calibri"/>
                <w:color w:val="000000"/>
                <w:sz w:val="22"/>
                <w:szCs w:val="22"/>
              </w:rPr>
            </w:pPr>
          </w:p>
        </w:tc>
        <w:tc>
          <w:tcPr>
            <w:tcW w:w="2119" w:type="dxa"/>
          </w:tcPr>
          <w:p w14:paraId="71CF0C4C" w14:textId="6CF2B03B" w:rsidR="00E751CF" w:rsidRPr="001F160C" w:rsidRDefault="00E751CF" w:rsidP="00E751CF">
            <w:pPr>
              <w:rPr>
                <w:rFonts w:ascii="Ebrima" w:hAnsi="Ebrima"/>
              </w:rPr>
            </w:pPr>
            <w:r w:rsidRPr="001F160C">
              <w:rPr>
                <w:rFonts w:ascii="Ebrima" w:hAnsi="Ebrima"/>
              </w:rPr>
              <w:t>Single choice</w:t>
            </w:r>
          </w:p>
        </w:tc>
        <w:tc>
          <w:tcPr>
            <w:tcW w:w="1882" w:type="dxa"/>
          </w:tcPr>
          <w:p w14:paraId="355FC487" w14:textId="77777777" w:rsidR="00E751CF" w:rsidRPr="001F160C" w:rsidRDefault="00E751CF" w:rsidP="00E751CF">
            <w:pPr>
              <w:rPr>
                <w:rFonts w:ascii="Ebrima" w:hAnsi="Ebrima"/>
              </w:rPr>
            </w:pPr>
            <w:r w:rsidRPr="001F160C">
              <w:rPr>
                <w:rFonts w:ascii="Ebrima" w:hAnsi="Ebrima"/>
              </w:rPr>
              <w:t>POSTDOC = 1-5,8 (not asked to unemployed respondents)</w:t>
            </w:r>
          </w:p>
          <w:p w14:paraId="2F17B6D2" w14:textId="77777777" w:rsidR="00E751CF" w:rsidRPr="001F160C" w:rsidRDefault="00E751CF" w:rsidP="00E751CF">
            <w:pPr>
              <w:rPr>
                <w:rFonts w:ascii="Ebrima" w:hAnsi="Ebrima"/>
              </w:rPr>
            </w:pPr>
          </w:p>
        </w:tc>
      </w:tr>
      <w:tr w:rsidR="00E751CF" w:rsidRPr="001F160C" w14:paraId="14F04998" w14:textId="77777777" w:rsidTr="00E751CF">
        <w:tc>
          <w:tcPr>
            <w:tcW w:w="1149" w:type="dxa"/>
          </w:tcPr>
          <w:p w14:paraId="5ECD283E" w14:textId="77777777" w:rsidR="00E751CF" w:rsidRPr="001F160C" w:rsidRDefault="00E751CF" w:rsidP="00E751CF">
            <w:pPr>
              <w:pStyle w:val="ListParagraph"/>
              <w:numPr>
                <w:ilvl w:val="0"/>
                <w:numId w:val="1"/>
              </w:numPr>
              <w:rPr>
                <w:rFonts w:ascii="Ebrima" w:hAnsi="Ebrima"/>
              </w:rPr>
            </w:pPr>
          </w:p>
        </w:tc>
        <w:tc>
          <w:tcPr>
            <w:tcW w:w="5044" w:type="dxa"/>
          </w:tcPr>
          <w:p w14:paraId="7D8BF478" w14:textId="77777777" w:rsidR="00E751CF" w:rsidRPr="001F160C" w:rsidRDefault="00E751CF" w:rsidP="00E751CF">
            <w:pPr>
              <w:pStyle w:val="paragraph"/>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Would you recommend to</w:t>
            </w:r>
            <w:r w:rsidRPr="001F160C">
              <w:rPr>
                <w:rStyle w:val="normaltextrun"/>
                <w:rFonts w:ascii="Ebrima" w:hAnsi="Ebrima" w:cs="Calibri"/>
                <w:sz w:val="22"/>
                <w:szCs w:val="22"/>
              </w:rPr>
              <w:t xml:space="preserve"> your younger self </w:t>
            </w:r>
            <w:r w:rsidRPr="001F160C">
              <w:rPr>
                <w:rStyle w:val="normaltextrun"/>
                <w:rFonts w:ascii="Ebrima" w:hAnsi="Ebrima" w:cs="Calibri"/>
                <w:color w:val="000000"/>
                <w:sz w:val="22"/>
                <w:szCs w:val="22"/>
              </w:rPr>
              <w:t xml:space="preserve">that </w:t>
            </w:r>
            <w:r w:rsidRPr="001F160C">
              <w:rPr>
                <w:rStyle w:val="normaltextrun"/>
                <w:rFonts w:ascii="Ebrima" w:hAnsi="Ebrima" w:cs="Calibri"/>
                <w:sz w:val="22"/>
                <w:szCs w:val="22"/>
              </w:rPr>
              <w:t>you</w:t>
            </w:r>
            <w:r w:rsidRPr="001F160C">
              <w:rPr>
                <w:rStyle w:val="normaltextrun"/>
                <w:rFonts w:ascii="Ebrima" w:hAnsi="Ebrima" w:cs="Calibri"/>
                <w:color w:val="000000"/>
                <w:sz w:val="22"/>
                <w:szCs w:val="22"/>
              </w:rPr>
              <w:t xml:space="preserve"> pursue a career in scientific research?</w:t>
            </w:r>
            <w:r w:rsidRPr="001F160C">
              <w:rPr>
                <w:rStyle w:val="normaltextrun"/>
                <w:rFonts w:ascii="Ebrima" w:hAnsi="Ebrima" w:cs="Calibri"/>
                <w:sz w:val="22"/>
                <w:szCs w:val="22"/>
              </w:rPr>
              <w:t> </w:t>
            </w:r>
            <w:r w:rsidRPr="001F160C">
              <w:rPr>
                <w:rStyle w:val="eop"/>
                <w:rFonts w:ascii="Ebrima" w:hAnsi="Ebrima" w:cs="Calibri"/>
                <w:sz w:val="22"/>
                <w:szCs w:val="22"/>
              </w:rPr>
              <w:t> </w:t>
            </w:r>
          </w:p>
          <w:p w14:paraId="7D2E99A6" w14:textId="574A7197" w:rsidR="00E751CF" w:rsidRPr="001F160C" w:rsidRDefault="00E751CF" w:rsidP="00E751CF">
            <w:pPr>
              <w:pStyle w:val="paragraph"/>
              <w:spacing w:before="0" w:beforeAutospacing="0" w:after="0" w:afterAutospacing="0"/>
              <w:ind w:firstLine="50"/>
              <w:textAlignment w:val="baseline"/>
              <w:rPr>
                <w:rFonts w:ascii="Ebrima" w:hAnsi="Ebrima" w:cs="Calibri"/>
                <w:sz w:val="22"/>
                <w:szCs w:val="22"/>
              </w:rPr>
            </w:pPr>
          </w:p>
          <w:p w14:paraId="7FC97175" w14:textId="77777777" w:rsidR="00E751CF" w:rsidRPr="001F160C" w:rsidRDefault="00E751CF" w:rsidP="00E751CF">
            <w:pPr>
              <w:pStyle w:val="paragraph"/>
              <w:numPr>
                <w:ilvl w:val="0"/>
                <w:numId w:val="56"/>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Yes</w:t>
            </w:r>
            <w:r w:rsidRPr="001F160C">
              <w:rPr>
                <w:rStyle w:val="eop"/>
                <w:rFonts w:ascii="Ebrima" w:hAnsi="Ebrima" w:cs="Calibri"/>
                <w:color w:val="000000"/>
                <w:sz w:val="22"/>
                <w:szCs w:val="22"/>
              </w:rPr>
              <w:t> </w:t>
            </w:r>
          </w:p>
          <w:p w14:paraId="6E1294F4" w14:textId="77777777" w:rsidR="00E751CF" w:rsidRPr="001F160C" w:rsidRDefault="00E751CF" w:rsidP="00E751CF">
            <w:pPr>
              <w:pStyle w:val="paragraph"/>
              <w:numPr>
                <w:ilvl w:val="0"/>
                <w:numId w:val="56"/>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No</w:t>
            </w:r>
            <w:r w:rsidRPr="001F160C">
              <w:rPr>
                <w:rStyle w:val="eop"/>
                <w:rFonts w:ascii="Ebrima" w:hAnsi="Ebrima" w:cs="Calibri"/>
                <w:color w:val="000000"/>
                <w:sz w:val="22"/>
                <w:szCs w:val="22"/>
              </w:rPr>
              <w:t> </w:t>
            </w:r>
          </w:p>
          <w:p w14:paraId="59E953CB" w14:textId="77777777" w:rsidR="00E751CF" w:rsidRPr="001F160C" w:rsidRDefault="00E751CF" w:rsidP="00E751CF">
            <w:pPr>
              <w:pStyle w:val="paragraph"/>
              <w:numPr>
                <w:ilvl w:val="0"/>
                <w:numId w:val="56"/>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I don’t know</w:t>
            </w:r>
            <w:r w:rsidRPr="001F160C">
              <w:rPr>
                <w:rStyle w:val="eop"/>
                <w:rFonts w:ascii="Ebrima" w:hAnsi="Ebrima" w:cs="Calibri"/>
                <w:color w:val="000000"/>
                <w:sz w:val="22"/>
                <w:szCs w:val="22"/>
              </w:rPr>
              <w:t> </w:t>
            </w:r>
          </w:p>
          <w:p w14:paraId="7C0E3B71" w14:textId="77777777" w:rsidR="00E751CF" w:rsidRPr="001F160C" w:rsidRDefault="00E751CF" w:rsidP="00E751CF">
            <w:pPr>
              <w:rPr>
                <w:rStyle w:val="normaltextrun"/>
                <w:rFonts w:ascii="Ebrima" w:hAnsi="Ebrima" w:cs="Calibri"/>
                <w:color w:val="000000"/>
                <w:shd w:val="clear" w:color="auto" w:fill="FFFFFF"/>
              </w:rPr>
            </w:pPr>
          </w:p>
        </w:tc>
        <w:tc>
          <w:tcPr>
            <w:tcW w:w="2119" w:type="dxa"/>
          </w:tcPr>
          <w:p w14:paraId="490B5436" w14:textId="59CED9DA" w:rsidR="00E751CF" w:rsidRPr="001F160C" w:rsidRDefault="00E751CF" w:rsidP="00E751CF">
            <w:pPr>
              <w:rPr>
                <w:rFonts w:ascii="Ebrima" w:hAnsi="Ebrima"/>
              </w:rPr>
            </w:pPr>
            <w:r w:rsidRPr="001F160C">
              <w:rPr>
                <w:rFonts w:ascii="Ebrima" w:hAnsi="Ebrima"/>
              </w:rPr>
              <w:t>Single choice</w:t>
            </w:r>
          </w:p>
        </w:tc>
        <w:tc>
          <w:tcPr>
            <w:tcW w:w="1882" w:type="dxa"/>
          </w:tcPr>
          <w:p w14:paraId="52AA86B0" w14:textId="7BB61137" w:rsidR="00E751CF" w:rsidRPr="001F160C" w:rsidRDefault="00E751CF" w:rsidP="00E751CF">
            <w:pPr>
              <w:rPr>
                <w:rFonts w:ascii="Ebrima" w:hAnsi="Ebrima"/>
              </w:rPr>
            </w:pPr>
            <w:r w:rsidRPr="001F160C">
              <w:rPr>
                <w:rFonts w:ascii="Ebrima" w:hAnsi="Ebrima"/>
              </w:rPr>
              <w:t>Ask to all</w:t>
            </w:r>
          </w:p>
        </w:tc>
      </w:tr>
      <w:tr w:rsidR="00E751CF" w:rsidRPr="001F160C" w14:paraId="2B56D8E9" w14:textId="77777777" w:rsidTr="00E751CF">
        <w:tc>
          <w:tcPr>
            <w:tcW w:w="1149" w:type="dxa"/>
          </w:tcPr>
          <w:p w14:paraId="7D2BDA30" w14:textId="77777777" w:rsidR="00E751CF" w:rsidRPr="001F160C" w:rsidRDefault="00E751CF" w:rsidP="00E751CF">
            <w:pPr>
              <w:pStyle w:val="ListParagraph"/>
              <w:numPr>
                <w:ilvl w:val="0"/>
                <w:numId w:val="1"/>
              </w:numPr>
              <w:rPr>
                <w:rFonts w:ascii="Ebrima" w:hAnsi="Ebrima"/>
              </w:rPr>
            </w:pPr>
          </w:p>
        </w:tc>
        <w:tc>
          <w:tcPr>
            <w:tcW w:w="5044" w:type="dxa"/>
          </w:tcPr>
          <w:p w14:paraId="3B867A54" w14:textId="6FC8CFBE" w:rsidR="00E751CF" w:rsidRPr="001F160C" w:rsidRDefault="00E751CF" w:rsidP="00E751CF">
            <w:pPr>
              <w:pStyle w:val="paragraph"/>
              <w:spacing w:before="0" w:beforeAutospacing="0" w:after="0" w:afterAutospacing="0"/>
              <w:textAlignment w:val="baseline"/>
              <w:rPr>
                <w:rStyle w:val="normaltextrun"/>
                <w:rFonts w:ascii="Ebrima" w:hAnsi="Ebrima" w:cs="Calibri"/>
                <w:color w:val="000000"/>
                <w:sz w:val="22"/>
                <w:szCs w:val="22"/>
              </w:rPr>
            </w:pPr>
            <w:r w:rsidRPr="001F160C">
              <w:rPr>
                <w:rStyle w:val="normaltextrun"/>
                <w:rFonts w:ascii="Ebrima" w:hAnsi="Ebrima" w:cs="Calibri"/>
                <w:color w:val="000000"/>
                <w:sz w:val="22"/>
                <w:szCs w:val="22"/>
                <w:shd w:val="clear" w:color="auto" w:fill="FFFFFF"/>
              </w:rPr>
              <w:t xml:space="preserve">With the benefit of hindsight, what </w:t>
            </w:r>
            <w:r w:rsidRPr="001F160C">
              <w:rPr>
                <w:rStyle w:val="normaltextrun"/>
                <w:rFonts w:ascii="Ebrima" w:hAnsi="Ebrima" w:cs="Calibri"/>
                <w:color w:val="000000"/>
                <w:sz w:val="22"/>
                <w:szCs w:val="22"/>
                <w:u w:val="single"/>
                <w:shd w:val="clear" w:color="auto" w:fill="FFFFFF"/>
              </w:rPr>
              <w:t>one</w:t>
            </w:r>
            <w:r w:rsidRPr="001F160C">
              <w:rPr>
                <w:rStyle w:val="normaltextrun"/>
                <w:rFonts w:ascii="Ebrima" w:hAnsi="Ebrima" w:cs="Calibri"/>
                <w:color w:val="000000"/>
                <w:sz w:val="22"/>
                <w:szCs w:val="22"/>
                <w:shd w:val="clear" w:color="auto" w:fill="FFFFFF"/>
              </w:rPr>
              <w:t xml:space="preserve"> thing do you know now which you wish you’d known about</w:t>
            </w:r>
            <w:r>
              <w:rPr>
                <w:rStyle w:val="normaltextrun"/>
                <w:rFonts w:ascii="Ebrima" w:hAnsi="Ebrima" w:cs="Calibri"/>
                <w:color w:val="000000"/>
                <w:sz w:val="22"/>
                <w:szCs w:val="22"/>
                <w:shd w:val="clear" w:color="auto" w:fill="FFFFFF"/>
              </w:rPr>
              <w:t xml:space="preserve"> before starting work as a</w:t>
            </w:r>
            <w:r w:rsidRPr="001F160C">
              <w:rPr>
                <w:rStyle w:val="normaltextrun"/>
                <w:rFonts w:ascii="Ebrima" w:hAnsi="Ebrima" w:cs="Calibri"/>
                <w:color w:val="000000"/>
                <w:sz w:val="22"/>
                <w:szCs w:val="22"/>
                <w:shd w:val="clear" w:color="auto" w:fill="FFFFFF"/>
              </w:rPr>
              <w:t xml:space="preserve"> when you started  postdoc?</w:t>
            </w:r>
          </w:p>
        </w:tc>
        <w:tc>
          <w:tcPr>
            <w:tcW w:w="2119" w:type="dxa"/>
          </w:tcPr>
          <w:p w14:paraId="310FC5E1" w14:textId="4D5A1042" w:rsidR="00E751CF" w:rsidRPr="001F160C" w:rsidRDefault="00E751CF" w:rsidP="00E751CF">
            <w:pPr>
              <w:rPr>
                <w:rFonts w:ascii="Ebrima" w:hAnsi="Ebrima"/>
              </w:rPr>
            </w:pPr>
            <w:r w:rsidRPr="001F160C">
              <w:rPr>
                <w:rFonts w:ascii="Ebrima" w:hAnsi="Ebrima"/>
              </w:rPr>
              <w:t xml:space="preserve">Open </w:t>
            </w:r>
          </w:p>
        </w:tc>
        <w:tc>
          <w:tcPr>
            <w:tcW w:w="1882" w:type="dxa"/>
          </w:tcPr>
          <w:p w14:paraId="452708A7" w14:textId="132EA3EC" w:rsidR="00E751CF" w:rsidRPr="001F160C" w:rsidRDefault="00E751CF" w:rsidP="00E751CF">
            <w:pPr>
              <w:rPr>
                <w:rFonts w:ascii="Ebrima" w:hAnsi="Ebrima"/>
              </w:rPr>
            </w:pPr>
            <w:r w:rsidRPr="001F160C">
              <w:rPr>
                <w:rFonts w:ascii="Ebrima" w:hAnsi="Ebrima"/>
              </w:rPr>
              <w:t>Ask to all</w:t>
            </w:r>
          </w:p>
        </w:tc>
      </w:tr>
      <w:tr w:rsidR="00E751CF" w:rsidRPr="001F160C" w14:paraId="131C49AC" w14:textId="77777777" w:rsidTr="00E751CF">
        <w:tc>
          <w:tcPr>
            <w:tcW w:w="1149" w:type="dxa"/>
          </w:tcPr>
          <w:p w14:paraId="3970427C" w14:textId="77777777" w:rsidR="00E751CF" w:rsidRPr="001F160C" w:rsidRDefault="00E751CF" w:rsidP="00E751CF">
            <w:pPr>
              <w:pStyle w:val="ListParagraph"/>
              <w:numPr>
                <w:ilvl w:val="0"/>
                <w:numId w:val="1"/>
              </w:numPr>
              <w:rPr>
                <w:rFonts w:ascii="Ebrima" w:hAnsi="Ebrima"/>
              </w:rPr>
            </w:pPr>
          </w:p>
        </w:tc>
        <w:tc>
          <w:tcPr>
            <w:tcW w:w="5044" w:type="dxa"/>
          </w:tcPr>
          <w:p w14:paraId="5CB88466" w14:textId="77777777" w:rsidR="00E751CF" w:rsidRDefault="00E751CF" w:rsidP="00E751CF">
            <w:pPr>
              <w:rPr>
                <w:rStyle w:val="normaltextrun"/>
                <w:rFonts w:ascii="Ebrima" w:hAnsi="Ebrima" w:cs="Calibri"/>
                <w:color w:val="000000"/>
                <w:shd w:val="clear" w:color="auto" w:fill="FFFFFF"/>
              </w:rPr>
            </w:pPr>
            <w:r w:rsidRPr="001F160C">
              <w:rPr>
                <w:rStyle w:val="normaltextrun"/>
                <w:rFonts w:ascii="Ebrima" w:hAnsi="Ebrima" w:cs="Calibri"/>
                <w:color w:val="000000"/>
                <w:shd w:val="clear" w:color="auto" w:fill="FFFFFF"/>
              </w:rPr>
              <w:t>Do you use artificial intelligence-based ‘chatbots’, such as ChatGPT, in your work?</w:t>
            </w:r>
          </w:p>
          <w:p w14:paraId="7FE33238" w14:textId="77777777" w:rsidR="00E751CF" w:rsidRPr="001F160C" w:rsidRDefault="00E751CF" w:rsidP="00E751CF">
            <w:pPr>
              <w:rPr>
                <w:rStyle w:val="normaltextrun"/>
                <w:rFonts w:ascii="Ebrima" w:hAnsi="Ebrima" w:cs="Calibri"/>
                <w:color w:val="000000"/>
                <w:shd w:val="clear" w:color="auto" w:fill="FFFFFF"/>
              </w:rPr>
            </w:pPr>
          </w:p>
          <w:p w14:paraId="70A41C3F" w14:textId="77777777" w:rsidR="00E751CF" w:rsidRPr="001F160C" w:rsidRDefault="00E751CF" w:rsidP="00E751CF">
            <w:pPr>
              <w:pStyle w:val="ListParagraph"/>
              <w:numPr>
                <w:ilvl w:val="0"/>
                <w:numId w:val="57"/>
              </w:numPr>
              <w:rPr>
                <w:rStyle w:val="normaltextrun"/>
                <w:rFonts w:ascii="Ebrima" w:hAnsi="Ebrima" w:cs="Calibri"/>
                <w:color w:val="000000"/>
                <w:shd w:val="clear" w:color="auto" w:fill="FFFFFF"/>
              </w:rPr>
            </w:pPr>
            <w:r w:rsidRPr="001F160C">
              <w:rPr>
                <w:rStyle w:val="normaltextrun"/>
                <w:rFonts w:ascii="Ebrima" w:hAnsi="Ebrima" w:cs="Calibri"/>
                <w:color w:val="000000"/>
                <w:shd w:val="clear" w:color="auto" w:fill="FFFFFF"/>
              </w:rPr>
              <w:t>Yes</w:t>
            </w:r>
          </w:p>
          <w:p w14:paraId="1289DCEB" w14:textId="77777777" w:rsidR="00E751CF" w:rsidRDefault="00E751CF" w:rsidP="00E751CF">
            <w:pPr>
              <w:pStyle w:val="ListParagraph"/>
              <w:numPr>
                <w:ilvl w:val="0"/>
                <w:numId w:val="57"/>
              </w:numPr>
              <w:rPr>
                <w:rStyle w:val="normaltextrun"/>
                <w:rFonts w:ascii="Ebrima" w:hAnsi="Ebrima" w:cs="Calibri"/>
                <w:color w:val="000000"/>
                <w:shd w:val="clear" w:color="auto" w:fill="FFFFFF"/>
              </w:rPr>
            </w:pPr>
            <w:r w:rsidRPr="001F160C">
              <w:rPr>
                <w:rStyle w:val="normaltextrun"/>
                <w:rFonts w:ascii="Ebrima" w:hAnsi="Ebrima" w:cs="Calibri"/>
                <w:color w:val="000000"/>
                <w:shd w:val="clear" w:color="auto" w:fill="FFFFFF"/>
              </w:rPr>
              <w:t>No</w:t>
            </w:r>
          </w:p>
          <w:p w14:paraId="16410E57" w14:textId="466DE58C" w:rsidR="00E751CF" w:rsidRDefault="00E751CF" w:rsidP="00E751CF">
            <w:pPr>
              <w:pStyle w:val="ListParagraph"/>
              <w:numPr>
                <w:ilvl w:val="0"/>
                <w:numId w:val="57"/>
              </w:numPr>
              <w:rPr>
                <w:rStyle w:val="normaltextrun"/>
                <w:rFonts w:ascii="Ebrima" w:hAnsi="Ebrima" w:cs="Calibri"/>
                <w:color w:val="000000"/>
                <w:shd w:val="clear" w:color="auto" w:fill="FFFFFF"/>
              </w:rPr>
            </w:pPr>
            <w:r>
              <w:rPr>
                <w:rStyle w:val="normaltextrun"/>
                <w:rFonts w:ascii="Ebrima" w:hAnsi="Ebrima" w:cs="Calibri"/>
                <w:color w:val="000000"/>
                <w:shd w:val="clear" w:color="auto" w:fill="FFFFFF"/>
              </w:rPr>
              <w:t>Unsure</w:t>
            </w:r>
          </w:p>
          <w:p w14:paraId="54DA8005" w14:textId="4A0A91D8" w:rsidR="00E751CF" w:rsidRPr="001F160C" w:rsidRDefault="00E751CF" w:rsidP="00E751CF">
            <w:pPr>
              <w:pStyle w:val="ListParagraph"/>
              <w:ind w:left="360"/>
              <w:rPr>
                <w:rStyle w:val="normaltextrun"/>
                <w:rFonts w:ascii="Ebrima" w:hAnsi="Ebrima" w:cs="Calibri"/>
                <w:color w:val="000000"/>
                <w:shd w:val="clear" w:color="auto" w:fill="FFFFFF"/>
              </w:rPr>
            </w:pPr>
          </w:p>
        </w:tc>
        <w:tc>
          <w:tcPr>
            <w:tcW w:w="2119" w:type="dxa"/>
          </w:tcPr>
          <w:p w14:paraId="5D6E1EC0" w14:textId="4E293FBD" w:rsidR="00E751CF" w:rsidRPr="001F160C" w:rsidRDefault="00E751CF" w:rsidP="00E751CF">
            <w:pPr>
              <w:rPr>
                <w:rFonts w:ascii="Ebrima" w:hAnsi="Ebrima"/>
              </w:rPr>
            </w:pPr>
            <w:r w:rsidRPr="001F160C">
              <w:rPr>
                <w:rFonts w:ascii="Ebrima" w:hAnsi="Ebrima"/>
              </w:rPr>
              <w:t>Single choice</w:t>
            </w:r>
          </w:p>
        </w:tc>
        <w:tc>
          <w:tcPr>
            <w:tcW w:w="1882" w:type="dxa"/>
          </w:tcPr>
          <w:p w14:paraId="66A0F8CB" w14:textId="77777777" w:rsidR="00E751CF" w:rsidRPr="001F160C" w:rsidRDefault="00E751CF" w:rsidP="00E751CF">
            <w:pPr>
              <w:rPr>
                <w:rFonts w:ascii="Ebrima" w:hAnsi="Ebrima"/>
              </w:rPr>
            </w:pPr>
            <w:r w:rsidRPr="001F160C">
              <w:rPr>
                <w:rFonts w:ascii="Ebrima" w:hAnsi="Ebrima"/>
              </w:rPr>
              <w:t>POSTDOC = 1-5,8 (not asked to unemployed respondents)</w:t>
            </w:r>
          </w:p>
          <w:p w14:paraId="649E8AE8" w14:textId="77777777" w:rsidR="00E751CF" w:rsidRPr="001F160C" w:rsidRDefault="00E751CF" w:rsidP="00E751CF">
            <w:pPr>
              <w:rPr>
                <w:rFonts w:ascii="Ebrima" w:hAnsi="Ebrima"/>
              </w:rPr>
            </w:pPr>
          </w:p>
        </w:tc>
      </w:tr>
      <w:tr w:rsidR="00E751CF" w:rsidRPr="001F160C" w14:paraId="6209B83D" w14:textId="77777777" w:rsidTr="00E751CF">
        <w:tc>
          <w:tcPr>
            <w:tcW w:w="1149" w:type="dxa"/>
          </w:tcPr>
          <w:p w14:paraId="6E89ED28" w14:textId="77777777" w:rsidR="00E751CF" w:rsidRPr="001F160C" w:rsidRDefault="00E751CF" w:rsidP="00E751CF">
            <w:pPr>
              <w:pStyle w:val="ListParagraph"/>
              <w:numPr>
                <w:ilvl w:val="0"/>
                <w:numId w:val="1"/>
              </w:numPr>
              <w:rPr>
                <w:rFonts w:ascii="Ebrima" w:hAnsi="Ebrima"/>
              </w:rPr>
            </w:pPr>
          </w:p>
        </w:tc>
        <w:tc>
          <w:tcPr>
            <w:tcW w:w="5044" w:type="dxa"/>
          </w:tcPr>
          <w:p w14:paraId="1EF3AC15" w14:textId="77777777" w:rsidR="00E751CF" w:rsidRDefault="00E751CF" w:rsidP="00E751CF">
            <w:pPr>
              <w:rPr>
                <w:rStyle w:val="normaltextrun"/>
                <w:rFonts w:ascii="Ebrima" w:hAnsi="Ebrima" w:cs="Calibri"/>
                <w:color w:val="000000"/>
                <w:shd w:val="clear" w:color="auto" w:fill="FFFFFF"/>
              </w:rPr>
            </w:pPr>
            <w:r w:rsidRPr="001F160C">
              <w:rPr>
                <w:rStyle w:val="normaltextrun"/>
                <w:rFonts w:ascii="Ebrima" w:hAnsi="Ebrima" w:cs="Calibri"/>
                <w:color w:val="000000"/>
                <w:shd w:val="clear" w:color="auto" w:fill="FFFFFF"/>
              </w:rPr>
              <w:t>What do you use them for?</w:t>
            </w:r>
          </w:p>
          <w:p w14:paraId="755CC583" w14:textId="26D21E5B" w:rsidR="00E751CF" w:rsidRDefault="00E751CF" w:rsidP="00E751CF">
            <w:pPr>
              <w:rPr>
                <w:rStyle w:val="normaltextrun"/>
                <w:rFonts w:ascii="Ebrima" w:hAnsi="Ebrima" w:cs="Calibri"/>
                <w:i/>
                <w:iCs/>
                <w:shd w:val="clear" w:color="auto" w:fill="FFFFFF"/>
              </w:rPr>
            </w:pPr>
            <w:r>
              <w:rPr>
                <w:rStyle w:val="normaltextrun"/>
                <w:rFonts w:ascii="Ebrima" w:hAnsi="Ebrima" w:cs="Calibri"/>
                <w:i/>
                <w:iCs/>
                <w:shd w:val="clear" w:color="auto" w:fill="FFFFFF"/>
              </w:rPr>
              <w:t>Please select all that apply.</w:t>
            </w:r>
          </w:p>
          <w:p w14:paraId="14879726" w14:textId="77777777" w:rsidR="00E751CF" w:rsidRPr="004705F7" w:rsidRDefault="00E751CF" w:rsidP="00E751CF">
            <w:pPr>
              <w:rPr>
                <w:rStyle w:val="normaltextrun"/>
                <w:rFonts w:ascii="Ebrima" w:hAnsi="Ebrima" w:cs="Calibri"/>
                <w:i/>
                <w:iCs/>
                <w:color w:val="000000"/>
                <w:shd w:val="clear" w:color="auto" w:fill="FFFFFF"/>
              </w:rPr>
            </w:pPr>
          </w:p>
          <w:p w14:paraId="43CFA86F" w14:textId="42A86AD7" w:rsidR="00E751CF" w:rsidRPr="009D6845" w:rsidRDefault="00E751CF" w:rsidP="00E751CF">
            <w:pPr>
              <w:pStyle w:val="ListParagraph"/>
              <w:numPr>
                <w:ilvl w:val="0"/>
                <w:numId w:val="80"/>
              </w:numPr>
              <w:rPr>
                <w:rStyle w:val="normaltextrun"/>
                <w:rFonts w:ascii="Ebrima" w:hAnsi="Ebrima"/>
                <w:color w:val="000000"/>
                <w:shd w:val="clear" w:color="auto" w:fill="FFFFFF"/>
              </w:rPr>
            </w:pPr>
            <w:r w:rsidRPr="009D6845">
              <w:rPr>
                <w:rStyle w:val="contentcontrolboundarysink"/>
                <w:rFonts w:ascii="Times New Roman" w:hAnsi="Times New Roman" w:cs="Times New Roman"/>
                <w:color w:val="498205"/>
              </w:rPr>
              <w:t>​​​</w:t>
            </w:r>
            <w:r w:rsidRPr="00D642BA">
              <w:rPr>
                <w:rStyle w:val="normaltextrun"/>
                <w:rFonts w:ascii="Ebrima" w:hAnsi="Ebrima" w:cs="Calibri"/>
                <w:color w:val="000000"/>
                <w:shd w:val="clear" w:color="auto" w:fill="FFFFFF"/>
              </w:rPr>
              <w:t>Code generation</w:t>
            </w:r>
            <w:r w:rsidRPr="00D642BA">
              <w:rPr>
                <w:rStyle w:val="normaltextrun"/>
                <w:rFonts w:ascii="Times New Roman" w:hAnsi="Times New Roman" w:cs="Times New Roman"/>
                <w:color w:val="000000"/>
                <w:shd w:val="clear" w:color="auto" w:fill="FFFFFF"/>
              </w:rPr>
              <w:t>​​</w:t>
            </w:r>
            <w:r w:rsidRPr="00D642BA">
              <w:rPr>
                <w:rStyle w:val="normaltextrun"/>
                <w:rFonts w:ascii="Ebrima" w:hAnsi="Ebrima" w:cs="Times New Roman"/>
                <w:color w:val="000000"/>
                <w:shd w:val="clear" w:color="auto" w:fill="FFFFFF"/>
              </w:rPr>
              <w:t>/editing/troubleshooting</w:t>
            </w:r>
          </w:p>
          <w:p w14:paraId="107D8C69" w14:textId="77777777" w:rsidR="00E751CF" w:rsidRPr="009D6845" w:rsidRDefault="00E751CF" w:rsidP="00E751CF">
            <w:pPr>
              <w:pStyle w:val="ListParagraph"/>
              <w:numPr>
                <w:ilvl w:val="0"/>
                <w:numId w:val="80"/>
              </w:numPr>
              <w:rPr>
                <w:rStyle w:val="normaltextrun"/>
                <w:rFonts w:ascii="Ebrima" w:hAnsi="Ebrima"/>
                <w:color w:val="000000"/>
                <w:shd w:val="clear" w:color="auto" w:fill="FFFFFF"/>
              </w:rPr>
            </w:pPr>
            <w:r w:rsidRPr="009D6845">
              <w:rPr>
                <w:rStyle w:val="normaltextrun"/>
                <w:rFonts w:ascii="Times New Roman" w:hAnsi="Times New Roman" w:cs="Times New Roman"/>
                <w:color w:val="000000"/>
                <w:shd w:val="clear" w:color="auto" w:fill="FFFFFF"/>
              </w:rPr>
              <w:t>​​​</w:t>
            </w:r>
            <w:r w:rsidRPr="009D6845">
              <w:rPr>
                <w:rStyle w:val="normaltextrun"/>
                <w:rFonts w:ascii="Ebrima" w:hAnsi="Ebrima" w:cs="Calibri"/>
                <w:color w:val="000000"/>
                <w:shd w:val="clear" w:color="auto" w:fill="FFFFFF"/>
              </w:rPr>
              <w:t>Refining text</w:t>
            </w:r>
            <w:r w:rsidRPr="009D6845">
              <w:rPr>
                <w:rStyle w:val="normaltextrun"/>
                <w:rFonts w:ascii="Times New Roman" w:hAnsi="Times New Roman" w:cs="Times New Roman"/>
                <w:color w:val="000000"/>
                <w:shd w:val="clear" w:color="auto" w:fill="FFFFFF"/>
              </w:rPr>
              <w:t>​​</w:t>
            </w:r>
            <w:r w:rsidRPr="009D6845">
              <w:rPr>
                <w:rStyle w:val="normaltextrun"/>
                <w:rFonts w:ascii="Ebrima" w:hAnsi="Ebrima"/>
                <w:color w:val="000000"/>
                <w:shd w:val="clear" w:color="auto" w:fill="FFFFFF"/>
              </w:rPr>
              <w:t> </w:t>
            </w:r>
          </w:p>
          <w:p w14:paraId="3B8042B4" w14:textId="0BDF0E07" w:rsidR="00E751CF" w:rsidRPr="009D6845" w:rsidRDefault="00E751CF" w:rsidP="00E751CF">
            <w:pPr>
              <w:pStyle w:val="ListParagraph"/>
              <w:numPr>
                <w:ilvl w:val="0"/>
                <w:numId w:val="80"/>
              </w:numPr>
              <w:rPr>
                <w:rStyle w:val="normaltextrun"/>
                <w:rFonts w:ascii="Ebrima" w:hAnsi="Ebrima"/>
                <w:color w:val="000000"/>
                <w:shd w:val="clear" w:color="auto" w:fill="FFFFFF"/>
              </w:rPr>
            </w:pPr>
            <w:r w:rsidRPr="009D6845">
              <w:rPr>
                <w:rStyle w:val="normaltextrun"/>
                <w:rFonts w:ascii="Times New Roman" w:hAnsi="Times New Roman" w:cs="Times New Roman"/>
                <w:color w:val="000000"/>
                <w:shd w:val="clear" w:color="auto" w:fill="FFFFFF"/>
              </w:rPr>
              <w:t>​​​</w:t>
            </w:r>
            <w:r w:rsidRPr="00D642BA">
              <w:rPr>
                <w:rStyle w:val="normaltextrun"/>
                <w:rFonts w:ascii="Ebrima" w:hAnsi="Ebrima" w:cs="Times New Roman"/>
                <w:color w:val="000000"/>
                <w:shd w:val="clear" w:color="auto" w:fill="FFFFFF"/>
              </w:rPr>
              <w:t>Finding/s</w:t>
            </w:r>
            <w:r w:rsidRPr="00D642BA">
              <w:rPr>
                <w:rStyle w:val="normaltextrun"/>
                <w:rFonts w:ascii="Ebrima" w:hAnsi="Ebrima" w:cs="Calibri"/>
                <w:color w:val="000000"/>
                <w:shd w:val="clear" w:color="auto" w:fill="FFFFFF"/>
              </w:rPr>
              <w:t>ummarising</w:t>
            </w:r>
            <w:r w:rsidRPr="009D6845">
              <w:rPr>
                <w:rStyle w:val="normaltextrun"/>
                <w:rFonts w:ascii="Ebrima" w:hAnsi="Ebrima" w:cs="Calibri"/>
                <w:color w:val="000000"/>
                <w:shd w:val="clear" w:color="auto" w:fill="FFFFFF"/>
              </w:rPr>
              <w:t xml:space="preserve"> the literature</w:t>
            </w:r>
            <w:r w:rsidRPr="009D6845">
              <w:rPr>
                <w:rStyle w:val="normaltextrun"/>
                <w:rFonts w:ascii="Times New Roman" w:hAnsi="Times New Roman" w:cs="Times New Roman"/>
                <w:color w:val="000000"/>
                <w:shd w:val="clear" w:color="auto" w:fill="FFFFFF"/>
              </w:rPr>
              <w:t>​​</w:t>
            </w:r>
            <w:r w:rsidRPr="009D6845">
              <w:rPr>
                <w:rStyle w:val="normaltextrun"/>
                <w:rFonts w:ascii="Ebrima" w:hAnsi="Ebrima"/>
                <w:color w:val="000000"/>
                <w:shd w:val="clear" w:color="auto" w:fill="FFFFFF"/>
              </w:rPr>
              <w:t> </w:t>
            </w:r>
          </w:p>
          <w:p w14:paraId="428BD3D3" w14:textId="77777777" w:rsidR="00E751CF" w:rsidRDefault="00E751CF" w:rsidP="00E751CF">
            <w:pPr>
              <w:pStyle w:val="ListParagraph"/>
              <w:numPr>
                <w:ilvl w:val="0"/>
                <w:numId w:val="80"/>
              </w:numPr>
              <w:rPr>
                <w:rStyle w:val="normaltextrun"/>
                <w:rFonts w:ascii="Ebrima" w:hAnsi="Ebrima"/>
                <w:color w:val="000000"/>
                <w:shd w:val="clear" w:color="auto" w:fill="FFFFFF"/>
              </w:rPr>
            </w:pPr>
            <w:r w:rsidRPr="009D6845">
              <w:rPr>
                <w:rStyle w:val="normaltextrun"/>
                <w:rFonts w:ascii="Times New Roman" w:hAnsi="Times New Roman" w:cs="Times New Roman"/>
                <w:color w:val="000000"/>
                <w:shd w:val="clear" w:color="auto" w:fill="FFFFFF"/>
              </w:rPr>
              <w:t>​​​</w:t>
            </w:r>
            <w:r w:rsidRPr="009D6845">
              <w:rPr>
                <w:rStyle w:val="normaltextrun"/>
                <w:rFonts w:ascii="Ebrima" w:hAnsi="Ebrima" w:cs="Calibri"/>
                <w:color w:val="000000"/>
                <w:shd w:val="clear" w:color="auto" w:fill="FFFFFF"/>
              </w:rPr>
              <w:t>Preparing manuscripts</w:t>
            </w:r>
            <w:r w:rsidRPr="009D6845">
              <w:rPr>
                <w:rStyle w:val="normaltextrun"/>
                <w:rFonts w:ascii="Times New Roman" w:hAnsi="Times New Roman" w:cs="Times New Roman"/>
                <w:color w:val="000000"/>
                <w:shd w:val="clear" w:color="auto" w:fill="FFFFFF"/>
              </w:rPr>
              <w:t>​​</w:t>
            </w:r>
            <w:r w:rsidRPr="009D6845">
              <w:rPr>
                <w:rStyle w:val="normaltextrun"/>
                <w:rFonts w:ascii="Ebrima" w:hAnsi="Ebrima"/>
                <w:color w:val="000000"/>
                <w:shd w:val="clear" w:color="auto" w:fill="FFFFFF"/>
              </w:rPr>
              <w:t> </w:t>
            </w:r>
          </w:p>
          <w:p w14:paraId="27AE2D57" w14:textId="47F53C34" w:rsidR="00E751CF" w:rsidRPr="009D6845" w:rsidRDefault="00E751CF" w:rsidP="00E751CF">
            <w:pPr>
              <w:pStyle w:val="ListParagraph"/>
              <w:numPr>
                <w:ilvl w:val="0"/>
                <w:numId w:val="80"/>
              </w:numPr>
              <w:rPr>
                <w:rStyle w:val="normaltextrun"/>
                <w:rFonts w:ascii="Ebrima" w:hAnsi="Ebrima"/>
                <w:color w:val="000000"/>
                <w:shd w:val="clear" w:color="auto" w:fill="FFFFFF"/>
              </w:rPr>
            </w:pPr>
            <w:r>
              <w:rPr>
                <w:rStyle w:val="normaltextrun"/>
                <w:rFonts w:ascii="Ebrima" w:hAnsi="Ebrima"/>
                <w:color w:val="000000"/>
                <w:shd w:val="clear" w:color="auto" w:fill="FFFFFF"/>
              </w:rPr>
              <w:t>Preparing presentation materials</w:t>
            </w:r>
          </w:p>
          <w:p w14:paraId="7D20B4D2" w14:textId="4F23BDEB" w:rsidR="00E751CF" w:rsidRPr="00D642BA" w:rsidRDefault="00E751CF" w:rsidP="00E751CF">
            <w:pPr>
              <w:pStyle w:val="ListParagraph"/>
              <w:numPr>
                <w:ilvl w:val="0"/>
                <w:numId w:val="80"/>
              </w:numPr>
              <w:rPr>
                <w:rStyle w:val="normaltextrun"/>
                <w:rFonts w:ascii="Ebrima" w:hAnsi="Ebrima" w:cs="Calibri"/>
                <w:color w:val="000000"/>
                <w:shd w:val="clear" w:color="auto" w:fill="FFFFFF"/>
              </w:rPr>
            </w:pPr>
            <w:r w:rsidRPr="009D6845">
              <w:rPr>
                <w:rStyle w:val="normaltextrun"/>
                <w:rFonts w:ascii="Times New Roman" w:hAnsi="Times New Roman" w:cs="Times New Roman"/>
                <w:color w:val="000000"/>
                <w:shd w:val="clear" w:color="auto" w:fill="FFFFFF"/>
              </w:rPr>
              <w:t>​​​</w:t>
            </w:r>
            <w:r w:rsidRPr="009D6845">
              <w:rPr>
                <w:rStyle w:val="normaltextrun"/>
                <w:rFonts w:ascii="Ebrima" w:hAnsi="Ebrima" w:cs="Calibri"/>
                <w:color w:val="000000"/>
                <w:shd w:val="clear" w:color="auto" w:fill="FFFFFF"/>
              </w:rPr>
              <w:t>Improving experimental protocol</w:t>
            </w:r>
          </w:p>
          <w:p w14:paraId="3109B4CA" w14:textId="683FDD3D" w:rsidR="00E751CF" w:rsidRPr="009D6845" w:rsidRDefault="00E751CF" w:rsidP="00E751CF">
            <w:pPr>
              <w:pStyle w:val="ListParagraph"/>
              <w:numPr>
                <w:ilvl w:val="0"/>
                <w:numId w:val="80"/>
              </w:numPr>
              <w:rPr>
                <w:rStyle w:val="normaltextrun"/>
                <w:rFonts w:ascii="Ebrima" w:hAnsi="Ebrima"/>
                <w:color w:val="000000"/>
                <w:shd w:val="clear" w:color="auto" w:fill="FFFFFF"/>
              </w:rPr>
            </w:pPr>
            <w:r w:rsidRPr="009D6845">
              <w:rPr>
                <w:rStyle w:val="normaltextrun"/>
                <w:rFonts w:ascii="Ebrima" w:hAnsi="Ebrima"/>
                <w:color w:val="000000"/>
                <w:shd w:val="clear" w:color="auto" w:fill="FFFFFF"/>
              </w:rPr>
              <w:t>O</w:t>
            </w:r>
            <w:r w:rsidRPr="009D6845">
              <w:rPr>
                <w:rStyle w:val="normaltextrun"/>
                <w:rFonts w:ascii="Ebrima" w:hAnsi="Ebrima" w:cs="Calibri"/>
                <w:color w:val="000000"/>
                <w:shd w:val="clear" w:color="auto" w:fill="FFFFFF"/>
              </w:rPr>
              <w:t>ther, please specify</w:t>
            </w:r>
          </w:p>
          <w:p w14:paraId="346914A6" w14:textId="514353D3" w:rsidR="00E751CF" w:rsidRPr="001F160C" w:rsidRDefault="00E751CF" w:rsidP="00E751CF">
            <w:pPr>
              <w:rPr>
                <w:rStyle w:val="normaltextrun"/>
                <w:rFonts w:ascii="Ebrima" w:hAnsi="Ebrima" w:cs="Calibri"/>
                <w:color w:val="000000"/>
                <w:shd w:val="clear" w:color="auto" w:fill="FFFFFF"/>
              </w:rPr>
            </w:pPr>
          </w:p>
        </w:tc>
        <w:tc>
          <w:tcPr>
            <w:tcW w:w="2119" w:type="dxa"/>
          </w:tcPr>
          <w:p w14:paraId="76989544" w14:textId="77777777" w:rsidR="00E751CF" w:rsidRPr="001F160C" w:rsidRDefault="00E751CF" w:rsidP="00E751CF">
            <w:pPr>
              <w:rPr>
                <w:rFonts w:ascii="Ebrima" w:hAnsi="Ebrima"/>
              </w:rPr>
            </w:pPr>
            <w:r w:rsidRPr="001F160C">
              <w:rPr>
                <w:rFonts w:ascii="Ebrima" w:hAnsi="Ebrima"/>
              </w:rPr>
              <w:t>Multi choice</w:t>
            </w:r>
          </w:p>
          <w:p w14:paraId="3E49EBA3" w14:textId="09DD52DC" w:rsidR="00E751CF" w:rsidRPr="001F160C" w:rsidRDefault="00E751CF" w:rsidP="00E751CF">
            <w:pPr>
              <w:rPr>
                <w:rFonts w:ascii="Ebrima" w:hAnsi="Ebrima"/>
              </w:rPr>
            </w:pPr>
            <w:r w:rsidRPr="001F160C">
              <w:rPr>
                <w:rFonts w:ascii="Ebrima" w:hAnsi="Ebrima"/>
              </w:rPr>
              <w:t>Same page as above</w:t>
            </w:r>
          </w:p>
        </w:tc>
        <w:tc>
          <w:tcPr>
            <w:tcW w:w="1882" w:type="dxa"/>
          </w:tcPr>
          <w:p w14:paraId="34E1A30F" w14:textId="7102EB7D" w:rsidR="00E751CF" w:rsidRPr="001F160C" w:rsidRDefault="00E751CF" w:rsidP="00E751CF">
            <w:pPr>
              <w:rPr>
                <w:rFonts w:ascii="Ebrima" w:hAnsi="Ebrima"/>
              </w:rPr>
            </w:pPr>
            <w:r w:rsidRPr="001F160C">
              <w:rPr>
                <w:rFonts w:ascii="Ebrima" w:hAnsi="Ebrima"/>
              </w:rPr>
              <w:t>CHATBOT = 1</w:t>
            </w:r>
          </w:p>
        </w:tc>
      </w:tr>
      <w:tr w:rsidR="00E751CF" w:rsidRPr="001F160C" w14:paraId="3F2A6F11" w14:textId="77777777" w:rsidTr="00E751CF">
        <w:tc>
          <w:tcPr>
            <w:tcW w:w="1149" w:type="dxa"/>
          </w:tcPr>
          <w:p w14:paraId="2BA6C67F" w14:textId="77777777" w:rsidR="00E751CF" w:rsidRPr="001F160C" w:rsidRDefault="00E751CF" w:rsidP="00E751CF">
            <w:pPr>
              <w:pStyle w:val="ListParagraph"/>
              <w:numPr>
                <w:ilvl w:val="0"/>
                <w:numId w:val="1"/>
              </w:numPr>
              <w:rPr>
                <w:rFonts w:ascii="Ebrima" w:hAnsi="Ebrima"/>
              </w:rPr>
            </w:pPr>
          </w:p>
        </w:tc>
        <w:tc>
          <w:tcPr>
            <w:tcW w:w="5044" w:type="dxa"/>
          </w:tcPr>
          <w:p w14:paraId="0129AE51" w14:textId="455F0B8E" w:rsidR="00E751CF" w:rsidRDefault="00E751CF" w:rsidP="00E751CF">
            <w:pPr>
              <w:rPr>
                <w:rStyle w:val="normaltextrun"/>
                <w:rFonts w:ascii="Ebrima" w:hAnsi="Ebrima" w:cs="Calibri"/>
                <w:color w:val="000000"/>
                <w:shd w:val="clear" w:color="auto" w:fill="FFFFFF"/>
              </w:rPr>
            </w:pPr>
            <w:r>
              <w:rPr>
                <w:rStyle w:val="normaltextrun"/>
                <w:rFonts w:ascii="Ebrima" w:hAnsi="Ebrima" w:cs="Calibri"/>
                <w:color w:val="000000"/>
                <w:shd w:val="clear" w:color="auto" w:fill="FFFFFF"/>
              </w:rPr>
              <w:t>On average, h</w:t>
            </w:r>
            <w:r w:rsidRPr="001F160C">
              <w:rPr>
                <w:rStyle w:val="normaltextrun"/>
                <w:rFonts w:ascii="Ebrima" w:hAnsi="Ebrima" w:cs="Calibri"/>
                <w:color w:val="000000"/>
                <w:shd w:val="clear" w:color="auto" w:fill="FFFFFF"/>
              </w:rPr>
              <w:t>ow often do you use artificial intelligence-based ‘chatbots’ in your work?</w:t>
            </w:r>
          </w:p>
          <w:p w14:paraId="06C51F84" w14:textId="77777777" w:rsidR="00E751CF" w:rsidRPr="001F160C" w:rsidRDefault="00E751CF" w:rsidP="00E751CF">
            <w:pPr>
              <w:rPr>
                <w:rStyle w:val="normaltextrun"/>
                <w:rFonts w:ascii="Ebrima" w:hAnsi="Ebrima" w:cs="Calibri"/>
                <w:color w:val="000000"/>
                <w:shd w:val="clear" w:color="auto" w:fill="FFFFFF"/>
              </w:rPr>
            </w:pPr>
          </w:p>
          <w:p w14:paraId="62865A7D" w14:textId="77777777" w:rsidR="00E751CF" w:rsidRPr="001F160C" w:rsidRDefault="00E751CF" w:rsidP="00E751CF">
            <w:pPr>
              <w:pStyle w:val="ListParagraph"/>
              <w:numPr>
                <w:ilvl w:val="0"/>
                <w:numId w:val="58"/>
              </w:numPr>
              <w:rPr>
                <w:rStyle w:val="normaltextrun"/>
                <w:rFonts w:ascii="Ebrima" w:hAnsi="Ebrima" w:cs="Calibri"/>
                <w:color w:val="000000"/>
                <w:shd w:val="clear" w:color="auto" w:fill="FFFFFF"/>
              </w:rPr>
            </w:pPr>
            <w:r w:rsidRPr="001F160C">
              <w:rPr>
                <w:rStyle w:val="normaltextrun"/>
                <w:rFonts w:ascii="Ebrima" w:hAnsi="Ebrima" w:cs="Calibri"/>
                <w:color w:val="000000"/>
                <w:shd w:val="clear" w:color="auto" w:fill="FFFFFF"/>
              </w:rPr>
              <w:t>Daily</w:t>
            </w:r>
          </w:p>
          <w:p w14:paraId="7F246B32" w14:textId="3D07E09A" w:rsidR="00E751CF" w:rsidRPr="001F160C" w:rsidRDefault="00E751CF" w:rsidP="00E751CF">
            <w:pPr>
              <w:pStyle w:val="ListParagraph"/>
              <w:numPr>
                <w:ilvl w:val="0"/>
                <w:numId w:val="58"/>
              </w:numPr>
              <w:rPr>
                <w:rStyle w:val="normaltextrun"/>
                <w:rFonts w:ascii="Ebrima" w:hAnsi="Ebrima" w:cs="Calibri"/>
                <w:color w:val="000000"/>
                <w:shd w:val="clear" w:color="auto" w:fill="FFFFFF"/>
              </w:rPr>
            </w:pPr>
            <w:r w:rsidRPr="001F160C">
              <w:rPr>
                <w:rStyle w:val="normaltextrun"/>
                <w:rFonts w:ascii="Ebrima" w:hAnsi="Ebrima" w:cs="Calibri"/>
                <w:color w:val="000000"/>
                <w:shd w:val="clear" w:color="auto" w:fill="FFFFFF"/>
              </w:rPr>
              <w:t>We</w:t>
            </w:r>
            <w:r>
              <w:rPr>
                <w:rStyle w:val="normaltextrun"/>
                <w:rFonts w:ascii="Ebrima" w:hAnsi="Ebrima" w:cs="Calibri"/>
                <w:color w:val="000000"/>
                <w:shd w:val="clear" w:color="auto" w:fill="FFFFFF"/>
              </w:rPr>
              <w:t>e</w:t>
            </w:r>
            <w:r w:rsidRPr="001F160C">
              <w:rPr>
                <w:rStyle w:val="normaltextrun"/>
                <w:rFonts w:ascii="Ebrima" w:hAnsi="Ebrima" w:cs="Calibri"/>
                <w:color w:val="000000"/>
                <w:shd w:val="clear" w:color="auto" w:fill="FFFFFF"/>
              </w:rPr>
              <w:t>kly</w:t>
            </w:r>
          </w:p>
          <w:p w14:paraId="27023507" w14:textId="77777777" w:rsidR="00E751CF" w:rsidRPr="001F160C" w:rsidRDefault="00E751CF" w:rsidP="00E751CF">
            <w:pPr>
              <w:pStyle w:val="ListParagraph"/>
              <w:numPr>
                <w:ilvl w:val="0"/>
                <w:numId w:val="58"/>
              </w:numPr>
              <w:rPr>
                <w:rStyle w:val="normaltextrun"/>
                <w:rFonts w:ascii="Ebrima" w:hAnsi="Ebrima" w:cs="Calibri"/>
                <w:color w:val="000000"/>
                <w:shd w:val="clear" w:color="auto" w:fill="FFFFFF"/>
              </w:rPr>
            </w:pPr>
            <w:r w:rsidRPr="001F160C">
              <w:rPr>
                <w:rStyle w:val="normaltextrun"/>
                <w:rFonts w:ascii="Ebrima" w:hAnsi="Ebrima" w:cs="Calibri"/>
                <w:color w:val="000000"/>
                <w:shd w:val="clear" w:color="auto" w:fill="FFFFFF"/>
              </w:rPr>
              <w:t>Monthly</w:t>
            </w:r>
          </w:p>
          <w:p w14:paraId="7593EC92" w14:textId="77777777" w:rsidR="00E751CF" w:rsidRPr="001F160C" w:rsidRDefault="00E751CF" w:rsidP="00E751CF">
            <w:pPr>
              <w:pStyle w:val="ListParagraph"/>
              <w:numPr>
                <w:ilvl w:val="0"/>
                <w:numId w:val="58"/>
              </w:numPr>
              <w:rPr>
                <w:rStyle w:val="normaltextrun"/>
                <w:rFonts w:ascii="Ebrima" w:hAnsi="Ebrima" w:cs="Calibri"/>
                <w:color w:val="000000"/>
                <w:shd w:val="clear" w:color="auto" w:fill="FFFFFF"/>
              </w:rPr>
            </w:pPr>
            <w:r w:rsidRPr="001F160C">
              <w:rPr>
                <w:rStyle w:val="normaltextrun"/>
                <w:rFonts w:ascii="Ebrima" w:hAnsi="Ebrima" w:cs="Calibri"/>
                <w:color w:val="000000"/>
                <w:shd w:val="clear" w:color="auto" w:fill="FFFFFF"/>
              </w:rPr>
              <w:t>Less than once a month</w:t>
            </w:r>
          </w:p>
          <w:p w14:paraId="440D7A07" w14:textId="77777777" w:rsidR="00E751CF" w:rsidRDefault="00E751CF" w:rsidP="00E751CF">
            <w:pPr>
              <w:pStyle w:val="ListParagraph"/>
              <w:numPr>
                <w:ilvl w:val="0"/>
                <w:numId w:val="58"/>
              </w:numPr>
              <w:rPr>
                <w:rStyle w:val="normaltextrun"/>
                <w:rFonts w:ascii="Ebrima" w:hAnsi="Ebrima" w:cs="Calibri"/>
                <w:color w:val="000000"/>
                <w:shd w:val="clear" w:color="auto" w:fill="FFFFFF"/>
              </w:rPr>
            </w:pPr>
            <w:r w:rsidRPr="001F160C">
              <w:rPr>
                <w:rStyle w:val="normaltextrun"/>
                <w:rFonts w:ascii="Ebrima" w:hAnsi="Ebrima" w:cs="Calibri"/>
                <w:color w:val="000000"/>
                <w:shd w:val="clear" w:color="auto" w:fill="FFFFFF"/>
              </w:rPr>
              <w:t>I prefer not to say</w:t>
            </w:r>
          </w:p>
          <w:p w14:paraId="502748AF" w14:textId="5356CD44" w:rsidR="00E751CF" w:rsidRPr="001F160C" w:rsidRDefault="00E751CF" w:rsidP="00E751CF">
            <w:pPr>
              <w:pStyle w:val="ListParagraph"/>
              <w:ind w:left="360"/>
              <w:rPr>
                <w:rStyle w:val="normaltextrun"/>
                <w:rFonts w:ascii="Ebrima" w:hAnsi="Ebrima" w:cs="Calibri"/>
                <w:color w:val="000000"/>
                <w:shd w:val="clear" w:color="auto" w:fill="FFFFFF"/>
              </w:rPr>
            </w:pPr>
          </w:p>
        </w:tc>
        <w:tc>
          <w:tcPr>
            <w:tcW w:w="2119" w:type="dxa"/>
          </w:tcPr>
          <w:p w14:paraId="0E1C3952" w14:textId="3491E6B6" w:rsidR="00E751CF" w:rsidRPr="001F160C" w:rsidRDefault="00E751CF" w:rsidP="00E751CF">
            <w:pPr>
              <w:rPr>
                <w:rFonts w:ascii="Ebrima" w:hAnsi="Ebrima"/>
              </w:rPr>
            </w:pPr>
            <w:r w:rsidRPr="001F160C">
              <w:rPr>
                <w:rFonts w:ascii="Ebrima" w:hAnsi="Ebrima"/>
              </w:rPr>
              <w:t>Single choice</w:t>
            </w:r>
          </w:p>
        </w:tc>
        <w:tc>
          <w:tcPr>
            <w:tcW w:w="1882" w:type="dxa"/>
          </w:tcPr>
          <w:p w14:paraId="6BCFA6CC" w14:textId="4432D63A" w:rsidR="00E751CF" w:rsidRPr="001F160C" w:rsidRDefault="00E751CF" w:rsidP="00E751CF">
            <w:pPr>
              <w:rPr>
                <w:rFonts w:ascii="Ebrima" w:hAnsi="Ebrima"/>
              </w:rPr>
            </w:pPr>
            <w:r w:rsidRPr="001F160C">
              <w:rPr>
                <w:rFonts w:ascii="Ebrima" w:hAnsi="Ebrima"/>
              </w:rPr>
              <w:t>CHATBOT = 1</w:t>
            </w:r>
          </w:p>
        </w:tc>
      </w:tr>
      <w:tr w:rsidR="00E751CF" w:rsidRPr="001F160C" w14:paraId="12E3048E" w14:textId="77777777" w:rsidTr="00E751CF">
        <w:tc>
          <w:tcPr>
            <w:tcW w:w="1149" w:type="dxa"/>
          </w:tcPr>
          <w:p w14:paraId="0AEF36AD" w14:textId="77777777" w:rsidR="00E751CF" w:rsidRPr="001F160C" w:rsidRDefault="00E751CF" w:rsidP="00E751CF">
            <w:pPr>
              <w:pStyle w:val="ListParagraph"/>
              <w:numPr>
                <w:ilvl w:val="0"/>
                <w:numId w:val="1"/>
              </w:numPr>
              <w:rPr>
                <w:rFonts w:ascii="Ebrima" w:hAnsi="Ebrima"/>
              </w:rPr>
            </w:pPr>
          </w:p>
        </w:tc>
        <w:tc>
          <w:tcPr>
            <w:tcW w:w="5044" w:type="dxa"/>
          </w:tcPr>
          <w:p w14:paraId="57F17D34" w14:textId="1AEB81A0" w:rsidR="00E751CF" w:rsidRDefault="00E751CF" w:rsidP="00E751CF">
            <w:pPr>
              <w:pStyle w:val="paragraph"/>
              <w:spacing w:before="0" w:beforeAutospacing="0" w:after="0" w:afterAutospacing="0"/>
              <w:textAlignment w:val="baseline"/>
              <w:rPr>
                <w:rStyle w:val="normaltextrun"/>
                <w:rFonts w:ascii="Ebrima" w:eastAsiaTheme="minorHAnsi" w:hAnsi="Ebrima"/>
                <w:color w:val="000000"/>
                <w:shd w:val="clear" w:color="auto" w:fill="FFFFFF"/>
                <w:lang w:eastAsia="en-US"/>
              </w:rPr>
            </w:pPr>
            <w:r w:rsidRPr="001F160C">
              <w:rPr>
                <w:rStyle w:val="normaltextrun"/>
                <w:rFonts w:ascii="Ebrima" w:eastAsiaTheme="minorHAnsi" w:hAnsi="Ebrima" w:cs="Calibri"/>
                <w:color w:val="000000"/>
                <w:sz w:val="22"/>
                <w:szCs w:val="22"/>
                <w:shd w:val="clear" w:color="auto" w:fill="FFFFFF"/>
                <w:lang w:eastAsia="en-US"/>
              </w:rPr>
              <w:t>How ha</w:t>
            </w:r>
            <w:r>
              <w:rPr>
                <w:rStyle w:val="normaltextrun"/>
                <w:rFonts w:ascii="Ebrima" w:eastAsiaTheme="minorHAnsi" w:hAnsi="Ebrima" w:cs="Calibri"/>
                <w:color w:val="000000"/>
                <w:sz w:val="22"/>
                <w:szCs w:val="22"/>
                <w:shd w:val="clear" w:color="auto" w:fill="FFFFFF"/>
                <w:lang w:eastAsia="en-US"/>
              </w:rPr>
              <w:t xml:space="preserve">s </w:t>
            </w:r>
            <w:r w:rsidRPr="00B30F9D">
              <w:rPr>
                <w:rStyle w:val="normaltextrun"/>
                <w:rFonts w:ascii="Ebrima" w:eastAsiaTheme="minorHAnsi" w:hAnsi="Ebrima" w:cs="Calibri"/>
                <w:color w:val="000000"/>
                <w:sz w:val="22"/>
                <w:szCs w:val="22"/>
                <w:shd w:val="clear" w:color="auto" w:fill="FFFFFF"/>
                <w:lang w:eastAsia="en-US"/>
              </w:rPr>
              <w:t>the evolution/rapid adoption of artificial intelligence-based ‘chatbots’ changed your</w:t>
            </w:r>
            <w:r w:rsidRPr="001F160C">
              <w:rPr>
                <w:rStyle w:val="normaltextrun"/>
                <w:rFonts w:ascii="Ebrima" w:eastAsiaTheme="minorHAnsi" w:hAnsi="Ebrima" w:cs="Calibri"/>
                <w:color w:val="000000"/>
                <w:sz w:val="22"/>
                <w:szCs w:val="22"/>
                <w:shd w:val="clear" w:color="auto" w:fill="FFFFFF"/>
                <w:lang w:eastAsia="en-US"/>
              </w:rPr>
              <w:t xml:space="preserve"> </w:t>
            </w:r>
            <w:r>
              <w:rPr>
                <w:rStyle w:val="normaltextrun"/>
                <w:rFonts w:ascii="Ebrima" w:eastAsiaTheme="minorHAnsi" w:hAnsi="Ebrima" w:cs="Calibri"/>
                <w:color w:val="000000"/>
                <w:sz w:val="22"/>
                <w:szCs w:val="22"/>
                <w:shd w:val="clear" w:color="auto" w:fill="FFFFFF"/>
                <w:lang w:eastAsia="en-US"/>
              </w:rPr>
              <w:t xml:space="preserve">day-to-day work or </w:t>
            </w:r>
            <w:r w:rsidRPr="001F160C">
              <w:rPr>
                <w:rStyle w:val="normaltextrun"/>
                <w:rFonts w:ascii="Ebrima" w:eastAsiaTheme="minorHAnsi" w:hAnsi="Ebrima" w:cs="Calibri"/>
                <w:color w:val="000000"/>
                <w:sz w:val="22"/>
                <w:szCs w:val="22"/>
                <w:shd w:val="clear" w:color="auto" w:fill="FFFFFF"/>
                <w:lang w:eastAsia="en-US"/>
              </w:rPr>
              <w:t>career plans</w:t>
            </w:r>
            <w:r>
              <w:rPr>
                <w:rStyle w:val="normaltextrun"/>
                <w:rFonts w:ascii="Ebrima" w:eastAsiaTheme="minorHAnsi" w:hAnsi="Ebrima" w:cs="Calibri"/>
                <w:color w:val="000000"/>
                <w:sz w:val="22"/>
                <w:szCs w:val="22"/>
                <w:shd w:val="clear" w:color="auto" w:fill="FFFFFF"/>
                <w:lang w:eastAsia="en-US"/>
              </w:rPr>
              <w:t>, if at all</w:t>
            </w:r>
            <w:r w:rsidRPr="001F160C">
              <w:rPr>
                <w:rStyle w:val="normaltextrun"/>
                <w:rFonts w:ascii="Ebrima" w:eastAsiaTheme="minorHAnsi" w:hAnsi="Ebrima" w:cs="Calibri"/>
                <w:color w:val="000000"/>
                <w:sz w:val="22"/>
                <w:szCs w:val="22"/>
                <w:shd w:val="clear" w:color="auto" w:fill="FFFFFF"/>
                <w:lang w:eastAsia="en-US"/>
              </w:rPr>
              <w:t>?</w:t>
            </w:r>
            <w:r w:rsidRPr="00B30F9D">
              <w:rPr>
                <w:rStyle w:val="normaltextrun"/>
                <w:rFonts w:eastAsiaTheme="minorHAnsi"/>
                <w:color w:val="000000"/>
                <w:sz w:val="22"/>
                <w:szCs w:val="22"/>
                <w:shd w:val="clear" w:color="auto" w:fill="FFFFFF"/>
                <w:lang w:eastAsia="en-US"/>
              </w:rPr>
              <w:t>​​</w:t>
            </w:r>
            <w:r w:rsidRPr="001F160C">
              <w:rPr>
                <w:rStyle w:val="normaltextrun"/>
                <w:rFonts w:ascii="Ebrima" w:eastAsiaTheme="minorHAnsi" w:hAnsi="Ebrima"/>
                <w:color w:val="000000"/>
                <w:shd w:val="clear" w:color="auto" w:fill="FFFFFF"/>
                <w:lang w:eastAsia="en-US"/>
              </w:rPr>
              <w:t> </w:t>
            </w:r>
          </w:p>
          <w:p w14:paraId="5B50D186" w14:textId="392CD122" w:rsidR="00E751CF" w:rsidRDefault="00E751CF" w:rsidP="00E751CF">
            <w:pPr>
              <w:pStyle w:val="paragraph"/>
              <w:spacing w:before="0" w:beforeAutospacing="0" w:after="0" w:afterAutospacing="0"/>
              <w:textAlignment w:val="baseline"/>
              <w:rPr>
                <w:rStyle w:val="normaltextrun"/>
                <w:rFonts w:ascii="Ebrima" w:eastAsiaTheme="minorHAnsi" w:hAnsi="Ebrima"/>
                <w:i/>
                <w:iCs/>
                <w:sz w:val="22"/>
                <w:szCs w:val="22"/>
                <w:shd w:val="clear" w:color="auto" w:fill="FFFFFF"/>
              </w:rPr>
            </w:pPr>
            <w:r w:rsidRPr="004705F7">
              <w:rPr>
                <w:rStyle w:val="normaltextrun"/>
                <w:rFonts w:ascii="Ebrima" w:eastAsiaTheme="minorHAnsi" w:hAnsi="Ebrima"/>
                <w:i/>
                <w:iCs/>
                <w:sz w:val="22"/>
                <w:szCs w:val="22"/>
                <w:shd w:val="clear" w:color="auto" w:fill="FFFFFF"/>
              </w:rPr>
              <w:t>Please select all that apply.</w:t>
            </w:r>
          </w:p>
          <w:p w14:paraId="44B46026" w14:textId="77777777" w:rsidR="00E751CF" w:rsidRPr="004705F7" w:rsidRDefault="00E751CF" w:rsidP="00E751CF">
            <w:pPr>
              <w:pStyle w:val="paragraph"/>
              <w:spacing w:before="0" w:beforeAutospacing="0" w:after="0" w:afterAutospacing="0"/>
              <w:textAlignment w:val="baseline"/>
              <w:rPr>
                <w:rStyle w:val="normaltextrun"/>
                <w:rFonts w:ascii="Ebrima" w:eastAsiaTheme="minorHAnsi" w:hAnsi="Ebrima"/>
                <w:i/>
                <w:iCs/>
                <w:color w:val="000000"/>
                <w:sz w:val="22"/>
                <w:szCs w:val="22"/>
                <w:shd w:val="clear" w:color="auto" w:fill="FFFFFF"/>
                <w:lang w:eastAsia="en-US"/>
              </w:rPr>
            </w:pPr>
          </w:p>
          <w:p w14:paraId="48610834" w14:textId="77777777" w:rsidR="00E751CF" w:rsidRPr="009D6845" w:rsidRDefault="00E751CF" w:rsidP="00E751CF">
            <w:pPr>
              <w:pStyle w:val="ListParagraph"/>
              <w:numPr>
                <w:ilvl w:val="0"/>
                <w:numId w:val="81"/>
              </w:numPr>
              <w:rPr>
                <w:rStyle w:val="normaltextrun"/>
                <w:rFonts w:ascii="Ebrima" w:hAnsi="Ebrima" w:cs="Calibri"/>
                <w:color w:val="000000"/>
                <w:shd w:val="clear" w:color="auto" w:fill="FFFFFF"/>
              </w:rPr>
            </w:pPr>
            <w:r w:rsidRPr="009D6845">
              <w:rPr>
                <w:rStyle w:val="normaltextrun"/>
                <w:rFonts w:ascii="Times New Roman" w:hAnsi="Times New Roman" w:cs="Times New Roman"/>
                <w:color w:val="000000"/>
                <w:shd w:val="clear" w:color="auto" w:fill="FFFFFF"/>
              </w:rPr>
              <w:t>​​​</w:t>
            </w:r>
            <w:r w:rsidRPr="009D6845">
              <w:rPr>
                <w:rStyle w:val="normaltextrun"/>
                <w:rFonts w:ascii="Ebrima" w:hAnsi="Ebrima" w:cs="Calibri"/>
                <w:color w:val="000000"/>
                <w:shd w:val="clear" w:color="auto" w:fill="FFFFFF"/>
              </w:rPr>
              <w:t>Changed how I design experiments</w:t>
            </w:r>
            <w:r w:rsidRPr="009D6845">
              <w:rPr>
                <w:rStyle w:val="normaltextrun"/>
                <w:rFonts w:ascii="Times New Roman" w:hAnsi="Times New Roman" w:cs="Times New Roman"/>
                <w:color w:val="000000"/>
                <w:shd w:val="clear" w:color="auto" w:fill="FFFFFF"/>
              </w:rPr>
              <w:t>​​</w:t>
            </w:r>
            <w:r w:rsidRPr="009D6845">
              <w:rPr>
                <w:rStyle w:val="normaltextrun"/>
                <w:rFonts w:ascii="Ebrima" w:hAnsi="Ebrima" w:cs="Calibri"/>
                <w:color w:val="000000"/>
                <w:shd w:val="clear" w:color="auto" w:fill="FFFFFF"/>
              </w:rPr>
              <w:t> </w:t>
            </w:r>
          </w:p>
          <w:p w14:paraId="4D849CEA" w14:textId="77777777" w:rsidR="00E751CF" w:rsidRPr="009D6845" w:rsidRDefault="00E751CF" w:rsidP="00E751CF">
            <w:pPr>
              <w:pStyle w:val="ListParagraph"/>
              <w:numPr>
                <w:ilvl w:val="0"/>
                <w:numId w:val="81"/>
              </w:numPr>
              <w:rPr>
                <w:rStyle w:val="normaltextrun"/>
                <w:rFonts w:ascii="Ebrima" w:hAnsi="Ebrima" w:cs="Calibri"/>
                <w:color w:val="000000"/>
                <w:shd w:val="clear" w:color="auto" w:fill="FFFFFF"/>
              </w:rPr>
            </w:pPr>
            <w:r w:rsidRPr="009D6845">
              <w:rPr>
                <w:rStyle w:val="normaltextrun"/>
                <w:rFonts w:ascii="Times New Roman" w:hAnsi="Times New Roman" w:cs="Times New Roman"/>
                <w:color w:val="000000"/>
                <w:shd w:val="clear" w:color="auto" w:fill="FFFFFF"/>
              </w:rPr>
              <w:t>​​​</w:t>
            </w:r>
            <w:r w:rsidRPr="009D6845">
              <w:rPr>
                <w:rStyle w:val="normaltextrun"/>
                <w:rFonts w:ascii="Ebrima" w:hAnsi="Ebrima" w:cs="Calibri"/>
                <w:color w:val="000000"/>
                <w:shd w:val="clear" w:color="auto" w:fill="FFFFFF"/>
              </w:rPr>
              <w:t>Changed how I write papers</w:t>
            </w:r>
            <w:r w:rsidRPr="009D6845">
              <w:rPr>
                <w:rStyle w:val="normaltextrun"/>
                <w:rFonts w:ascii="Times New Roman" w:hAnsi="Times New Roman" w:cs="Times New Roman"/>
                <w:color w:val="000000"/>
                <w:shd w:val="clear" w:color="auto" w:fill="FFFFFF"/>
              </w:rPr>
              <w:t>​​</w:t>
            </w:r>
            <w:r w:rsidRPr="009D6845">
              <w:rPr>
                <w:rStyle w:val="normaltextrun"/>
                <w:rFonts w:ascii="Ebrima" w:hAnsi="Ebrima" w:cs="Calibri"/>
                <w:color w:val="000000"/>
                <w:shd w:val="clear" w:color="auto" w:fill="FFFFFF"/>
              </w:rPr>
              <w:t> </w:t>
            </w:r>
          </w:p>
          <w:p w14:paraId="738497AB" w14:textId="1EBFE722" w:rsidR="00E751CF" w:rsidRPr="009D6845" w:rsidRDefault="00E751CF" w:rsidP="00E751CF">
            <w:pPr>
              <w:pStyle w:val="ListParagraph"/>
              <w:numPr>
                <w:ilvl w:val="0"/>
                <w:numId w:val="81"/>
              </w:numPr>
              <w:rPr>
                <w:rStyle w:val="normaltextrun"/>
                <w:rFonts w:ascii="Ebrima" w:hAnsi="Ebrima" w:cs="Calibri"/>
                <w:color w:val="000000"/>
                <w:shd w:val="clear" w:color="auto" w:fill="FFFFFF"/>
              </w:rPr>
            </w:pPr>
            <w:r w:rsidRPr="009D6845">
              <w:rPr>
                <w:rStyle w:val="normaltextrun"/>
                <w:rFonts w:ascii="Times New Roman" w:hAnsi="Times New Roman" w:cs="Times New Roman"/>
                <w:color w:val="000000"/>
                <w:shd w:val="clear" w:color="auto" w:fill="FFFFFF"/>
              </w:rPr>
              <w:t>​​​</w:t>
            </w:r>
            <w:r w:rsidRPr="009D6845">
              <w:rPr>
                <w:rStyle w:val="normaltextrun"/>
                <w:rFonts w:ascii="Ebrima" w:hAnsi="Ebrima" w:cs="Calibri"/>
                <w:color w:val="000000"/>
                <w:shd w:val="clear" w:color="auto" w:fill="FFFFFF"/>
              </w:rPr>
              <w:t>Changed how I analyse data</w:t>
            </w:r>
            <w:r w:rsidRPr="009D6845">
              <w:rPr>
                <w:rStyle w:val="normaltextrun"/>
                <w:rFonts w:ascii="Times New Roman" w:hAnsi="Times New Roman" w:cs="Times New Roman"/>
                <w:color w:val="000000"/>
                <w:shd w:val="clear" w:color="auto" w:fill="FFFFFF"/>
              </w:rPr>
              <w:t>​​</w:t>
            </w:r>
            <w:r w:rsidRPr="009D6845">
              <w:rPr>
                <w:rStyle w:val="normaltextrun"/>
                <w:rFonts w:ascii="Ebrima" w:hAnsi="Ebrima" w:cs="Calibri"/>
                <w:color w:val="000000"/>
                <w:shd w:val="clear" w:color="auto" w:fill="FFFFFF"/>
              </w:rPr>
              <w:t> </w:t>
            </w:r>
          </w:p>
          <w:p w14:paraId="40BB7315" w14:textId="36527E6F" w:rsidR="00E751CF" w:rsidRDefault="00E751CF" w:rsidP="00E751CF">
            <w:pPr>
              <w:pStyle w:val="ListParagraph"/>
              <w:numPr>
                <w:ilvl w:val="0"/>
                <w:numId w:val="81"/>
              </w:numPr>
              <w:rPr>
                <w:rStyle w:val="normaltextrun"/>
                <w:rFonts w:ascii="Ebrima" w:hAnsi="Ebrima" w:cs="Calibri"/>
                <w:color w:val="000000"/>
                <w:shd w:val="clear" w:color="auto" w:fill="FFFFFF"/>
              </w:rPr>
            </w:pPr>
            <w:r w:rsidRPr="009D6845">
              <w:rPr>
                <w:rStyle w:val="normaltextrun"/>
                <w:rFonts w:ascii="Times New Roman" w:hAnsi="Times New Roman" w:cs="Times New Roman"/>
                <w:color w:val="000000"/>
                <w:shd w:val="clear" w:color="auto" w:fill="FFFFFF"/>
              </w:rPr>
              <w:t>​​​</w:t>
            </w:r>
            <w:r w:rsidRPr="009D6845">
              <w:rPr>
                <w:rStyle w:val="normaltextrun"/>
                <w:rFonts w:ascii="Ebrima" w:hAnsi="Ebrima" w:cs="Calibri"/>
                <w:color w:val="000000"/>
                <w:shd w:val="clear" w:color="auto" w:fill="FFFFFF"/>
              </w:rPr>
              <w:t>Changed my desired field-of-study</w:t>
            </w:r>
          </w:p>
          <w:p w14:paraId="6AAA0B48" w14:textId="18648CCF" w:rsidR="00E751CF" w:rsidRDefault="00E751CF" w:rsidP="00E751CF">
            <w:pPr>
              <w:pStyle w:val="ListParagraph"/>
              <w:numPr>
                <w:ilvl w:val="0"/>
                <w:numId w:val="81"/>
              </w:numPr>
              <w:rPr>
                <w:rStyle w:val="normaltextrun"/>
                <w:rFonts w:ascii="Ebrima" w:hAnsi="Ebrima" w:cs="Calibri"/>
                <w:color w:val="000000"/>
                <w:shd w:val="clear" w:color="auto" w:fill="FFFFFF"/>
              </w:rPr>
            </w:pPr>
            <w:r>
              <w:rPr>
                <w:rStyle w:val="normaltextrun"/>
                <w:rFonts w:ascii="Ebrima" w:hAnsi="Ebrima" w:cs="Calibri"/>
                <w:color w:val="000000"/>
                <w:shd w:val="clear" w:color="auto" w:fill="FFFFFF"/>
              </w:rPr>
              <w:t>Changed the sector I would like to work in</w:t>
            </w:r>
          </w:p>
          <w:p w14:paraId="4E757935" w14:textId="21AA8EA9" w:rsidR="00E751CF" w:rsidRDefault="00E751CF" w:rsidP="00E751CF">
            <w:pPr>
              <w:pStyle w:val="ListParagraph"/>
              <w:numPr>
                <w:ilvl w:val="0"/>
                <w:numId w:val="81"/>
              </w:numPr>
              <w:rPr>
                <w:rStyle w:val="normaltextrun"/>
                <w:rFonts w:ascii="Ebrima" w:hAnsi="Ebrima" w:cs="Calibri"/>
                <w:color w:val="000000"/>
                <w:shd w:val="clear" w:color="auto" w:fill="FFFFFF"/>
              </w:rPr>
            </w:pPr>
            <w:r>
              <w:rPr>
                <w:rStyle w:val="normaltextrun"/>
                <w:rFonts w:ascii="Ebrima" w:hAnsi="Ebrima" w:cs="Calibri"/>
                <w:color w:val="000000"/>
                <w:shd w:val="clear" w:color="auto" w:fill="FFFFFF"/>
              </w:rPr>
              <w:t>Changed how I teach</w:t>
            </w:r>
          </w:p>
          <w:p w14:paraId="692EC258" w14:textId="53DB3ED1" w:rsidR="00E751CF" w:rsidRPr="009D6845" w:rsidRDefault="00E751CF" w:rsidP="00E751CF">
            <w:pPr>
              <w:pStyle w:val="ListParagraph"/>
              <w:numPr>
                <w:ilvl w:val="0"/>
                <w:numId w:val="81"/>
              </w:numPr>
              <w:rPr>
                <w:rStyle w:val="normaltextrun"/>
                <w:rFonts w:ascii="Ebrima" w:hAnsi="Ebrima" w:cs="Calibri"/>
                <w:color w:val="000000"/>
                <w:shd w:val="clear" w:color="auto" w:fill="FFFFFF"/>
              </w:rPr>
            </w:pPr>
            <w:r>
              <w:rPr>
                <w:rStyle w:val="normaltextrun"/>
                <w:rFonts w:ascii="Ebrima" w:hAnsi="Ebrima" w:cs="Calibri"/>
                <w:color w:val="000000"/>
                <w:shd w:val="clear" w:color="auto" w:fill="FFFFFF"/>
              </w:rPr>
              <w:t>Changed how I stay up-to-date with the literature</w:t>
            </w:r>
          </w:p>
          <w:p w14:paraId="723ABF1F" w14:textId="27FC6469" w:rsidR="00E751CF" w:rsidRDefault="00E751CF" w:rsidP="00E751CF">
            <w:pPr>
              <w:pStyle w:val="ListParagraph"/>
              <w:numPr>
                <w:ilvl w:val="0"/>
                <w:numId w:val="81"/>
              </w:numPr>
              <w:rPr>
                <w:rStyle w:val="normaltextrun"/>
                <w:rFonts w:ascii="Ebrima" w:hAnsi="Ebrima" w:cs="Calibri"/>
                <w:color w:val="000000"/>
                <w:shd w:val="clear" w:color="auto" w:fill="FFFFFF"/>
              </w:rPr>
            </w:pPr>
            <w:r w:rsidRPr="009D6845">
              <w:rPr>
                <w:rStyle w:val="normaltextrun"/>
                <w:rFonts w:ascii="Times New Roman" w:hAnsi="Times New Roman" w:cs="Times New Roman"/>
                <w:color w:val="000000"/>
                <w:shd w:val="clear" w:color="auto" w:fill="FFFFFF"/>
              </w:rPr>
              <w:t>​​​</w:t>
            </w:r>
            <w:r w:rsidRPr="009D6845">
              <w:rPr>
                <w:rStyle w:val="normaltextrun"/>
                <w:rFonts w:ascii="Ebrima" w:hAnsi="Ebrima" w:cs="Calibri"/>
                <w:color w:val="000000"/>
                <w:shd w:val="clear" w:color="auto" w:fill="FFFFFF"/>
              </w:rPr>
              <w:t>Other, please specify</w:t>
            </w:r>
          </w:p>
          <w:p w14:paraId="62A631D4" w14:textId="4B0B06DA" w:rsidR="00E751CF" w:rsidRPr="009D6845" w:rsidRDefault="00E751CF" w:rsidP="00E751CF">
            <w:pPr>
              <w:pStyle w:val="ListParagraph"/>
              <w:numPr>
                <w:ilvl w:val="0"/>
                <w:numId w:val="81"/>
              </w:numPr>
              <w:rPr>
                <w:rStyle w:val="normaltextrun"/>
                <w:rFonts w:ascii="Ebrima" w:hAnsi="Ebrima" w:cs="Calibri"/>
                <w:color w:val="000000"/>
                <w:shd w:val="clear" w:color="auto" w:fill="FFFFFF"/>
              </w:rPr>
            </w:pPr>
            <w:r>
              <w:rPr>
                <w:rStyle w:val="normaltextrun"/>
                <w:rFonts w:ascii="Ebrima" w:hAnsi="Ebrima" w:cs="Calibri"/>
                <w:color w:val="000000"/>
                <w:shd w:val="clear" w:color="auto" w:fill="FFFFFF"/>
              </w:rPr>
              <w:t>None of the above</w:t>
            </w:r>
          </w:p>
          <w:p w14:paraId="2EF8432B" w14:textId="77777777" w:rsidR="00E751CF" w:rsidRPr="001F160C" w:rsidRDefault="00E751CF" w:rsidP="00E751CF">
            <w:pPr>
              <w:rPr>
                <w:rStyle w:val="normaltextrun"/>
                <w:rFonts w:ascii="Ebrima" w:hAnsi="Ebrima" w:cs="Calibri"/>
                <w:color w:val="000000"/>
                <w:shd w:val="clear" w:color="auto" w:fill="FFFFFF"/>
              </w:rPr>
            </w:pPr>
          </w:p>
        </w:tc>
        <w:tc>
          <w:tcPr>
            <w:tcW w:w="2119" w:type="dxa"/>
          </w:tcPr>
          <w:p w14:paraId="432D0FF6" w14:textId="77777777" w:rsidR="00E751CF" w:rsidRDefault="00E751CF" w:rsidP="00E751CF">
            <w:pPr>
              <w:rPr>
                <w:rFonts w:ascii="Ebrima" w:hAnsi="Ebrima"/>
              </w:rPr>
            </w:pPr>
            <w:r w:rsidRPr="001F160C">
              <w:rPr>
                <w:rFonts w:ascii="Ebrima" w:hAnsi="Ebrima"/>
              </w:rPr>
              <w:t>Multi choice</w:t>
            </w:r>
          </w:p>
          <w:p w14:paraId="225711CD" w14:textId="4F2F1B78" w:rsidR="00E751CF" w:rsidRPr="001F160C" w:rsidRDefault="00E751CF" w:rsidP="00E751CF">
            <w:pPr>
              <w:rPr>
                <w:rFonts w:ascii="Ebrima" w:hAnsi="Ebrima"/>
              </w:rPr>
            </w:pPr>
            <w:r>
              <w:rPr>
                <w:rFonts w:ascii="Ebrima" w:hAnsi="Ebrima"/>
              </w:rPr>
              <w:t>None exclusive</w:t>
            </w:r>
          </w:p>
          <w:p w14:paraId="0535A71C" w14:textId="5CBBF10E" w:rsidR="00E751CF" w:rsidRPr="001F160C" w:rsidRDefault="00E751CF" w:rsidP="00E751CF">
            <w:pPr>
              <w:rPr>
                <w:rFonts w:ascii="Ebrima" w:hAnsi="Ebrima"/>
              </w:rPr>
            </w:pPr>
          </w:p>
        </w:tc>
        <w:tc>
          <w:tcPr>
            <w:tcW w:w="1882" w:type="dxa"/>
          </w:tcPr>
          <w:p w14:paraId="76589285" w14:textId="7E2A3F02" w:rsidR="00E751CF" w:rsidRPr="001F160C" w:rsidRDefault="00E751CF" w:rsidP="00E751CF">
            <w:pPr>
              <w:rPr>
                <w:rFonts w:ascii="Ebrima" w:hAnsi="Ebrima"/>
              </w:rPr>
            </w:pPr>
            <w:r w:rsidRPr="001F160C">
              <w:rPr>
                <w:rFonts w:ascii="Ebrima" w:hAnsi="Ebrima"/>
              </w:rPr>
              <w:t>A</w:t>
            </w:r>
            <w:r>
              <w:rPr>
                <w:rFonts w:ascii="Ebrima" w:hAnsi="Ebrima"/>
              </w:rPr>
              <w:t>sk to all</w:t>
            </w:r>
          </w:p>
        </w:tc>
      </w:tr>
      <w:tr w:rsidR="00E751CF" w:rsidRPr="001F160C" w14:paraId="0697B885" w14:textId="77777777" w:rsidTr="00E751CF">
        <w:tc>
          <w:tcPr>
            <w:tcW w:w="1149" w:type="dxa"/>
          </w:tcPr>
          <w:p w14:paraId="088396CD" w14:textId="77777777" w:rsidR="00E751CF" w:rsidRPr="001F160C" w:rsidRDefault="00E751CF" w:rsidP="00E751CF">
            <w:pPr>
              <w:pStyle w:val="ListParagraph"/>
              <w:numPr>
                <w:ilvl w:val="0"/>
                <w:numId w:val="1"/>
              </w:numPr>
              <w:rPr>
                <w:rFonts w:ascii="Ebrima" w:hAnsi="Ebrima"/>
              </w:rPr>
            </w:pPr>
          </w:p>
        </w:tc>
        <w:tc>
          <w:tcPr>
            <w:tcW w:w="5044" w:type="dxa"/>
          </w:tcPr>
          <w:p w14:paraId="45FC57F6" w14:textId="362EDB43" w:rsidR="00E751CF" w:rsidRPr="001F160C" w:rsidRDefault="00E751CF" w:rsidP="00E751CF">
            <w:pPr>
              <w:rPr>
                <w:rStyle w:val="normaltextrun"/>
                <w:rFonts w:ascii="Ebrima" w:hAnsi="Ebrima" w:cs="Calibri"/>
                <w:color w:val="000000"/>
                <w:shd w:val="clear" w:color="auto" w:fill="FFFFFF"/>
              </w:rPr>
            </w:pPr>
            <w:r>
              <w:rPr>
                <w:rStyle w:val="normaltextrun"/>
                <w:rFonts w:ascii="Ebrima" w:hAnsi="Ebrima" w:cs="Calibri"/>
                <w:color w:val="000000"/>
                <w:shd w:val="clear" w:color="auto" w:fill="FFFFFF"/>
              </w:rPr>
              <w:t xml:space="preserve">Which of the following </w:t>
            </w:r>
            <w:r w:rsidRPr="001F160C">
              <w:rPr>
                <w:rStyle w:val="normaltextrun"/>
                <w:rFonts w:ascii="Ebrima" w:hAnsi="Ebrima" w:cs="Calibri"/>
                <w:color w:val="000000"/>
                <w:shd w:val="clear" w:color="auto" w:fill="FFFFFF"/>
              </w:rPr>
              <w:t>does your employer</w:t>
            </w:r>
            <w:r>
              <w:rPr>
                <w:rStyle w:val="normaltextrun"/>
                <w:rFonts w:ascii="Ebrima" w:hAnsi="Ebrima" w:cs="Calibri"/>
                <w:color w:val="000000"/>
                <w:shd w:val="clear" w:color="auto" w:fill="FFFFFF"/>
              </w:rPr>
              <w:t>/research group/department</w:t>
            </w:r>
            <w:r w:rsidRPr="001F160C">
              <w:rPr>
                <w:rStyle w:val="normaltextrun"/>
                <w:rFonts w:ascii="Ebrima" w:hAnsi="Ebrima" w:cs="Calibri"/>
                <w:color w:val="000000"/>
                <w:shd w:val="clear" w:color="auto" w:fill="FFFFFF"/>
              </w:rPr>
              <w:t xml:space="preserve"> have policies to support?</w:t>
            </w:r>
          </w:p>
          <w:p w14:paraId="35CB6493" w14:textId="4438848B" w:rsidR="00E751CF" w:rsidRDefault="00E751CF" w:rsidP="00E751CF">
            <w:pPr>
              <w:rPr>
                <w:rStyle w:val="normaltextrun"/>
                <w:rFonts w:ascii="Ebrima" w:hAnsi="Ebrima"/>
                <w:i/>
                <w:iCs/>
                <w:color w:val="000000"/>
                <w:shd w:val="clear" w:color="auto" w:fill="FFFFFF"/>
              </w:rPr>
            </w:pPr>
            <w:r w:rsidRPr="001F160C">
              <w:rPr>
                <w:rStyle w:val="normaltextrun"/>
                <w:rFonts w:ascii="Ebrima" w:hAnsi="Ebrima"/>
                <w:i/>
                <w:iCs/>
                <w:color w:val="000000"/>
                <w:shd w:val="clear" w:color="auto" w:fill="FFFFFF"/>
              </w:rPr>
              <w:t>Please select all that apply</w:t>
            </w:r>
            <w:r w:rsidRPr="001F160C">
              <w:rPr>
                <w:rStyle w:val="normaltextrun"/>
                <w:rFonts w:ascii="Times New Roman" w:hAnsi="Times New Roman" w:cs="Times New Roman"/>
                <w:i/>
                <w:iCs/>
                <w:color w:val="000000"/>
                <w:shd w:val="clear" w:color="auto" w:fill="FFFFFF"/>
              </w:rPr>
              <w:t>​​</w:t>
            </w:r>
            <w:r w:rsidRPr="001F160C">
              <w:rPr>
                <w:rStyle w:val="normaltextrun"/>
                <w:rFonts w:ascii="Ebrima" w:hAnsi="Ebrima"/>
                <w:i/>
                <w:iCs/>
                <w:color w:val="000000"/>
                <w:shd w:val="clear" w:color="auto" w:fill="FFFFFF"/>
              </w:rPr>
              <w:t>.</w:t>
            </w:r>
          </w:p>
          <w:p w14:paraId="131A5679" w14:textId="77777777" w:rsidR="00E751CF" w:rsidRPr="001F160C" w:rsidRDefault="00E751CF" w:rsidP="00E751CF">
            <w:pPr>
              <w:rPr>
                <w:rStyle w:val="normaltextrun"/>
                <w:rFonts w:ascii="Ebrima" w:hAnsi="Ebrima" w:cs="Calibri"/>
                <w:i/>
                <w:iCs/>
                <w:color w:val="000000"/>
                <w:shd w:val="clear" w:color="auto" w:fill="FFFFFF"/>
              </w:rPr>
            </w:pPr>
          </w:p>
          <w:p w14:paraId="56DE3DA2" w14:textId="6D79959B" w:rsidR="00E751CF" w:rsidRPr="001F160C" w:rsidRDefault="00E751CF" w:rsidP="00E751CF">
            <w:pPr>
              <w:pStyle w:val="ListParagraph"/>
              <w:numPr>
                <w:ilvl w:val="0"/>
                <w:numId w:val="61"/>
              </w:numPr>
              <w:rPr>
                <w:rStyle w:val="normaltextrun"/>
                <w:rFonts w:ascii="Ebrima" w:hAnsi="Ebrima" w:cs="Calibri"/>
                <w:color w:val="000000"/>
                <w:shd w:val="clear" w:color="auto" w:fill="FFFFFF"/>
              </w:rPr>
            </w:pPr>
            <w:r w:rsidRPr="001F160C">
              <w:rPr>
                <w:rStyle w:val="normaltextrun"/>
                <w:rFonts w:ascii="Times New Roman" w:hAnsi="Times New Roman" w:cs="Times New Roman"/>
                <w:color w:val="000000"/>
                <w:shd w:val="clear" w:color="auto" w:fill="FFFFFF"/>
              </w:rPr>
              <w:t>​​​</w:t>
            </w:r>
            <w:r w:rsidRPr="001F160C">
              <w:rPr>
                <w:rStyle w:val="normaltextrun"/>
                <w:rFonts w:ascii="Ebrima" w:hAnsi="Ebrima"/>
                <w:color w:val="000000"/>
                <w:shd w:val="clear" w:color="auto" w:fill="FFFFFF"/>
              </w:rPr>
              <w:t>R</w:t>
            </w:r>
            <w:r w:rsidRPr="001F160C">
              <w:rPr>
                <w:rStyle w:val="normaltextrun"/>
                <w:rFonts w:ascii="Ebrima" w:hAnsi="Ebrima" w:cs="Calibri"/>
                <w:color w:val="000000"/>
                <w:shd w:val="clear" w:color="auto" w:fill="FFFFFF"/>
              </w:rPr>
              <w:t>ecycling single-use plastics</w:t>
            </w:r>
            <w:r w:rsidRPr="001F160C">
              <w:rPr>
                <w:rStyle w:val="normaltextrun"/>
                <w:rFonts w:ascii="Times New Roman" w:hAnsi="Times New Roman" w:cs="Times New Roman"/>
                <w:color w:val="000000"/>
                <w:shd w:val="clear" w:color="auto" w:fill="FFFFFF"/>
              </w:rPr>
              <w:t>​​</w:t>
            </w:r>
            <w:r w:rsidRPr="001F160C">
              <w:rPr>
                <w:rStyle w:val="normaltextrun"/>
                <w:rFonts w:ascii="Ebrima" w:hAnsi="Ebrima" w:cs="Calibri"/>
                <w:color w:val="000000"/>
                <w:shd w:val="clear" w:color="auto" w:fill="FFFFFF"/>
              </w:rPr>
              <w:t> </w:t>
            </w:r>
          </w:p>
          <w:p w14:paraId="26EF4EB6" w14:textId="39AA4A5B" w:rsidR="00E751CF" w:rsidRPr="001F160C" w:rsidRDefault="00E751CF" w:rsidP="00E751CF">
            <w:pPr>
              <w:pStyle w:val="ListParagraph"/>
              <w:numPr>
                <w:ilvl w:val="0"/>
                <w:numId w:val="61"/>
              </w:numPr>
              <w:rPr>
                <w:rStyle w:val="normaltextrun"/>
                <w:rFonts w:ascii="Ebrima" w:hAnsi="Ebrima" w:cs="Calibri"/>
                <w:color w:val="000000"/>
                <w:shd w:val="clear" w:color="auto" w:fill="FFFFFF"/>
              </w:rPr>
            </w:pPr>
            <w:r w:rsidRPr="001F160C">
              <w:rPr>
                <w:rStyle w:val="normaltextrun"/>
                <w:rFonts w:ascii="Times New Roman" w:hAnsi="Times New Roman" w:cs="Times New Roman"/>
                <w:color w:val="000000"/>
                <w:shd w:val="clear" w:color="auto" w:fill="FFFFFF"/>
              </w:rPr>
              <w:t>​​​</w:t>
            </w:r>
            <w:r w:rsidRPr="001F160C">
              <w:rPr>
                <w:rStyle w:val="normaltextrun"/>
                <w:rFonts w:ascii="Ebrima" w:hAnsi="Ebrima"/>
                <w:color w:val="000000"/>
                <w:shd w:val="clear" w:color="auto" w:fill="FFFFFF"/>
              </w:rPr>
              <w:t>U</w:t>
            </w:r>
            <w:r w:rsidRPr="001F160C">
              <w:rPr>
                <w:rStyle w:val="normaltextrun"/>
                <w:rFonts w:ascii="Ebrima" w:hAnsi="Ebrima" w:cs="Calibri"/>
                <w:color w:val="000000"/>
                <w:shd w:val="clear" w:color="auto" w:fill="FFFFFF"/>
              </w:rPr>
              <w:t>sing glass equipment, where appropriate, rather than plastic</w:t>
            </w:r>
            <w:r w:rsidRPr="001F160C">
              <w:rPr>
                <w:rStyle w:val="normaltextrun"/>
                <w:rFonts w:ascii="Times New Roman" w:hAnsi="Times New Roman" w:cs="Times New Roman"/>
                <w:color w:val="000000"/>
                <w:shd w:val="clear" w:color="auto" w:fill="FFFFFF"/>
              </w:rPr>
              <w:t>​​</w:t>
            </w:r>
            <w:r w:rsidRPr="001F160C">
              <w:rPr>
                <w:rStyle w:val="normaltextrun"/>
                <w:rFonts w:ascii="Ebrima" w:hAnsi="Ebrima" w:cs="Calibri"/>
                <w:color w:val="000000"/>
                <w:shd w:val="clear" w:color="auto" w:fill="FFFFFF"/>
              </w:rPr>
              <w:t> </w:t>
            </w:r>
          </w:p>
          <w:p w14:paraId="45AB744F" w14:textId="16953A5A" w:rsidR="00E751CF" w:rsidRPr="001F160C" w:rsidRDefault="00E751CF" w:rsidP="00E751CF">
            <w:pPr>
              <w:pStyle w:val="ListParagraph"/>
              <w:numPr>
                <w:ilvl w:val="0"/>
                <w:numId w:val="61"/>
              </w:numPr>
              <w:rPr>
                <w:rStyle w:val="normaltextrun"/>
                <w:rFonts w:ascii="Ebrima" w:hAnsi="Ebrima" w:cs="Calibri"/>
                <w:color w:val="000000"/>
                <w:shd w:val="clear" w:color="auto" w:fill="FFFFFF"/>
              </w:rPr>
            </w:pPr>
            <w:r w:rsidRPr="001F160C">
              <w:rPr>
                <w:rStyle w:val="normaltextrun"/>
                <w:rFonts w:ascii="Times New Roman" w:hAnsi="Times New Roman" w:cs="Times New Roman"/>
                <w:color w:val="000000"/>
                <w:shd w:val="clear" w:color="auto" w:fill="FFFFFF"/>
              </w:rPr>
              <w:t>​​​</w:t>
            </w:r>
            <w:r w:rsidRPr="001F160C">
              <w:rPr>
                <w:rStyle w:val="normaltextrun"/>
                <w:rFonts w:ascii="Ebrima" w:hAnsi="Ebrima"/>
                <w:color w:val="000000"/>
                <w:shd w:val="clear" w:color="auto" w:fill="FFFFFF"/>
              </w:rPr>
              <w:t>S</w:t>
            </w:r>
            <w:r w:rsidRPr="001F160C">
              <w:rPr>
                <w:rStyle w:val="normaltextrun"/>
                <w:rFonts w:ascii="Ebrima" w:hAnsi="Ebrima" w:cs="Calibri"/>
                <w:color w:val="000000"/>
                <w:shd w:val="clear" w:color="auto" w:fill="FFFFFF"/>
              </w:rPr>
              <w:t>haring equipment/lab space with other teams/research groups</w:t>
            </w:r>
            <w:r w:rsidRPr="001F160C">
              <w:rPr>
                <w:rStyle w:val="normaltextrun"/>
                <w:rFonts w:ascii="Times New Roman" w:hAnsi="Times New Roman" w:cs="Times New Roman"/>
                <w:color w:val="000000"/>
                <w:shd w:val="clear" w:color="auto" w:fill="FFFFFF"/>
              </w:rPr>
              <w:t>​​</w:t>
            </w:r>
            <w:r w:rsidRPr="001F160C">
              <w:rPr>
                <w:rStyle w:val="normaltextrun"/>
                <w:rFonts w:ascii="Ebrima" w:hAnsi="Ebrima" w:cs="Calibri"/>
                <w:color w:val="000000"/>
                <w:shd w:val="clear" w:color="auto" w:fill="FFFFFF"/>
              </w:rPr>
              <w:t> </w:t>
            </w:r>
          </w:p>
          <w:p w14:paraId="5D99CC85" w14:textId="0500D4A9" w:rsidR="00E751CF" w:rsidRPr="001F160C" w:rsidRDefault="00E751CF" w:rsidP="00E751CF">
            <w:pPr>
              <w:pStyle w:val="ListParagraph"/>
              <w:numPr>
                <w:ilvl w:val="0"/>
                <w:numId w:val="61"/>
              </w:numPr>
              <w:rPr>
                <w:rStyle w:val="normaltextrun"/>
                <w:rFonts w:ascii="Ebrima" w:hAnsi="Ebrima" w:cs="Calibri"/>
                <w:color w:val="000000"/>
                <w:shd w:val="clear" w:color="auto" w:fill="FFFFFF"/>
              </w:rPr>
            </w:pPr>
            <w:r w:rsidRPr="001F160C">
              <w:rPr>
                <w:rStyle w:val="normaltextrun"/>
                <w:rFonts w:ascii="Times New Roman" w:hAnsi="Times New Roman" w:cs="Times New Roman"/>
                <w:color w:val="000000"/>
                <w:shd w:val="clear" w:color="auto" w:fill="FFFFFF"/>
              </w:rPr>
              <w:t>​​​</w:t>
            </w:r>
            <w:r w:rsidRPr="001F160C">
              <w:rPr>
                <w:rStyle w:val="normaltextrun"/>
                <w:rFonts w:ascii="Ebrima" w:hAnsi="Ebrima"/>
                <w:color w:val="000000"/>
                <w:shd w:val="clear" w:color="auto" w:fill="FFFFFF"/>
              </w:rPr>
              <w:t>R</w:t>
            </w:r>
            <w:r w:rsidRPr="001F160C">
              <w:rPr>
                <w:rStyle w:val="normaltextrun"/>
                <w:rFonts w:ascii="Ebrima" w:hAnsi="Ebrima" w:cs="Calibri"/>
                <w:color w:val="000000"/>
                <w:shd w:val="clear" w:color="auto" w:fill="FFFFFF"/>
              </w:rPr>
              <w:t>eminders to switch off equipment to save power, where appropriate</w:t>
            </w:r>
            <w:r w:rsidRPr="001F160C">
              <w:rPr>
                <w:rStyle w:val="normaltextrun"/>
                <w:rFonts w:ascii="Times New Roman" w:hAnsi="Times New Roman" w:cs="Times New Roman"/>
                <w:color w:val="000000"/>
                <w:shd w:val="clear" w:color="auto" w:fill="FFFFFF"/>
              </w:rPr>
              <w:t>​​</w:t>
            </w:r>
            <w:r w:rsidRPr="001F160C">
              <w:rPr>
                <w:rStyle w:val="normaltextrun"/>
                <w:rFonts w:ascii="Ebrima" w:hAnsi="Ebrima" w:cs="Calibri"/>
                <w:color w:val="000000"/>
                <w:shd w:val="clear" w:color="auto" w:fill="FFFFFF"/>
              </w:rPr>
              <w:t> </w:t>
            </w:r>
          </w:p>
          <w:p w14:paraId="7047F1A4" w14:textId="505AFDB9" w:rsidR="00E751CF" w:rsidRPr="001F160C" w:rsidRDefault="00E751CF" w:rsidP="00E751CF">
            <w:pPr>
              <w:pStyle w:val="ListParagraph"/>
              <w:numPr>
                <w:ilvl w:val="0"/>
                <w:numId w:val="61"/>
              </w:numPr>
              <w:rPr>
                <w:rStyle w:val="normaltextrun"/>
                <w:rFonts w:ascii="Ebrima" w:hAnsi="Ebrima" w:cs="Calibri"/>
                <w:color w:val="000000"/>
                <w:shd w:val="clear" w:color="auto" w:fill="FFFFFF"/>
              </w:rPr>
            </w:pPr>
            <w:r w:rsidRPr="001F160C">
              <w:rPr>
                <w:rStyle w:val="normaltextrun"/>
                <w:rFonts w:ascii="Times New Roman" w:hAnsi="Times New Roman" w:cs="Times New Roman"/>
                <w:color w:val="000000"/>
                <w:shd w:val="clear" w:color="auto" w:fill="FFFFFF"/>
              </w:rPr>
              <w:t>​​​</w:t>
            </w:r>
            <w:r w:rsidRPr="001F160C">
              <w:rPr>
                <w:rStyle w:val="normaltextrun"/>
                <w:rFonts w:ascii="Ebrima" w:hAnsi="Ebrima"/>
                <w:color w:val="000000"/>
                <w:shd w:val="clear" w:color="auto" w:fill="FFFFFF"/>
              </w:rPr>
              <w:t>K</w:t>
            </w:r>
            <w:r w:rsidRPr="001F160C">
              <w:rPr>
                <w:rStyle w:val="normaltextrun"/>
                <w:rFonts w:ascii="Ebrima" w:hAnsi="Ebrima" w:cs="Calibri"/>
                <w:color w:val="000000"/>
                <w:shd w:val="clear" w:color="auto" w:fill="FFFFFF"/>
              </w:rPr>
              <w:t>eeping fume hoods closed</w:t>
            </w:r>
            <w:r w:rsidRPr="001F160C">
              <w:rPr>
                <w:rStyle w:val="normaltextrun"/>
                <w:rFonts w:ascii="Times New Roman" w:hAnsi="Times New Roman" w:cs="Times New Roman"/>
                <w:color w:val="000000"/>
                <w:shd w:val="clear" w:color="auto" w:fill="FFFFFF"/>
              </w:rPr>
              <w:t>​​</w:t>
            </w:r>
            <w:r w:rsidRPr="001F160C">
              <w:rPr>
                <w:rStyle w:val="normaltextrun"/>
                <w:rFonts w:ascii="Ebrima" w:hAnsi="Ebrima" w:cs="Calibri"/>
                <w:color w:val="000000"/>
                <w:shd w:val="clear" w:color="auto" w:fill="FFFFFF"/>
              </w:rPr>
              <w:t> </w:t>
            </w:r>
          </w:p>
          <w:p w14:paraId="130E0CED" w14:textId="24A40FE9" w:rsidR="00E751CF" w:rsidRPr="001F160C" w:rsidRDefault="00E751CF" w:rsidP="00E751CF">
            <w:pPr>
              <w:pStyle w:val="ListParagraph"/>
              <w:numPr>
                <w:ilvl w:val="0"/>
                <w:numId w:val="61"/>
              </w:numPr>
              <w:rPr>
                <w:rStyle w:val="normaltextrun"/>
                <w:rFonts w:ascii="Ebrima" w:hAnsi="Ebrima" w:cs="Calibri"/>
                <w:color w:val="000000"/>
                <w:shd w:val="clear" w:color="auto" w:fill="FFFFFF"/>
              </w:rPr>
            </w:pPr>
            <w:r w:rsidRPr="001F160C">
              <w:rPr>
                <w:rStyle w:val="normaltextrun"/>
                <w:rFonts w:ascii="Times New Roman" w:hAnsi="Times New Roman" w:cs="Times New Roman"/>
                <w:color w:val="000000"/>
                <w:shd w:val="clear" w:color="auto" w:fill="FFFFFF"/>
              </w:rPr>
              <w:t>​​​</w:t>
            </w:r>
            <w:r w:rsidRPr="001F160C">
              <w:rPr>
                <w:rStyle w:val="normaltextrun"/>
                <w:rFonts w:ascii="Ebrima" w:hAnsi="Ebrima"/>
                <w:color w:val="000000"/>
                <w:shd w:val="clear" w:color="auto" w:fill="FFFFFF"/>
              </w:rPr>
              <w:t>Fi</w:t>
            </w:r>
            <w:r w:rsidRPr="001F160C">
              <w:rPr>
                <w:rStyle w:val="normaltextrun"/>
                <w:rFonts w:ascii="Ebrima" w:hAnsi="Ebrima" w:cs="Calibri"/>
                <w:color w:val="000000"/>
                <w:shd w:val="clear" w:color="auto" w:fill="FFFFFF"/>
              </w:rPr>
              <w:t>xing faults quickly to reduce inefficiencies</w:t>
            </w:r>
            <w:r w:rsidRPr="001F160C">
              <w:rPr>
                <w:rStyle w:val="normaltextrun"/>
                <w:rFonts w:ascii="Times New Roman" w:hAnsi="Times New Roman" w:cs="Times New Roman"/>
                <w:color w:val="000000"/>
                <w:shd w:val="clear" w:color="auto" w:fill="FFFFFF"/>
              </w:rPr>
              <w:t>​​</w:t>
            </w:r>
            <w:r w:rsidRPr="001F160C">
              <w:rPr>
                <w:rStyle w:val="normaltextrun"/>
                <w:rFonts w:ascii="Ebrima" w:hAnsi="Ebrima" w:cs="Calibri"/>
                <w:color w:val="000000"/>
                <w:shd w:val="clear" w:color="auto" w:fill="FFFFFF"/>
              </w:rPr>
              <w:t> </w:t>
            </w:r>
          </w:p>
          <w:p w14:paraId="1D12ACC0" w14:textId="732A338A" w:rsidR="00E751CF" w:rsidRPr="001F160C" w:rsidRDefault="00E751CF" w:rsidP="00E751CF">
            <w:pPr>
              <w:pStyle w:val="ListParagraph"/>
              <w:numPr>
                <w:ilvl w:val="0"/>
                <w:numId w:val="61"/>
              </w:numPr>
              <w:rPr>
                <w:rStyle w:val="normaltextrun"/>
                <w:rFonts w:ascii="Ebrima" w:hAnsi="Ebrima" w:cs="Calibri"/>
                <w:color w:val="000000"/>
                <w:shd w:val="clear" w:color="auto" w:fill="FFFFFF"/>
              </w:rPr>
            </w:pPr>
            <w:r w:rsidRPr="001F160C">
              <w:rPr>
                <w:rStyle w:val="normaltextrun"/>
                <w:rFonts w:ascii="Times New Roman" w:hAnsi="Times New Roman" w:cs="Times New Roman"/>
                <w:color w:val="000000"/>
                <w:shd w:val="clear" w:color="auto" w:fill="FFFFFF"/>
              </w:rPr>
              <w:t>​​​</w:t>
            </w:r>
            <w:r w:rsidRPr="001F160C">
              <w:rPr>
                <w:rStyle w:val="normaltextrun"/>
                <w:rFonts w:ascii="Ebrima" w:hAnsi="Ebrima"/>
                <w:color w:val="000000"/>
                <w:shd w:val="clear" w:color="auto" w:fill="FFFFFF"/>
              </w:rPr>
              <w:t>E</w:t>
            </w:r>
            <w:r w:rsidRPr="001F160C">
              <w:rPr>
                <w:rStyle w:val="normaltextrun"/>
                <w:rFonts w:ascii="Ebrima" w:hAnsi="Ebrima" w:cs="Calibri"/>
                <w:color w:val="000000"/>
                <w:shd w:val="clear" w:color="auto" w:fill="FFFFFF"/>
              </w:rPr>
              <w:t>fficient use of ultra-low temperature freezers</w:t>
            </w:r>
            <w:r w:rsidRPr="001F160C">
              <w:rPr>
                <w:rStyle w:val="normaltextrun"/>
                <w:rFonts w:ascii="Times New Roman" w:hAnsi="Times New Roman" w:cs="Times New Roman"/>
                <w:color w:val="000000"/>
                <w:shd w:val="clear" w:color="auto" w:fill="FFFFFF"/>
              </w:rPr>
              <w:t>​​</w:t>
            </w:r>
          </w:p>
          <w:p w14:paraId="707A149E" w14:textId="74741095" w:rsidR="00E751CF" w:rsidRPr="001E2F34" w:rsidRDefault="00E751CF" w:rsidP="00E751CF">
            <w:pPr>
              <w:pStyle w:val="ListParagraph"/>
              <w:numPr>
                <w:ilvl w:val="0"/>
                <w:numId w:val="61"/>
              </w:numPr>
              <w:rPr>
                <w:rStyle w:val="normaltextrun"/>
                <w:rFonts w:ascii="Ebrima" w:hAnsi="Ebrima" w:cs="Calibri"/>
                <w:color w:val="000000"/>
                <w:shd w:val="clear" w:color="auto" w:fill="FFFFFF"/>
              </w:rPr>
            </w:pPr>
            <w:r w:rsidRPr="001F160C">
              <w:rPr>
                <w:rStyle w:val="normaltextrun"/>
                <w:rFonts w:ascii="Times New Roman" w:hAnsi="Times New Roman" w:cs="Times New Roman"/>
                <w:color w:val="000000"/>
                <w:shd w:val="clear" w:color="auto" w:fill="FFFFFF"/>
              </w:rPr>
              <w:t>​​​</w:t>
            </w:r>
            <w:r w:rsidRPr="001F160C">
              <w:rPr>
                <w:rStyle w:val="normaltextrun"/>
                <w:rFonts w:ascii="Ebrima" w:hAnsi="Ebrima"/>
                <w:color w:val="000000"/>
                <w:shd w:val="clear" w:color="auto" w:fill="FFFFFF"/>
              </w:rPr>
              <w:t>C</w:t>
            </w:r>
            <w:r w:rsidRPr="001F160C">
              <w:rPr>
                <w:rStyle w:val="normaltextrun"/>
                <w:rFonts w:ascii="Ebrima" w:hAnsi="Ebrima" w:cs="Calibri"/>
                <w:color w:val="000000"/>
                <w:shd w:val="clear" w:color="auto" w:fill="FFFFFF"/>
              </w:rPr>
              <w:t>arbon offsetting for work travel</w:t>
            </w:r>
            <w:r w:rsidRPr="001F160C">
              <w:rPr>
                <w:rStyle w:val="normaltextrun"/>
                <w:rFonts w:ascii="Times New Roman" w:hAnsi="Times New Roman" w:cs="Times New Roman"/>
                <w:color w:val="000000"/>
                <w:shd w:val="clear" w:color="auto" w:fill="FFFFFF"/>
              </w:rPr>
              <w:t>​​</w:t>
            </w:r>
          </w:p>
          <w:p w14:paraId="13D04D98" w14:textId="77D68201" w:rsidR="00E751CF" w:rsidRPr="001E2F34" w:rsidRDefault="00E751CF" w:rsidP="00E751CF">
            <w:pPr>
              <w:pStyle w:val="ListParagraph"/>
              <w:numPr>
                <w:ilvl w:val="0"/>
                <w:numId w:val="61"/>
              </w:numPr>
              <w:rPr>
                <w:rStyle w:val="normaltextrun"/>
                <w:rFonts w:ascii="Ebrima" w:hAnsi="Ebrima" w:cs="Calibri"/>
                <w:color w:val="000000"/>
                <w:shd w:val="clear" w:color="auto" w:fill="FFFFFF"/>
              </w:rPr>
            </w:pPr>
            <w:r w:rsidRPr="001E2F34">
              <w:rPr>
                <w:rStyle w:val="normaltextrun"/>
                <w:rFonts w:ascii="Ebrima" w:hAnsi="Ebrima" w:cs="Times New Roman"/>
                <w:color w:val="000000"/>
                <w:shd w:val="clear" w:color="auto" w:fill="FFFFFF"/>
              </w:rPr>
              <w:t>Unsure</w:t>
            </w:r>
          </w:p>
          <w:p w14:paraId="43AE0A2E" w14:textId="1628BE01" w:rsidR="00E751CF" w:rsidRPr="009D6845" w:rsidRDefault="00E751CF" w:rsidP="00E751CF">
            <w:pPr>
              <w:pStyle w:val="ListParagraph"/>
              <w:numPr>
                <w:ilvl w:val="0"/>
                <w:numId w:val="61"/>
              </w:numPr>
              <w:rPr>
                <w:rStyle w:val="normaltextrun"/>
                <w:rFonts w:ascii="Ebrima" w:hAnsi="Ebrima" w:cs="Calibri"/>
                <w:color w:val="000000"/>
                <w:shd w:val="clear" w:color="auto" w:fill="FFFFFF"/>
              </w:rPr>
            </w:pPr>
            <w:r w:rsidRPr="009D6845">
              <w:rPr>
                <w:rStyle w:val="normaltextrun"/>
                <w:rFonts w:ascii="Ebrima" w:hAnsi="Ebrima" w:cs="Times New Roman"/>
                <w:color w:val="000000"/>
                <w:shd w:val="clear" w:color="auto" w:fill="FFFFFF"/>
              </w:rPr>
              <w:t>Other, please specify</w:t>
            </w:r>
          </w:p>
          <w:p w14:paraId="2D99C1EA" w14:textId="77777777" w:rsidR="00E751CF" w:rsidRPr="001F160C" w:rsidRDefault="00E751CF" w:rsidP="00E751CF">
            <w:pPr>
              <w:rPr>
                <w:rStyle w:val="normaltextrun"/>
                <w:rFonts w:ascii="Ebrima" w:hAnsi="Ebrima" w:cs="Calibri"/>
                <w:color w:val="000000"/>
                <w:shd w:val="clear" w:color="auto" w:fill="FFFFFF"/>
              </w:rPr>
            </w:pPr>
          </w:p>
        </w:tc>
        <w:tc>
          <w:tcPr>
            <w:tcW w:w="2119" w:type="dxa"/>
          </w:tcPr>
          <w:p w14:paraId="13835D91" w14:textId="77777777" w:rsidR="00E751CF" w:rsidRDefault="00E751CF" w:rsidP="00E751CF">
            <w:pPr>
              <w:rPr>
                <w:rFonts w:ascii="Ebrima" w:hAnsi="Ebrima"/>
              </w:rPr>
            </w:pPr>
            <w:r w:rsidRPr="001F160C">
              <w:rPr>
                <w:rFonts w:ascii="Ebrima" w:hAnsi="Ebrima"/>
              </w:rPr>
              <w:t>Multi choice</w:t>
            </w:r>
          </w:p>
          <w:p w14:paraId="6AB08482" w14:textId="77777777" w:rsidR="00E751CF" w:rsidRDefault="00E751CF" w:rsidP="00E751CF">
            <w:pPr>
              <w:rPr>
                <w:rFonts w:ascii="Ebrima" w:hAnsi="Ebrima"/>
              </w:rPr>
            </w:pPr>
            <w:r w:rsidRPr="00C64E74">
              <w:rPr>
                <w:rFonts w:ascii="Ebrima" w:hAnsi="Ebrima"/>
              </w:rPr>
              <w:t>Randomised list</w:t>
            </w:r>
          </w:p>
          <w:p w14:paraId="05611C12" w14:textId="77777777" w:rsidR="00E751CF" w:rsidRDefault="00E751CF" w:rsidP="00E751CF">
            <w:pPr>
              <w:rPr>
                <w:rFonts w:ascii="Ebrima" w:hAnsi="Ebrima"/>
              </w:rPr>
            </w:pPr>
            <w:r>
              <w:rPr>
                <w:rFonts w:ascii="Ebrima" w:hAnsi="Ebrima"/>
              </w:rPr>
              <w:t>9, 10 anchored</w:t>
            </w:r>
          </w:p>
          <w:p w14:paraId="7EB0E96C" w14:textId="1E667DD9" w:rsidR="00E751CF" w:rsidRPr="00C64E74" w:rsidRDefault="00E751CF" w:rsidP="00E751CF">
            <w:pPr>
              <w:rPr>
                <w:rFonts w:ascii="Ebrima" w:hAnsi="Ebrima"/>
              </w:rPr>
            </w:pPr>
            <w:r>
              <w:rPr>
                <w:rFonts w:ascii="Ebrima" w:hAnsi="Ebrima"/>
              </w:rPr>
              <w:t>9 exclusive</w:t>
            </w:r>
          </w:p>
        </w:tc>
        <w:tc>
          <w:tcPr>
            <w:tcW w:w="1882" w:type="dxa"/>
          </w:tcPr>
          <w:p w14:paraId="5F98B391" w14:textId="77777777" w:rsidR="00E751CF" w:rsidRPr="001F160C" w:rsidRDefault="00E751CF" w:rsidP="00E751CF">
            <w:pPr>
              <w:rPr>
                <w:rFonts w:ascii="Ebrima" w:hAnsi="Ebrima"/>
              </w:rPr>
            </w:pPr>
            <w:r w:rsidRPr="001F160C">
              <w:rPr>
                <w:rFonts w:ascii="Ebrima" w:hAnsi="Ebrima"/>
              </w:rPr>
              <w:t>POSTDOC = 1-5,8 (not asked to unemployed respondents)</w:t>
            </w:r>
          </w:p>
          <w:p w14:paraId="63F7D602" w14:textId="77777777" w:rsidR="00E751CF" w:rsidRPr="001F160C" w:rsidRDefault="00E751CF" w:rsidP="00E751CF">
            <w:pPr>
              <w:rPr>
                <w:rFonts w:ascii="Ebrima" w:hAnsi="Ebrima"/>
              </w:rPr>
            </w:pPr>
          </w:p>
        </w:tc>
      </w:tr>
      <w:tr w:rsidR="00E751CF" w:rsidRPr="001F160C" w14:paraId="2305E250" w14:textId="77777777" w:rsidTr="00E751CF">
        <w:tc>
          <w:tcPr>
            <w:tcW w:w="1149" w:type="dxa"/>
          </w:tcPr>
          <w:p w14:paraId="14B9300B" w14:textId="77777777" w:rsidR="00E751CF" w:rsidRPr="001F160C" w:rsidRDefault="00E751CF" w:rsidP="00E751CF">
            <w:pPr>
              <w:pStyle w:val="ListParagraph"/>
              <w:numPr>
                <w:ilvl w:val="0"/>
                <w:numId w:val="1"/>
              </w:numPr>
              <w:rPr>
                <w:rFonts w:ascii="Ebrima" w:hAnsi="Ebrima"/>
              </w:rPr>
            </w:pPr>
          </w:p>
        </w:tc>
        <w:tc>
          <w:tcPr>
            <w:tcW w:w="5044" w:type="dxa"/>
          </w:tcPr>
          <w:p w14:paraId="6529185B" w14:textId="77777777" w:rsidR="00E751CF" w:rsidRDefault="00E751CF" w:rsidP="00E751CF">
            <w:pPr>
              <w:pStyle w:val="paragraph"/>
              <w:spacing w:before="0" w:beforeAutospacing="0" w:after="0" w:afterAutospacing="0"/>
              <w:textAlignment w:val="baseline"/>
              <w:rPr>
                <w:rStyle w:val="normaltextrun"/>
                <w:rFonts w:ascii="Ebrima" w:hAnsi="Ebrima"/>
              </w:rPr>
            </w:pPr>
            <w:r w:rsidRPr="001F160C">
              <w:rPr>
                <w:rStyle w:val="normaltextrun"/>
                <w:rFonts w:ascii="Ebrima" w:hAnsi="Ebrima"/>
                <w:sz w:val="22"/>
                <w:szCs w:val="22"/>
              </w:rPr>
              <w:t>W</w:t>
            </w:r>
            <w:r w:rsidRPr="001F160C">
              <w:rPr>
                <w:rStyle w:val="normaltextrun"/>
                <w:rFonts w:ascii="Ebrima" w:hAnsi="Ebrima"/>
              </w:rPr>
              <w:t>here do you currently live?</w:t>
            </w:r>
          </w:p>
          <w:p w14:paraId="445477E4" w14:textId="77777777" w:rsidR="00E751CF" w:rsidRPr="001A2AF1" w:rsidRDefault="00E751CF" w:rsidP="00E751CF">
            <w:pPr>
              <w:pStyle w:val="paragraph"/>
              <w:numPr>
                <w:ilvl w:val="0"/>
                <w:numId w:val="63"/>
              </w:numPr>
              <w:spacing w:before="0" w:beforeAutospacing="0" w:after="0" w:afterAutospacing="0"/>
              <w:textAlignment w:val="baseline"/>
              <w:rPr>
                <w:rStyle w:val="eop"/>
                <w:rFonts w:ascii="Ebrima" w:hAnsi="Ebrima"/>
                <w:sz w:val="22"/>
                <w:szCs w:val="22"/>
              </w:rPr>
            </w:pPr>
            <w:r w:rsidRPr="001F160C">
              <w:rPr>
                <w:rStyle w:val="normaltextrun"/>
                <w:rFonts w:ascii="Ebrima" w:hAnsi="Ebrima"/>
                <w:color w:val="000000"/>
                <w:sz w:val="22"/>
                <w:szCs w:val="22"/>
              </w:rPr>
              <w:t>Asia (including Middle East)</w:t>
            </w:r>
            <w:r w:rsidRPr="001F160C">
              <w:rPr>
                <w:rStyle w:val="eop"/>
                <w:rFonts w:ascii="Ebrima" w:hAnsi="Ebrima"/>
                <w:color w:val="000000"/>
                <w:sz w:val="22"/>
                <w:szCs w:val="22"/>
              </w:rPr>
              <w:t> </w:t>
            </w:r>
          </w:p>
          <w:p w14:paraId="199F536D" w14:textId="77777777" w:rsidR="00E751CF" w:rsidRPr="001A2AF1" w:rsidRDefault="00E751CF" w:rsidP="00E751CF">
            <w:pPr>
              <w:pStyle w:val="paragraph"/>
              <w:numPr>
                <w:ilvl w:val="0"/>
                <w:numId w:val="63"/>
              </w:numPr>
              <w:spacing w:before="0" w:beforeAutospacing="0" w:after="0" w:afterAutospacing="0"/>
              <w:textAlignment w:val="baseline"/>
              <w:rPr>
                <w:rStyle w:val="eop"/>
                <w:rFonts w:ascii="Ebrima" w:hAnsi="Ebrima"/>
                <w:sz w:val="22"/>
                <w:szCs w:val="22"/>
              </w:rPr>
            </w:pPr>
            <w:r w:rsidRPr="001A2AF1">
              <w:rPr>
                <w:rStyle w:val="normaltextrun"/>
                <w:rFonts w:ascii="Ebrima" w:hAnsi="Ebrima"/>
                <w:color w:val="000000"/>
                <w:sz w:val="22"/>
                <w:szCs w:val="22"/>
              </w:rPr>
              <w:t>Australasia</w:t>
            </w:r>
            <w:r w:rsidRPr="001A2AF1">
              <w:rPr>
                <w:rStyle w:val="eop"/>
                <w:rFonts w:ascii="Ebrima" w:hAnsi="Ebrima"/>
                <w:color w:val="000000"/>
                <w:sz w:val="22"/>
                <w:szCs w:val="22"/>
              </w:rPr>
              <w:t> </w:t>
            </w:r>
          </w:p>
          <w:p w14:paraId="47CEF54F" w14:textId="77777777" w:rsidR="00E751CF" w:rsidRPr="001A2AF1" w:rsidRDefault="00E751CF" w:rsidP="00E751CF">
            <w:pPr>
              <w:pStyle w:val="paragraph"/>
              <w:numPr>
                <w:ilvl w:val="0"/>
                <w:numId w:val="63"/>
              </w:numPr>
              <w:spacing w:before="0" w:beforeAutospacing="0" w:after="0" w:afterAutospacing="0"/>
              <w:textAlignment w:val="baseline"/>
              <w:rPr>
                <w:rStyle w:val="eop"/>
                <w:rFonts w:ascii="Ebrima" w:hAnsi="Ebrima"/>
                <w:sz w:val="22"/>
                <w:szCs w:val="22"/>
              </w:rPr>
            </w:pPr>
            <w:r w:rsidRPr="001A2AF1">
              <w:rPr>
                <w:rStyle w:val="normaltextrun"/>
                <w:rFonts w:ascii="Ebrima" w:hAnsi="Ebrima"/>
                <w:color w:val="000000"/>
                <w:sz w:val="22"/>
                <w:szCs w:val="22"/>
              </w:rPr>
              <w:t>Africa</w:t>
            </w:r>
            <w:r w:rsidRPr="001A2AF1">
              <w:rPr>
                <w:rStyle w:val="eop"/>
                <w:rFonts w:ascii="Ebrima" w:hAnsi="Ebrima"/>
                <w:color w:val="000000"/>
                <w:sz w:val="22"/>
                <w:szCs w:val="22"/>
              </w:rPr>
              <w:t> </w:t>
            </w:r>
          </w:p>
          <w:p w14:paraId="14D64225" w14:textId="77777777" w:rsidR="00E751CF" w:rsidRPr="001A2AF1" w:rsidRDefault="00E751CF" w:rsidP="00E751CF">
            <w:pPr>
              <w:pStyle w:val="paragraph"/>
              <w:numPr>
                <w:ilvl w:val="0"/>
                <w:numId w:val="63"/>
              </w:numPr>
              <w:spacing w:before="0" w:beforeAutospacing="0" w:after="0" w:afterAutospacing="0"/>
              <w:textAlignment w:val="baseline"/>
              <w:rPr>
                <w:rStyle w:val="eop"/>
                <w:rFonts w:ascii="Ebrima" w:hAnsi="Ebrima"/>
                <w:sz w:val="22"/>
                <w:szCs w:val="22"/>
              </w:rPr>
            </w:pPr>
            <w:r w:rsidRPr="001A2AF1">
              <w:rPr>
                <w:rStyle w:val="normaltextrun"/>
                <w:rFonts w:ascii="Ebrima" w:hAnsi="Ebrima"/>
                <w:color w:val="000000"/>
                <w:sz w:val="22"/>
                <w:szCs w:val="22"/>
              </w:rPr>
              <w:t>Europe</w:t>
            </w:r>
            <w:r w:rsidRPr="001A2AF1">
              <w:rPr>
                <w:rStyle w:val="eop"/>
                <w:rFonts w:ascii="Ebrima" w:hAnsi="Ebrima"/>
                <w:color w:val="000000"/>
                <w:sz w:val="22"/>
                <w:szCs w:val="22"/>
              </w:rPr>
              <w:t> </w:t>
            </w:r>
          </w:p>
          <w:p w14:paraId="2DBB5008" w14:textId="77777777" w:rsidR="00E751CF" w:rsidRPr="001A2AF1" w:rsidRDefault="00E751CF" w:rsidP="00E751CF">
            <w:pPr>
              <w:pStyle w:val="paragraph"/>
              <w:numPr>
                <w:ilvl w:val="0"/>
                <w:numId w:val="63"/>
              </w:numPr>
              <w:spacing w:before="0" w:beforeAutospacing="0" w:after="0" w:afterAutospacing="0"/>
              <w:textAlignment w:val="baseline"/>
              <w:rPr>
                <w:rStyle w:val="eop"/>
                <w:rFonts w:ascii="Ebrima" w:hAnsi="Ebrima"/>
                <w:sz w:val="22"/>
                <w:szCs w:val="22"/>
              </w:rPr>
            </w:pPr>
            <w:r w:rsidRPr="001A2AF1">
              <w:rPr>
                <w:rStyle w:val="normaltextrun"/>
                <w:rFonts w:ascii="Ebrima" w:hAnsi="Ebrima"/>
                <w:color w:val="000000"/>
                <w:sz w:val="22"/>
                <w:szCs w:val="22"/>
              </w:rPr>
              <w:t>North or Central America</w:t>
            </w:r>
            <w:r w:rsidRPr="001A2AF1">
              <w:rPr>
                <w:rStyle w:val="eop"/>
                <w:rFonts w:ascii="Ebrima" w:hAnsi="Ebrima"/>
                <w:color w:val="000000"/>
                <w:sz w:val="22"/>
                <w:szCs w:val="22"/>
              </w:rPr>
              <w:t> </w:t>
            </w:r>
          </w:p>
          <w:p w14:paraId="14CEC676" w14:textId="2D443BEA" w:rsidR="00E751CF" w:rsidRPr="001A2AF1" w:rsidRDefault="00E751CF" w:rsidP="00E751CF">
            <w:pPr>
              <w:pStyle w:val="paragraph"/>
              <w:numPr>
                <w:ilvl w:val="0"/>
                <w:numId w:val="63"/>
              </w:numPr>
              <w:spacing w:before="0" w:beforeAutospacing="0" w:after="0" w:afterAutospacing="0"/>
              <w:textAlignment w:val="baseline"/>
              <w:rPr>
                <w:rFonts w:ascii="Ebrima" w:hAnsi="Ebrima"/>
                <w:sz w:val="22"/>
                <w:szCs w:val="22"/>
              </w:rPr>
            </w:pPr>
            <w:r w:rsidRPr="001A2AF1">
              <w:rPr>
                <w:rStyle w:val="normaltextrun"/>
                <w:rFonts w:ascii="Ebrima" w:hAnsi="Ebrima"/>
                <w:color w:val="000000"/>
                <w:sz w:val="22"/>
                <w:szCs w:val="22"/>
              </w:rPr>
              <w:t>South America</w:t>
            </w:r>
            <w:r w:rsidRPr="001A2AF1">
              <w:rPr>
                <w:rStyle w:val="eop"/>
                <w:rFonts w:ascii="Ebrima" w:hAnsi="Ebrima"/>
                <w:color w:val="000000"/>
                <w:sz w:val="22"/>
                <w:szCs w:val="22"/>
              </w:rPr>
              <w:t> </w:t>
            </w:r>
          </w:p>
          <w:p w14:paraId="5F143C1C" w14:textId="77777777" w:rsidR="00E751CF" w:rsidRPr="001F160C" w:rsidRDefault="00E751CF" w:rsidP="00E751CF">
            <w:pPr>
              <w:pStyle w:val="paragraph"/>
              <w:spacing w:before="0" w:beforeAutospacing="0" w:after="0" w:afterAutospacing="0"/>
              <w:textAlignment w:val="baseline"/>
              <w:rPr>
                <w:rStyle w:val="normaltextrun"/>
                <w:rFonts w:ascii="Ebrima" w:hAnsi="Ebrima" w:cs="Calibri"/>
                <w:color w:val="000000"/>
                <w:sz w:val="22"/>
                <w:szCs w:val="22"/>
              </w:rPr>
            </w:pPr>
          </w:p>
        </w:tc>
        <w:tc>
          <w:tcPr>
            <w:tcW w:w="2119" w:type="dxa"/>
          </w:tcPr>
          <w:p w14:paraId="2652F340" w14:textId="5F5E820A" w:rsidR="00E751CF" w:rsidRPr="001F160C" w:rsidRDefault="00E751CF" w:rsidP="00E751CF">
            <w:pPr>
              <w:rPr>
                <w:rFonts w:ascii="Ebrima" w:hAnsi="Ebrima"/>
              </w:rPr>
            </w:pPr>
            <w:r w:rsidRPr="001F160C">
              <w:rPr>
                <w:rFonts w:ascii="Ebrima" w:hAnsi="Ebrima"/>
              </w:rPr>
              <w:t>Single choice</w:t>
            </w:r>
          </w:p>
        </w:tc>
        <w:tc>
          <w:tcPr>
            <w:tcW w:w="1882" w:type="dxa"/>
          </w:tcPr>
          <w:p w14:paraId="574A9DCA" w14:textId="41827409" w:rsidR="00E751CF" w:rsidRPr="001F160C" w:rsidRDefault="00E751CF" w:rsidP="00E751CF">
            <w:pPr>
              <w:rPr>
                <w:rFonts w:ascii="Ebrima" w:hAnsi="Ebrima"/>
              </w:rPr>
            </w:pPr>
            <w:r w:rsidRPr="001F160C">
              <w:rPr>
                <w:rFonts w:ascii="Ebrima" w:hAnsi="Ebrima"/>
              </w:rPr>
              <w:t>Ask to all</w:t>
            </w:r>
          </w:p>
        </w:tc>
      </w:tr>
      <w:tr w:rsidR="00E751CF" w:rsidRPr="001F160C" w14:paraId="3A800600" w14:textId="77777777" w:rsidTr="00E751CF">
        <w:tc>
          <w:tcPr>
            <w:tcW w:w="1149" w:type="dxa"/>
          </w:tcPr>
          <w:p w14:paraId="0AD67339" w14:textId="77777777" w:rsidR="00E751CF" w:rsidRPr="001F160C" w:rsidRDefault="00E751CF" w:rsidP="00E751CF">
            <w:pPr>
              <w:pStyle w:val="ListParagraph"/>
              <w:numPr>
                <w:ilvl w:val="0"/>
                <w:numId w:val="1"/>
              </w:numPr>
              <w:rPr>
                <w:rFonts w:ascii="Ebrima" w:hAnsi="Ebrima"/>
              </w:rPr>
            </w:pPr>
          </w:p>
        </w:tc>
        <w:tc>
          <w:tcPr>
            <w:tcW w:w="5044" w:type="dxa"/>
          </w:tcPr>
          <w:p w14:paraId="4941487D" w14:textId="03D75FF0" w:rsidR="00E751CF" w:rsidRPr="001F160C" w:rsidRDefault="00E751CF" w:rsidP="00E751CF">
            <w:pPr>
              <w:pStyle w:val="paragraph"/>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Which region in Asia?</w:t>
            </w:r>
            <w:r w:rsidRPr="001F160C">
              <w:rPr>
                <w:rStyle w:val="eop"/>
                <w:rFonts w:ascii="Ebrima" w:hAnsi="Ebrima"/>
                <w:color w:val="000000"/>
                <w:sz w:val="22"/>
                <w:szCs w:val="22"/>
              </w:rPr>
              <w:t>  </w:t>
            </w:r>
          </w:p>
          <w:p w14:paraId="0EF751A3" w14:textId="436BFA58" w:rsidR="00E751CF" w:rsidRPr="00695541" w:rsidRDefault="00E751CF" w:rsidP="00E751CF">
            <w:pPr>
              <w:pStyle w:val="paragraph"/>
              <w:numPr>
                <w:ilvl w:val="0"/>
                <w:numId w:val="69"/>
              </w:numPr>
              <w:spacing w:before="0" w:beforeAutospacing="0" w:after="0" w:afterAutospacing="0"/>
              <w:textAlignment w:val="baseline"/>
              <w:rPr>
                <w:rStyle w:val="normaltextrun"/>
                <w:rFonts w:ascii="Ebrima" w:hAnsi="Ebrima"/>
                <w:sz w:val="22"/>
                <w:szCs w:val="22"/>
              </w:rPr>
            </w:pPr>
            <w:r>
              <w:rPr>
                <w:rStyle w:val="normaltextrun"/>
                <w:rFonts w:ascii="Ebrima" w:hAnsi="Ebrima"/>
                <w:sz w:val="22"/>
                <w:szCs w:val="22"/>
              </w:rPr>
              <w:t>A</w:t>
            </w:r>
            <w:r>
              <w:rPr>
                <w:rStyle w:val="normaltextrun"/>
              </w:rPr>
              <w:t>fghanistan</w:t>
            </w:r>
          </w:p>
          <w:p w14:paraId="6886BF92" w14:textId="3D8769EC" w:rsidR="00E751CF" w:rsidRPr="001F160C" w:rsidRDefault="00E751CF" w:rsidP="00E751CF">
            <w:pPr>
              <w:pStyle w:val="paragraph"/>
              <w:numPr>
                <w:ilvl w:val="0"/>
                <w:numId w:val="69"/>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Armenia</w:t>
            </w:r>
            <w:r w:rsidRPr="001F160C">
              <w:rPr>
                <w:rStyle w:val="eop"/>
                <w:rFonts w:ascii="Ebrima" w:hAnsi="Ebrima"/>
                <w:color w:val="000000"/>
                <w:sz w:val="22"/>
                <w:szCs w:val="22"/>
              </w:rPr>
              <w:t> </w:t>
            </w:r>
          </w:p>
          <w:p w14:paraId="14702DEA" w14:textId="77777777" w:rsidR="00E751CF" w:rsidRPr="001F160C" w:rsidRDefault="00E751CF" w:rsidP="00E751CF">
            <w:pPr>
              <w:pStyle w:val="paragraph"/>
              <w:numPr>
                <w:ilvl w:val="0"/>
                <w:numId w:val="69"/>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Azerbaijan</w:t>
            </w:r>
            <w:r w:rsidRPr="001F160C">
              <w:rPr>
                <w:rStyle w:val="eop"/>
                <w:rFonts w:ascii="Ebrima" w:hAnsi="Ebrima"/>
                <w:color w:val="000000"/>
                <w:sz w:val="22"/>
                <w:szCs w:val="22"/>
              </w:rPr>
              <w:t> </w:t>
            </w:r>
          </w:p>
          <w:p w14:paraId="2E9E36BC" w14:textId="77777777" w:rsidR="00E751CF" w:rsidRPr="001F160C" w:rsidRDefault="00E751CF" w:rsidP="00E751CF">
            <w:pPr>
              <w:pStyle w:val="paragraph"/>
              <w:numPr>
                <w:ilvl w:val="0"/>
                <w:numId w:val="69"/>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Bahrain</w:t>
            </w:r>
            <w:r w:rsidRPr="001F160C">
              <w:rPr>
                <w:rStyle w:val="eop"/>
                <w:rFonts w:ascii="Ebrima" w:hAnsi="Ebrima"/>
                <w:color w:val="000000"/>
                <w:sz w:val="22"/>
                <w:szCs w:val="22"/>
              </w:rPr>
              <w:t> </w:t>
            </w:r>
          </w:p>
          <w:p w14:paraId="06A6A424" w14:textId="77777777" w:rsidR="00E751CF" w:rsidRPr="001F160C" w:rsidRDefault="00E751CF" w:rsidP="00E751CF">
            <w:pPr>
              <w:pStyle w:val="paragraph"/>
              <w:numPr>
                <w:ilvl w:val="0"/>
                <w:numId w:val="69"/>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Bangladesh</w:t>
            </w:r>
            <w:r w:rsidRPr="001F160C">
              <w:rPr>
                <w:rStyle w:val="eop"/>
                <w:rFonts w:ascii="Ebrima" w:hAnsi="Ebrima"/>
                <w:color w:val="000000"/>
                <w:sz w:val="22"/>
                <w:szCs w:val="22"/>
              </w:rPr>
              <w:t> </w:t>
            </w:r>
          </w:p>
          <w:p w14:paraId="41F3A463" w14:textId="77777777" w:rsidR="00E751CF" w:rsidRPr="001F160C" w:rsidRDefault="00E751CF" w:rsidP="00E751CF">
            <w:pPr>
              <w:pStyle w:val="paragraph"/>
              <w:numPr>
                <w:ilvl w:val="0"/>
                <w:numId w:val="69"/>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Bhutan</w:t>
            </w:r>
            <w:r w:rsidRPr="001F160C">
              <w:rPr>
                <w:rStyle w:val="eop"/>
                <w:rFonts w:ascii="Ebrima" w:hAnsi="Ebrima"/>
                <w:color w:val="000000"/>
                <w:sz w:val="22"/>
                <w:szCs w:val="22"/>
              </w:rPr>
              <w:t> </w:t>
            </w:r>
          </w:p>
          <w:p w14:paraId="3AF6435B" w14:textId="77777777" w:rsidR="00E751CF" w:rsidRPr="001F160C" w:rsidRDefault="00E751CF" w:rsidP="00E751CF">
            <w:pPr>
              <w:pStyle w:val="paragraph"/>
              <w:numPr>
                <w:ilvl w:val="0"/>
                <w:numId w:val="69"/>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Brunei</w:t>
            </w:r>
            <w:r w:rsidRPr="001F160C">
              <w:rPr>
                <w:rStyle w:val="eop"/>
                <w:rFonts w:ascii="Ebrima" w:hAnsi="Ebrima"/>
                <w:color w:val="000000"/>
                <w:sz w:val="22"/>
                <w:szCs w:val="22"/>
              </w:rPr>
              <w:t> </w:t>
            </w:r>
          </w:p>
          <w:p w14:paraId="1482C849" w14:textId="77777777" w:rsidR="00E751CF" w:rsidRPr="001F160C" w:rsidRDefault="00E751CF" w:rsidP="00E751CF">
            <w:pPr>
              <w:pStyle w:val="paragraph"/>
              <w:numPr>
                <w:ilvl w:val="0"/>
                <w:numId w:val="69"/>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Burma (Myanmar)</w:t>
            </w:r>
            <w:r w:rsidRPr="001F160C">
              <w:rPr>
                <w:rStyle w:val="eop"/>
                <w:rFonts w:ascii="Ebrima" w:hAnsi="Ebrima"/>
                <w:color w:val="000000"/>
                <w:sz w:val="22"/>
                <w:szCs w:val="22"/>
              </w:rPr>
              <w:t> </w:t>
            </w:r>
          </w:p>
          <w:p w14:paraId="784A6445" w14:textId="77777777" w:rsidR="00E751CF" w:rsidRPr="001F160C" w:rsidRDefault="00E751CF" w:rsidP="00E751CF">
            <w:pPr>
              <w:pStyle w:val="paragraph"/>
              <w:numPr>
                <w:ilvl w:val="0"/>
                <w:numId w:val="69"/>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Cambodia</w:t>
            </w:r>
            <w:r w:rsidRPr="001F160C">
              <w:rPr>
                <w:rStyle w:val="eop"/>
                <w:rFonts w:ascii="Ebrima" w:hAnsi="Ebrima"/>
                <w:color w:val="000000"/>
                <w:sz w:val="22"/>
                <w:szCs w:val="22"/>
              </w:rPr>
              <w:t> </w:t>
            </w:r>
          </w:p>
          <w:p w14:paraId="58F59D68" w14:textId="77777777" w:rsidR="00E751CF" w:rsidRPr="001F160C" w:rsidRDefault="00E751CF" w:rsidP="00E751CF">
            <w:pPr>
              <w:pStyle w:val="paragraph"/>
              <w:numPr>
                <w:ilvl w:val="0"/>
                <w:numId w:val="69"/>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China</w:t>
            </w:r>
            <w:r w:rsidRPr="001F160C">
              <w:rPr>
                <w:rStyle w:val="eop"/>
                <w:rFonts w:ascii="Ebrima" w:hAnsi="Ebrima"/>
                <w:color w:val="000000"/>
                <w:sz w:val="22"/>
                <w:szCs w:val="22"/>
              </w:rPr>
              <w:t> </w:t>
            </w:r>
          </w:p>
          <w:p w14:paraId="61A47FD0" w14:textId="77777777" w:rsidR="00E751CF" w:rsidRPr="001F160C" w:rsidRDefault="00E751CF" w:rsidP="00E751CF">
            <w:pPr>
              <w:pStyle w:val="paragraph"/>
              <w:numPr>
                <w:ilvl w:val="0"/>
                <w:numId w:val="69"/>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Georgia</w:t>
            </w:r>
            <w:r w:rsidRPr="001F160C">
              <w:rPr>
                <w:rStyle w:val="eop"/>
                <w:rFonts w:ascii="Ebrima" w:hAnsi="Ebrima"/>
                <w:color w:val="000000"/>
                <w:sz w:val="22"/>
                <w:szCs w:val="22"/>
              </w:rPr>
              <w:t> </w:t>
            </w:r>
          </w:p>
          <w:p w14:paraId="7EC83104" w14:textId="77777777" w:rsidR="00E751CF" w:rsidRPr="001F160C" w:rsidRDefault="00E751CF" w:rsidP="00E751CF">
            <w:pPr>
              <w:pStyle w:val="paragraph"/>
              <w:numPr>
                <w:ilvl w:val="0"/>
                <w:numId w:val="69"/>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Hong Kong</w:t>
            </w:r>
            <w:r w:rsidRPr="001F160C">
              <w:rPr>
                <w:rStyle w:val="eop"/>
                <w:rFonts w:ascii="Ebrima" w:hAnsi="Ebrima"/>
                <w:color w:val="000000"/>
                <w:sz w:val="22"/>
                <w:szCs w:val="22"/>
              </w:rPr>
              <w:t> </w:t>
            </w:r>
          </w:p>
          <w:p w14:paraId="610D5A37" w14:textId="77777777" w:rsidR="00E751CF" w:rsidRPr="001F160C" w:rsidRDefault="00E751CF" w:rsidP="00E751CF">
            <w:pPr>
              <w:pStyle w:val="paragraph"/>
              <w:numPr>
                <w:ilvl w:val="0"/>
                <w:numId w:val="69"/>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India</w:t>
            </w:r>
            <w:r w:rsidRPr="001F160C">
              <w:rPr>
                <w:rStyle w:val="eop"/>
                <w:rFonts w:ascii="Ebrima" w:hAnsi="Ebrima"/>
                <w:color w:val="000000"/>
                <w:sz w:val="22"/>
                <w:szCs w:val="22"/>
              </w:rPr>
              <w:t> </w:t>
            </w:r>
          </w:p>
          <w:p w14:paraId="584AE23F" w14:textId="77777777" w:rsidR="00E751CF" w:rsidRPr="001F160C" w:rsidRDefault="00E751CF" w:rsidP="00E751CF">
            <w:pPr>
              <w:pStyle w:val="paragraph"/>
              <w:numPr>
                <w:ilvl w:val="0"/>
                <w:numId w:val="69"/>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Indonesia</w:t>
            </w:r>
            <w:r w:rsidRPr="001F160C">
              <w:rPr>
                <w:rStyle w:val="eop"/>
                <w:rFonts w:ascii="Ebrima" w:hAnsi="Ebrima"/>
                <w:color w:val="000000"/>
                <w:sz w:val="22"/>
                <w:szCs w:val="22"/>
              </w:rPr>
              <w:t> </w:t>
            </w:r>
          </w:p>
          <w:p w14:paraId="4BD664CD" w14:textId="77777777" w:rsidR="00E751CF" w:rsidRPr="001F160C" w:rsidRDefault="00E751CF" w:rsidP="00E751CF">
            <w:pPr>
              <w:pStyle w:val="paragraph"/>
              <w:numPr>
                <w:ilvl w:val="0"/>
                <w:numId w:val="69"/>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Iran</w:t>
            </w:r>
            <w:r w:rsidRPr="001F160C">
              <w:rPr>
                <w:rStyle w:val="eop"/>
                <w:rFonts w:ascii="Ebrima" w:hAnsi="Ebrima"/>
                <w:color w:val="000000"/>
                <w:sz w:val="22"/>
                <w:szCs w:val="22"/>
              </w:rPr>
              <w:t> </w:t>
            </w:r>
          </w:p>
          <w:p w14:paraId="7AE5E51C" w14:textId="77777777" w:rsidR="00E751CF" w:rsidRPr="001F160C" w:rsidRDefault="00E751CF" w:rsidP="00E751CF">
            <w:pPr>
              <w:pStyle w:val="paragraph"/>
              <w:numPr>
                <w:ilvl w:val="0"/>
                <w:numId w:val="69"/>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Iraq</w:t>
            </w:r>
            <w:r w:rsidRPr="001F160C">
              <w:rPr>
                <w:rStyle w:val="eop"/>
                <w:rFonts w:ascii="Ebrima" w:hAnsi="Ebrima"/>
                <w:color w:val="000000"/>
                <w:sz w:val="22"/>
                <w:szCs w:val="22"/>
              </w:rPr>
              <w:t> </w:t>
            </w:r>
          </w:p>
          <w:p w14:paraId="60935ECD" w14:textId="77777777" w:rsidR="00E751CF" w:rsidRPr="001F160C" w:rsidRDefault="00E751CF" w:rsidP="00E751CF">
            <w:pPr>
              <w:pStyle w:val="paragraph"/>
              <w:numPr>
                <w:ilvl w:val="0"/>
                <w:numId w:val="69"/>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 xml:space="preserve">Israel </w:t>
            </w:r>
            <w:r w:rsidRPr="001F160C">
              <w:rPr>
                <w:rStyle w:val="normaltextrun"/>
                <w:rFonts w:ascii="Ebrima" w:hAnsi="Ebrima"/>
                <w:color w:val="222222"/>
                <w:sz w:val="22"/>
                <w:szCs w:val="22"/>
              </w:rPr>
              <w:t>and the Palestinian territories</w:t>
            </w:r>
            <w:r w:rsidRPr="001F160C">
              <w:rPr>
                <w:rStyle w:val="eop"/>
                <w:rFonts w:ascii="Ebrima" w:hAnsi="Ebrima"/>
                <w:color w:val="222222"/>
                <w:sz w:val="22"/>
                <w:szCs w:val="22"/>
              </w:rPr>
              <w:t> </w:t>
            </w:r>
          </w:p>
          <w:p w14:paraId="10A8D397" w14:textId="77777777" w:rsidR="00E751CF" w:rsidRPr="001F160C" w:rsidRDefault="00E751CF" w:rsidP="00E751CF">
            <w:pPr>
              <w:pStyle w:val="paragraph"/>
              <w:numPr>
                <w:ilvl w:val="0"/>
                <w:numId w:val="69"/>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Japan</w:t>
            </w:r>
            <w:r w:rsidRPr="001F160C">
              <w:rPr>
                <w:rStyle w:val="eop"/>
                <w:rFonts w:ascii="Ebrima" w:hAnsi="Ebrima"/>
                <w:color w:val="000000"/>
                <w:sz w:val="22"/>
                <w:szCs w:val="22"/>
              </w:rPr>
              <w:t> </w:t>
            </w:r>
          </w:p>
          <w:p w14:paraId="37C9F7A9" w14:textId="77777777" w:rsidR="00E751CF" w:rsidRPr="001F160C" w:rsidRDefault="00E751CF" w:rsidP="00E751CF">
            <w:pPr>
              <w:pStyle w:val="paragraph"/>
              <w:numPr>
                <w:ilvl w:val="0"/>
                <w:numId w:val="69"/>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Jordan</w:t>
            </w:r>
            <w:r w:rsidRPr="001F160C">
              <w:rPr>
                <w:rStyle w:val="eop"/>
                <w:rFonts w:ascii="Ebrima" w:hAnsi="Ebrima"/>
                <w:color w:val="000000"/>
                <w:sz w:val="22"/>
                <w:szCs w:val="22"/>
              </w:rPr>
              <w:t> </w:t>
            </w:r>
          </w:p>
          <w:p w14:paraId="5A2EE3E3" w14:textId="77777777" w:rsidR="00E751CF" w:rsidRPr="001F160C" w:rsidRDefault="00E751CF" w:rsidP="00E751CF">
            <w:pPr>
              <w:pStyle w:val="paragraph"/>
              <w:numPr>
                <w:ilvl w:val="0"/>
                <w:numId w:val="69"/>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Kazakhstan</w:t>
            </w:r>
            <w:r w:rsidRPr="001F160C">
              <w:rPr>
                <w:rStyle w:val="eop"/>
                <w:rFonts w:ascii="Ebrima" w:hAnsi="Ebrima"/>
                <w:color w:val="000000"/>
                <w:sz w:val="22"/>
                <w:szCs w:val="22"/>
              </w:rPr>
              <w:t> </w:t>
            </w:r>
          </w:p>
          <w:p w14:paraId="53E95EF8" w14:textId="77777777" w:rsidR="00E751CF" w:rsidRPr="001F160C" w:rsidRDefault="00E751CF" w:rsidP="00E751CF">
            <w:pPr>
              <w:pStyle w:val="paragraph"/>
              <w:numPr>
                <w:ilvl w:val="0"/>
                <w:numId w:val="69"/>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North Korea</w:t>
            </w:r>
            <w:r w:rsidRPr="001F160C">
              <w:rPr>
                <w:rStyle w:val="eop"/>
                <w:rFonts w:ascii="Ebrima" w:hAnsi="Ebrima"/>
                <w:color w:val="000000"/>
                <w:sz w:val="22"/>
                <w:szCs w:val="22"/>
              </w:rPr>
              <w:t> </w:t>
            </w:r>
          </w:p>
          <w:p w14:paraId="3AED3253" w14:textId="77777777" w:rsidR="00E751CF" w:rsidRPr="001F160C" w:rsidRDefault="00E751CF" w:rsidP="00E751CF">
            <w:pPr>
              <w:pStyle w:val="paragraph"/>
              <w:numPr>
                <w:ilvl w:val="0"/>
                <w:numId w:val="69"/>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South Korea</w:t>
            </w:r>
            <w:r w:rsidRPr="001F160C">
              <w:rPr>
                <w:rStyle w:val="eop"/>
                <w:rFonts w:ascii="Ebrima" w:hAnsi="Ebrima"/>
                <w:color w:val="000000"/>
                <w:sz w:val="22"/>
                <w:szCs w:val="22"/>
              </w:rPr>
              <w:t> </w:t>
            </w:r>
          </w:p>
          <w:p w14:paraId="38B07903" w14:textId="77777777" w:rsidR="00E751CF" w:rsidRPr="001F160C" w:rsidRDefault="00E751CF" w:rsidP="00E751CF">
            <w:pPr>
              <w:pStyle w:val="paragraph"/>
              <w:numPr>
                <w:ilvl w:val="0"/>
                <w:numId w:val="69"/>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Kuwait</w:t>
            </w:r>
            <w:r w:rsidRPr="001F160C">
              <w:rPr>
                <w:rStyle w:val="eop"/>
                <w:rFonts w:ascii="Ebrima" w:hAnsi="Ebrima"/>
                <w:color w:val="000000"/>
                <w:sz w:val="22"/>
                <w:szCs w:val="22"/>
              </w:rPr>
              <w:t> </w:t>
            </w:r>
          </w:p>
          <w:p w14:paraId="651F4047" w14:textId="77777777" w:rsidR="00E751CF" w:rsidRPr="001F160C" w:rsidRDefault="00E751CF" w:rsidP="00E751CF">
            <w:pPr>
              <w:pStyle w:val="paragraph"/>
              <w:numPr>
                <w:ilvl w:val="0"/>
                <w:numId w:val="69"/>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Kyrgyzstan</w:t>
            </w:r>
            <w:r w:rsidRPr="001F160C">
              <w:rPr>
                <w:rStyle w:val="eop"/>
                <w:rFonts w:ascii="Ebrima" w:hAnsi="Ebrima"/>
                <w:color w:val="000000"/>
                <w:sz w:val="22"/>
                <w:szCs w:val="22"/>
              </w:rPr>
              <w:t> </w:t>
            </w:r>
          </w:p>
          <w:p w14:paraId="7AF1DBFA" w14:textId="77777777" w:rsidR="00E751CF" w:rsidRPr="001F160C" w:rsidRDefault="00E751CF" w:rsidP="00E751CF">
            <w:pPr>
              <w:pStyle w:val="paragraph"/>
              <w:numPr>
                <w:ilvl w:val="0"/>
                <w:numId w:val="69"/>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Laos</w:t>
            </w:r>
            <w:r w:rsidRPr="001F160C">
              <w:rPr>
                <w:rStyle w:val="eop"/>
                <w:rFonts w:ascii="Ebrima" w:hAnsi="Ebrima"/>
                <w:color w:val="000000"/>
                <w:sz w:val="22"/>
                <w:szCs w:val="22"/>
              </w:rPr>
              <w:t> </w:t>
            </w:r>
          </w:p>
          <w:p w14:paraId="2B90ED26" w14:textId="77777777" w:rsidR="00E751CF" w:rsidRPr="001F160C" w:rsidRDefault="00E751CF" w:rsidP="00E751CF">
            <w:pPr>
              <w:pStyle w:val="paragraph"/>
              <w:numPr>
                <w:ilvl w:val="0"/>
                <w:numId w:val="69"/>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Lebanon</w:t>
            </w:r>
            <w:r w:rsidRPr="001F160C">
              <w:rPr>
                <w:rStyle w:val="eop"/>
                <w:rFonts w:ascii="Ebrima" w:hAnsi="Ebrima"/>
                <w:color w:val="000000"/>
                <w:sz w:val="22"/>
                <w:szCs w:val="22"/>
              </w:rPr>
              <w:t> </w:t>
            </w:r>
          </w:p>
          <w:p w14:paraId="71E690DC" w14:textId="77777777" w:rsidR="00E751CF" w:rsidRPr="001F160C" w:rsidRDefault="00E751CF" w:rsidP="00E751CF">
            <w:pPr>
              <w:pStyle w:val="paragraph"/>
              <w:numPr>
                <w:ilvl w:val="0"/>
                <w:numId w:val="69"/>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Malaysia</w:t>
            </w:r>
            <w:r w:rsidRPr="001F160C">
              <w:rPr>
                <w:rStyle w:val="eop"/>
                <w:rFonts w:ascii="Ebrima" w:hAnsi="Ebrima"/>
                <w:color w:val="000000"/>
                <w:sz w:val="22"/>
                <w:szCs w:val="22"/>
              </w:rPr>
              <w:t> </w:t>
            </w:r>
          </w:p>
          <w:p w14:paraId="355041C2" w14:textId="77777777" w:rsidR="00E751CF" w:rsidRPr="001F160C" w:rsidRDefault="00E751CF" w:rsidP="00E751CF">
            <w:pPr>
              <w:pStyle w:val="paragraph"/>
              <w:numPr>
                <w:ilvl w:val="0"/>
                <w:numId w:val="69"/>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Maldives </w:t>
            </w:r>
            <w:r w:rsidRPr="001F160C">
              <w:rPr>
                <w:rStyle w:val="eop"/>
                <w:rFonts w:ascii="Ebrima" w:hAnsi="Ebrima"/>
                <w:color w:val="000000"/>
                <w:sz w:val="22"/>
                <w:szCs w:val="22"/>
              </w:rPr>
              <w:t> </w:t>
            </w:r>
          </w:p>
          <w:p w14:paraId="62F77070" w14:textId="77777777" w:rsidR="00E751CF" w:rsidRPr="001F160C" w:rsidRDefault="00E751CF" w:rsidP="00E751CF">
            <w:pPr>
              <w:pStyle w:val="paragraph"/>
              <w:numPr>
                <w:ilvl w:val="0"/>
                <w:numId w:val="69"/>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Mongolia</w:t>
            </w:r>
            <w:r w:rsidRPr="001F160C">
              <w:rPr>
                <w:rStyle w:val="eop"/>
                <w:rFonts w:ascii="Ebrima" w:hAnsi="Ebrima"/>
                <w:color w:val="000000"/>
                <w:sz w:val="22"/>
                <w:szCs w:val="22"/>
              </w:rPr>
              <w:t> </w:t>
            </w:r>
          </w:p>
          <w:p w14:paraId="49A16509" w14:textId="77777777" w:rsidR="00E751CF" w:rsidRPr="001F160C" w:rsidRDefault="00E751CF" w:rsidP="00E751CF">
            <w:pPr>
              <w:pStyle w:val="paragraph"/>
              <w:numPr>
                <w:ilvl w:val="0"/>
                <w:numId w:val="69"/>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Nepal</w:t>
            </w:r>
            <w:r w:rsidRPr="001F160C">
              <w:rPr>
                <w:rStyle w:val="eop"/>
                <w:rFonts w:ascii="Ebrima" w:hAnsi="Ebrima"/>
                <w:color w:val="000000"/>
                <w:sz w:val="22"/>
                <w:szCs w:val="22"/>
              </w:rPr>
              <w:t> </w:t>
            </w:r>
          </w:p>
          <w:p w14:paraId="4FADD6C5" w14:textId="77777777" w:rsidR="00E751CF" w:rsidRPr="001F160C" w:rsidRDefault="00E751CF" w:rsidP="00E751CF">
            <w:pPr>
              <w:pStyle w:val="paragraph"/>
              <w:numPr>
                <w:ilvl w:val="0"/>
                <w:numId w:val="69"/>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Oman</w:t>
            </w:r>
            <w:r w:rsidRPr="001F160C">
              <w:rPr>
                <w:rStyle w:val="eop"/>
                <w:rFonts w:ascii="Ebrima" w:hAnsi="Ebrima"/>
                <w:color w:val="000000"/>
                <w:sz w:val="22"/>
                <w:szCs w:val="22"/>
              </w:rPr>
              <w:t> </w:t>
            </w:r>
          </w:p>
          <w:p w14:paraId="5B152EDD" w14:textId="77777777" w:rsidR="00E751CF" w:rsidRPr="001F160C" w:rsidRDefault="00E751CF" w:rsidP="00E751CF">
            <w:pPr>
              <w:pStyle w:val="paragraph"/>
              <w:numPr>
                <w:ilvl w:val="0"/>
                <w:numId w:val="69"/>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Pakistan</w:t>
            </w:r>
            <w:r w:rsidRPr="001F160C">
              <w:rPr>
                <w:rStyle w:val="eop"/>
                <w:rFonts w:ascii="Ebrima" w:hAnsi="Ebrima"/>
                <w:color w:val="000000"/>
                <w:sz w:val="22"/>
                <w:szCs w:val="22"/>
              </w:rPr>
              <w:t> </w:t>
            </w:r>
          </w:p>
          <w:p w14:paraId="56B3B252" w14:textId="77777777" w:rsidR="00E751CF" w:rsidRPr="001F160C" w:rsidRDefault="00E751CF" w:rsidP="00E751CF">
            <w:pPr>
              <w:pStyle w:val="paragraph"/>
              <w:numPr>
                <w:ilvl w:val="0"/>
                <w:numId w:val="69"/>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Philippines</w:t>
            </w:r>
            <w:r w:rsidRPr="001F160C">
              <w:rPr>
                <w:rStyle w:val="eop"/>
                <w:rFonts w:ascii="Ebrima" w:hAnsi="Ebrima"/>
                <w:color w:val="000000"/>
                <w:sz w:val="22"/>
                <w:szCs w:val="22"/>
              </w:rPr>
              <w:t> </w:t>
            </w:r>
          </w:p>
          <w:p w14:paraId="46CCCC0E" w14:textId="77777777" w:rsidR="00E751CF" w:rsidRPr="001F160C" w:rsidRDefault="00E751CF" w:rsidP="00E751CF">
            <w:pPr>
              <w:pStyle w:val="paragraph"/>
              <w:numPr>
                <w:ilvl w:val="0"/>
                <w:numId w:val="69"/>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Qatar</w:t>
            </w:r>
            <w:r w:rsidRPr="001F160C">
              <w:rPr>
                <w:rStyle w:val="eop"/>
                <w:rFonts w:ascii="Ebrima" w:hAnsi="Ebrima"/>
                <w:color w:val="000000"/>
                <w:sz w:val="22"/>
                <w:szCs w:val="22"/>
              </w:rPr>
              <w:t> </w:t>
            </w:r>
          </w:p>
          <w:p w14:paraId="39BD0DE0" w14:textId="77777777" w:rsidR="00E751CF" w:rsidRPr="001F160C" w:rsidRDefault="00E751CF" w:rsidP="00E751CF">
            <w:pPr>
              <w:pStyle w:val="paragraph"/>
              <w:numPr>
                <w:ilvl w:val="0"/>
                <w:numId w:val="69"/>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Russia</w:t>
            </w:r>
            <w:r w:rsidRPr="001F160C">
              <w:rPr>
                <w:rStyle w:val="eop"/>
                <w:rFonts w:ascii="Ebrima" w:hAnsi="Ebrima"/>
                <w:color w:val="000000"/>
                <w:sz w:val="22"/>
                <w:szCs w:val="22"/>
              </w:rPr>
              <w:t> </w:t>
            </w:r>
          </w:p>
          <w:p w14:paraId="24CA2D95" w14:textId="77777777" w:rsidR="00E751CF" w:rsidRPr="001F160C" w:rsidRDefault="00E751CF" w:rsidP="00E751CF">
            <w:pPr>
              <w:pStyle w:val="paragraph"/>
              <w:numPr>
                <w:ilvl w:val="0"/>
                <w:numId w:val="69"/>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Saudi Arabia</w:t>
            </w:r>
            <w:r w:rsidRPr="001F160C">
              <w:rPr>
                <w:rStyle w:val="eop"/>
                <w:rFonts w:ascii="Ebrima" w:hAnsi="Ebrima"/>
                <w:color w:val="000000"/>
                <w:sz w:val="22"/>
                <w:szCs w:val="22"/>
              </w:rPr>
              <w:t> </w:t>
            </w:r>
          </w:p>
          <w:p w14:paraId="7B43737C" w14:textId="77777777" w:rsidR="00E751CF" w:rsidRPr="001F160C" w:rsidRDefault="00E751CF" w:rsidP="00E751CF">
            <w:pPr>
              <w:pStyle w:val="paragraph"/>
              <w:numPr>
                <w:ilvl w:val="0"/>
                <w:numId w:val="69"/>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Singapore</w:t>
            </w:r>
            <w:r w:rsidRPr="001F160C">
              <w:rPr>
                <w:rStyle w:val="eop"/>
                <w:rFonts w:ascii="Ebrima" w:hAnsi="Ebrima"/>
                <w:color w:val="000000"/>
                <w:sz w:val="22"/>
                <w:szCs w:val="22"/>
              </w:rPr>
              <w:t> </w:t>
            </w:r>
          </w:p>
          <w:p w14:paraId="65B24B63" w14:textId="77777777" w:rsidR="00E751CF" w:rsidRPr="001F160C" w:rsidRDefault="00E751CF" w:rsidP="00E751CF">
            <w:pPr>
              <w:pStyle w:val="paragraph"/>
              <w:numPr>
                <w:ilvl w:val="0"/>
                <w:numId w:val="69"/>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Sri Lanka</w:t>
            </w:r>
            <w:r w:rsidRPr="001F160C">
              <w:rPr>
                <w:rStyle w:val="eop"/>
                <w:rFonts w:ascii="Ebrima" w:hAnsi="Ebrima"/>
                <w:color w:val="000000"/>
                <w:sz w:val="22"/>
                <w:szCs w:val="22"/>
              </w:rPr>
              <w:t> </w:t>
            </w:r>
          </w:p>
          <w:p w14:paraId="0403122D" w14:textId="77777777" w:rsidR="00E751CF" w:rsidRPr="001A2AF1" w:rsidRDefault="00E751CF" w:rsidP="00E751CF">
            <w:pPr>
              <w:pStyle w:val="paragraph"/>
              <w:numPr>
                <w:ilvl w:val="0"/>
                <w:numId w:val="69"/>
              </w:numPr>
              <w:spacing w:before="0" w:beforeAutospacing="0" w:after="0" w:afterAutospacing="0"/>
              <w:textAlignment w:val="baseline"/>
              <w:rPr>
                <w:rStyle w:val="normaltextrun"/>
                <w:color w:val="000000"/>
              </w:rPr>
            </w:pPr>
            <w:r w:rsidRPr="001F160C">
              <w:rPr>
                <w:rStyle w:val="normaltextrun"/>
                <w:rFonts w:ascii="Ebrima" w:hAnsi="Ebrima"/>
                <w:color w:val="000000"/>
                <w:sz w:val="22"/>
                <w:szCs w:val="22"/>
              </w:rPr>
              <w:t>Syria</w:t>
            </w:r>
            <w:r w:rsidRPr="001A2AF1">
              <w:rPr>
                <w:rStyle w:val="normaltextrun"/>
              </w:rPr>
              <w:t> </w:t>
            </w:r>
          </w:p>
          <w:p w14:paraId="04DCE978" w14:textId="77777777" w:rsidR="00E751CF" w:rsidRPr="001A2AF1" w:rsidRDefault="00E751CF" w:rsidP="00E751CF">
            <w:pPr>
              <w:pStyle w:val="paragraph"/>
              <w:numPr>
                <w:ilvl w:val="0"/>
                <w:numId w:val="69"/>
              </w:numPr>
              <w:spacing w:before="0" w:beforeAutospacing="0" w:after="0" w:afterAutospacing="0"/>
              <w:textAlignment w:val="baseline"/>
              <w:rPr>
                <w:rStyle w:val="normaltextrun"/>
                <w:color w:val="000000"/>
              </w:rPr>
            </w:pPr>
            <w:r w:rsidRPr="001F160C">
              <w:rPr>
                <w:rStyle w:val="normaltextrun"/>
                <w:rFonts w:ascii="Ebrima" w:hAnsi="Ebrima"/>
                <w:color w:val="000000"/>
                <w:sz w:val="22"/>
                <w:szCs w:val="22"/>
              </w:rPr>
              <w:t>Tajikistan</w:t>
            </w:r>
            <w:r w:rsidRPr="001A2AF1">
              <w:rPr>
                <w:rStyle w:val="normaltextrun"/>
              </w:rPr>
              <w:t> </w:t>
            </w:r>
          </w:p>
          <w:p w14:paraId="29F55F03" w14:textId="77777777" w:rsidR="00E751CF" w:rsidRPr="001A2AF1" w:rsidRDefault="00E751CF" w:rsidP="00E751CF">
            <w:pPr>
              <w:pStyle w:val="paragraph"/>
              <w:numPr>
                <w:ilvl w:val="0"/>
                <w:numId w:val="69"/>
              </w:numPr>
              <w:spacing w:before="0" w:beforeAutospacing="0" w:after="0" w:afterAutospacing="0"/>
              <w:textAlignment w:val="baseline"/>
              <w:rPr>
                <w:rStyle w:val="normaltextrun"/>
                <w:color w:val="000000"/>
              </w:rPr>
            </w:pPr>
            <w:r w:rsidRPr="001F160C">
              <w:rPr>
                <w:rStyle w:val="normaltextrun"/>
                <w:rFonts w:ascii="Ebrima" w:hAnsi="Ebrima"/>
                <w:color w:val="000000"/>
                <w:sz w:val="22"/>
                <w:szCs w:val="22"/>
              </w:rPr>
              <w:t>Thailand</w:t>
            </w:r>
            <w:r w:rsidRPr="001A2AF1">
              <w:rPr>
                <w:rStyle w:val="normaltextrun"/>
              </w:rPr>
              <w:t> </w:t>
            </w:r>
          </w:p>
          <w:p w14:paraId="454AB554" w14:textId="77777777" w:rsidR="00E751CF" w:rsidRPr="001A2AF1" w:rsidRDefault="00E751CF" w:rsidP="00E751CF">
            <w:pPr>
              <w:pStyle w:val="paragraph"/>
              <w:numPr>
                <w:ilvl w:val="0"/>
                <w:numId w:val="69"/>
              </w:numPr>
              <w:spacing w:before="0" w:beforeAutospacing="0" w:after="0" w:afterAutospacing="0"/>
              <w:textAlignment w:val="baseline"/>
              <w:rPr>
                <w:rStyle w:val="normaltextrun"/>
                <w:color w:val="000000"/>
              </w:rPr>
            </w:pPr>
            <w:r w:rsidRPr="001F160C">
              <w:rPr>
                <w:rStyle w:val="normaltextrun"/>
                <w:rFonts w:ascii="Ebrima" w:hAnsi="Ebrima"/>
                <w:color w:val="000000"/>
                <w:sz w:val="22"/>
                <w:szCs w:val="22"/>
              </w:rPr>
              <w:t>Turkey</w:t>
            </w:r>
            <w:r w:rsidRPr="001A2AF1">
              <w:rPr>
                <w:rStyle w:val="normaltextrun"/>
              </w:rPr>
              <w:t> </w:t>
            </w:r>
          </w:p>
          <w:p w14:paraId="5E1B3D0B" w14:textId="77777777" w:rsidR="00E751CF" w:rsidRPr="001A2AF1" w:rsidRDefault="00E751CF" w:rsidP="00E751CF">
            <w:pPr>
              <w:pStyle w:val="paragraph"/>
              <w:numPr>
                <w:ilvl w:val="0"/>
                <w:numId w:val="69"/>
              </w:numPr>
              <w:spacing w:before="0" w:beforeAutospacing="0" w:after="0" w:afterAutospacing="0"/>
              <w:textAlignment w:val="baseline"/>
              <w:rPr>
                <w:rStyle w:val="normaltextrun"/>
                <w:color w:val="000000"/>
              </w:rPr>
            </w:pPr>
            <w:r w:rsidRPr="001F160C">
              <w:rPr>
                <w:rStyle w:val="normaltextrun"/>
                <w:rFonts w:ascii="Ebrima" w:hAnsi="Ebrima"/>
                <w:color w:val="000000"/>
                <w:sz w:val="22"/>
                <w:szCs w:val="22"/>
              </w:rPr>
              <w:t>Turkmenistan</w:t>
            </w:r>
            <w:r w:rsidRPr="001A2AF1">
              <w:rPr>
                <w:rStyle w:val="normaltextrun"/>
              </w:rPr>
              <w:t> </w:t>
            </w:r>
          </w:p>
          <w:p w14:paraId="5601AD8E" w14:textId="77777777" w:rsidR="00E751CF" w:rsidRPr="001A2AF1" w:rsidRDefault="00E751CF" w:rsidP="00E751CF">
            <w:pPr>
              <w:pStyle w:val="paragraph"/>
              <w:numPr>
                <w:ilvl w:val="0"/>
                <w:numId w:val="69"/>
              </w:numPr>
              <w:spacing w:before="0" w:beforeAutospacing="0" w:after="0" w:afterAutospacing="0"/>
              <w:textAlignment w:val="baseline"/>
              <w:rPr>
                <w:rStyle w:val="normaltextrun"/>
                <w:color w:val="000000"/>
              </w:rPr>
            </w:pPr>
            <w:r w:rsidRPr="001F160C">
              <w:rPr>
                <w:rStyle w:val="normaltextrun"/>
                <w:rFonts w:ascii="Ebrima" w:hAnsi="Ebrima"/>
                <w:color w:val="000000"/>
                <w:sz w:val="22"/>
                <w:szCs w:val="22"/>
              </w:rPr>
              <w:t>United Arab Emirates</w:t>
            </w:r>
            <w:r w:rsidRPr="001A2AF1">
              <w:rPr>
                <w:rStyle w:val="normaltextrun"/>
              </w:rPr>
              <w:t> </w:t>
            </w:r>
          </w:p>
          <w:p w14:paraId="196C0345" w14:textId="77777777" w:rsidR="00E751CF" w:rsidRPr="001A2AF1" w:rsidRDefault="00E751CF" w:rsidP="00E751CF">
            <w:pPr>
              <w:pStyle w:val="paragraph"/>
              <w:numPr>
                <w:ilvl w:val="0"/>
                <w:numId w:val="69"/>
              </w:numPr>
              <w:spacing w:before="0" w:beforeAutospacing="0" w:after="0" w:afterAutospacing="0"/>
              <w:textAlignment w:val="baseline"/>
              <w:rPr>
                <w:rStyle w:val="normaltextrun"/>
                <w:color w:val="000000"/>
              </w:rPr>
            </w:pPr>
            <w:r w:rsidRPr="001F160C">
              <w:rPr>
                <w:rStyle w:val="normaltextrun"/>
                <w:rFonts w:ascii="Ebrima" w:hAnsi="Ebrima"/>
                <w:color w:val="000000"/>
                <w:sz w:val="22"/>
                <w:szCs w:val="22"/>
              </w:rPr>
              <w:t>Uzbekistan</w:t>
            </w:r>
            <w:r w:rsidRPr="001A2AF1">
              <w:rPr>
                <w:rStyle w:val="normaltextrun"/>
              </w:rPr>
              <w:t> </w:t>
            </w:r>
          </w:p>
          <w:p w14:paraId="40833F30" w14:textId="77777777" w:rsidR="00E751CF" w:rsidRPr="001A2AF1" w:rsidRDefault="00E751CF" w:rsidP="00E751CF">
            <w:pPr>
              <w:pStyle w:val="paragraph"/>
              <w:numPr>
                <w:ilvl w:val="0"/>
                <w:numId w:val="69"/>
              </w:numPr>
              <w:spacing w:before="0" w:beforeAutospacing="0" w:after="0" w:afterAutospacing="0"/>
              <w:textAlignment w:val="baseline"/>
              <w:rPr>
                <w:rStyle w:val="normaltextrun"/>
                <w:color w:val="000000"/>
              </w:rPr>
            </w:pPr>
            <w:r w:rsidRPr="001F160C">
              <w:rPr>
                <w:rStyle w:val="normaltextrun"/>
                <w:rFonts w:ascii="Ebrima" w:hAnsi="Ebrima"/>
                <w:color w:val="000000"/>
                <w:sz w:val="22"/>
                <w:szCs w:val="22"/>
              </w:rPr>
              <w:t>Vietnam</w:t>
            </w:r>
            <w:r w:rsidRPr="001A2AF1">
              <w:rPr>
                <w:rStyle w:val="normaltextrun"/>
              </w:rPr>
              <w:t> </w:t>
            </w:r>
          </w:p>
          <w:p w14:paraId="5046748E" w14:textId="79DD794C" w:rsidR="00E751CF" w:rsidRPr="001A2AF1" w:rsidRDefault="00E751CF" w:rsidP="00E751CF">
            <w:pPr>
              <w:pStyle w:val="paragraph"/>
              <w:numPr>
                <w:ilvl w:val="0"/>
                <w:numId w:val="69"/>
              </w:numPr>
              <w:spacing w:before="0" w:beforeAutospacing="0" w:after="0" w:afterAutospacing="0"/>
              <w:textAlignment w:val="baseline"/>
              <w:rPr>
                <w:rStyle w:val="normaltextrun"/>
                <w:color w:val="000000"/>
              </w:rPr>
            </w:pPr>
            <w:r w:rsidRPr="001A2AF1">
              <w:rPr>
                <w:rStyle w:val="normaltextrun"/>
                <w:rFonts w:ascii="Ebrima" w:hAnsi="Ebrima"/>
                <w:color w:val="000000"/>
                <w:sz w:val="22"/>
                <w:szCs w:val="22"/>
              </w:rPr>
              <w:t>Yemen</w:t>
            </w:r>
            <w:r w:rsidRPr="001A2AF1">
              <w:rPr>
                <w:rStyle w:val="normaltextrun"/>
              </w:rPr>
              <w:t> </w:t>
            </w:r>
          </w:p>
          <w:p w14:paraId="418CA64C" w14:textId="750B4BC0" w:rsidR="00E751CF" w:rsidRPr="001A2AF1" w:rsidRDefault="00E751CF" w:rsidP="00E751CF">
            <w:pPr>
              <w:pStyle w:val="paragraph"/>
              <w:numPr>
                <w:ilvl w:val="0"/>
                <w:numId w:val="69"/>
              </w:numPr>
              <w:spacing w:before="0" w:beforeAutospacing="0" w:after="0" w:afterAutospacing="0"/>
              <w:textAlignment w:val="baseline"/>
              <w:rPr>
                <w:rStyle w:val="normaltextrun"/>
                <w:color w:val="000000"/>
              </w:rPr>
            </w:pPr>
            <w:r w:rsidRPr="001A2AF1">
              <w:rPr>
                <w:rStyle w:val="normaltextrun"/>
                <w:sz w:val="22"/>
                <w:szCs w:val="22"/>
              </w:rPr>
              <w:t>Other, please specify</w:t>
            </w:r>
          </w:p>
          <w:p w14:paraId="398C01AA" w14:textId="77777777" w:rsidR="00E751CF" w:rsidRPr="001F160C" w:rsidRDefault="00E751CF" w:rsidP="00E751CF">
            <w:pPr>
              <w:pStyle w:val="paragraph"/>
              <w:spacing w:before="0" w:beforeAutospacing="0" w:after="0" w:afterAutospacing="0"/>
              <w:textAlignment w:val="baseline"/>
              <w:rPr>
                <w:rStyle w:val="normaltextrun"/>
                <w:rFonts w:ascii="Ebrima" w:hAnsi="Ebrima" w:cs="Calibri"/>
                <w:color w:val="000000"/>
                <w:sz w:val="22"/>
                <w:szCs w:val="22"/>
              </w:rPr>
            </w:pPr>
          </w:p>
        </w:tc>
        <w:tc>
          <w:tcPr>
            <w:tcW w:w="2119" w:type="dxa"/>
          </w:tcPr>
          <w:p w14:paraId="5CDB3AB2" w14:textId="77777777" w:rsidR="00E751CF" w:rsidRPr="001F160C" w:rsidRDefault="00E751CF" w:rsidP="00E751CF">
            <w:pPr>
              <w:rPr>
                <w:rFonts w:ascii="Ebrima" w:hAnsi="Ebrima"/>
              </w:rPr>
            </w:pPr>
            <w:r w:rsidRPr="001F160C">
              <w:rPr>
                <w:rFonts w:ascii="Ebrima" w:hAnsi="Ebrima"/>
              </w:rPr>
              <w:t>Single choice</w:t>
            </w:r>
          </w:p>
          <w:p w14:paraId="4B289E9D" w14:textId="5F90AFC5" w:rsidR="00E751CF" w:rsidRPr="001F160C" w:rsidRDefault="00E751CF" w:rsidP="00E751CF">
            <w:pPr>
              <w:rPr>
                <w:rFonts w:ascii="Ebrima" w:hAnsi="Ebrima"/>
              </w:rPr>
            </w:pPr>
            <w:r w:rsidRPr="001F160C">
              <w:rPr>
                <w:rFonts w:ascii="Ebrima" w:hAnsi="Ebrima"/>
              </w:rPr>
              <w:t>As drop down</w:t>
            </w:r>
          </w:p>
        </w:tc>
        <w:tc>
          <w:tcPr>
            <w:tcW w:w="1882" w:type="dxa"/>
          </w:tcPr>
          <w:p w14:paraId="7059CE4A" w14:textId="1B0488A0" w:rsidR="00E751CF" w:rsidRPr="001F160C" w:rsidRDefault="00E751CF" w:rsidP="00E751CF">
            <w:pPr>
              <w:rPr>
                <w:rFonts w:ascii="Ebrima" w:hAnsi="Ebrima"/>
              </w:rPr>
            </w:pPr>
            <w:r w:rsidRPr="001F160C">
              <w:rPr>
                <w:rFonts w:ascii="Ebrima" w:hAnsi="Ebrima"/>
              </w:rPr>
              <w:t>CONTINENT = 1</w:t>
            </w:r>
          </w:p>
        </w:tc>
      </w:tr>
      <w:tr w:rsidR="00E751CF" w:rsidRPr="001F160C" w14:paraId="187DF210" w14:textId="77777777" w:rsidTr="00E751CF">
        <w:tc>
          <w:tcPr>
            <w:tcW w:w="1149" w:type="dxa"/>
          </w:tcPr>
          <w:p w14:paraId="27586533" w14:textId="77777777" w:rsidR="00E751CF" w:rsidRPr="001F160C" w:rsidRDefault="00E751CF" w:rsidP="00E751CF">
            <w:pPr>
              <w:pStyle w:val="ListParagraph"/>
              <w:numPr>
                <w:ilvl w:val="0"/>
                <w:numId w:val="1"/>
              </w:numPr>
              <w:rPr>
                <w:rFonts w:ascii="Ebrima" w:hAnsi="Ebrima"/>
              </w:rPr>
            </w:pPr>
          </w:p>
        </w:tc>
        <w:tc>
          <w:tcPr>
            <w:tcW w:w="5044" w:type="dxa"/>
          </w:tcPr>
          <w:p w14:paraId="15A55C17" w14:textId="77777777" w:rsidR="00E751CF" w:rsidRPr="001F160C" w:rsidRDefault="00E751CF" w:rsidP="00E751CF">
            <w:pPr>
              <w:pStyle w:val="paragraph"/>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Which country in Australasia?</w:t>
            </w:r>
            <w:r w:rsidRPr="001F160C">
              <w:rPr>
                <w:rStyle w:val="eop"/>
                <w:rFonts w:ascii="Ebrima" w:hAnsi="Ebrima"/>
                <w:color w:val="000000"/>
                <w:sz w:val="22"/>
                <w:szCs w:val="22"/>
              </w:rPr>
              <w:t> </w:t>
            </w:r>
          </w:p>
          <w:p w14:paraId="03CAA8FD" w14:textId="77777777" w:rsidR="00E751CF" w:rsidRPr="001F160C" w:rsidRDefault="00E751CF" w:rsidP="00E751CF">
            <w:pPr>
              <w:pStyle w:val="paragraph"/>
              <w:numPr>
                <w:ilvl w:val="0"/>
                <w:numId w:val="68"/>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Australia</w:t>
            </w:r>
            <w:r w:rsidRPr="001F160C">
              <w:rPr>
                <w:rStyle w:val="eop"/>
                <w:rFonts w:ascii="Ebrima" w:hAnsi="Ebrima"/>
                <w:color w:val="000000"/>
                <w:sz w:val="22"/>
                <w:szCs w:val="22"/>
              </w:rPr>
              <w:t> </w:t>
            </w:r>
          </w:p>
          <w:p w14:paraId="10C1A218" w14:textId="77777777" w:rsidR="00E751CF" w:rsidRPr="001F160C" w:rsidRDefault="00E751CF" w:rsidP="00E751CF">
            <w:pPr>
              <w:pStyle w:val="paragraph"/>
              <w:numPr>
                <w:ilvl w:val="0"/>
                <w:numId w:val="68"/>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French Polynesia</w:t>
            </w:r>
            <w:r w:rsidRPr="001F160C">
              <w:rPr>
                <w:rStyle w:val="eop"/>
                <w:rFonts w:ascii="Ebrima" w:hAnsi="Ebrima"/>
                <w:color w:val="000000"/>
                <w:sz w:val="22"/>
                <w:szCs w:val="22"/>
              </w:rPr>
              <w:t> </w:t>
            </w:r>
          </w:p>
          <w:p w14:paraId="6F741E53" w14:textId="77777777" w:rsidR="00E751CF" w:rsidRPr="001F160C" w:rsidRDefault="00E751CF" w:rsidP="00E751CF">
            <w:pPr>
              <w:pStyle w:val="paragraph"/>
              <w:numPr>
                <w:ilvl w:val="0"/>
                <w:numId w:val="68"/>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Niue</w:t>
            </w:r>
            <w:r w:rsidRPr="001F160C">
              <w:rPr>
                <w:rStyle w:val="eop"/>
                <w:rFonts w:ascii="Ebrima" w:hAnsi="Ebrima"/>
                <w:color w:val="000000"/>
                <w:sz w:val="22"/>
                <w:szCs w:val="22"/>
              </w:rPr>
              <w:t> </w:t>
            </w:r>
          </w:p>
          <w:p w14:paraId="54BC4B6A" w14:textId="77777777" w:rsidR="00E751CF" w:rsidRPr="001F160C" w:rsidRDefault="00E751CF" w:rsidP="00E751CF">
            <w:pPr>
              <w:pStyle w:val="paragraph"/>
              <w:numPr>
                <w:ilvl w:val="0"/>
                <w:numId w:val="68"/>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Tonga</w:t>
            </w:r>
            <w:r w:rsidRPr="001F160C">
              <w:rPr>
                <w:rStyle w:val="eop"/>
                <w:rFonts w:ascii="Ebrima" w:hAnsi="Ebrima"/>
                <w:color w:val="000000"/>
                <w:sz w:val="22"/>
                <w:szCs w:val="22"/>
              </w:rPr>
              <w:t> </w:t>
            </w:r>
          </w:p>
          <w:p w14:paraId="56A605B0" w14:textId="77777777" w:rsidR="00E751CF" w:rsidRPr="001F160C" w:rsidRDefault="00E751CF" w:rsidP="00E751CF">
            <w:pPr>
              <w:pStyle w:val="paragraph"/>
              <w:numPr>
                <w:ilvl w:val="0"/>
                <w:numId w:val="68"/>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Christmas Island</w:t>
            </w:r>
            <w:r w:rsidRPr="001F160C">
              <w:rPr>
                <w:rStyle w:val="eop"/>
                <w:rFonts w:ascii="Ebrima" w:hAnsi="Ebrima"/>
                <w:color w:val="000000"/>
                <w:sz w:val="22"/>
                <w:szCs w:val="22"/>
              </w:rPr>
              <w:t> </w:t>
            </w:r>
          </w:p>
          <w:p w14:paraId="3A350528" w14:textId="77777777" w:rsidR="00E751CF" w:rsidRPr="001F160C" w:rsidRDefault="00E751CF" w:rsidP="00E751CF">
            <w:pPr>
              <w:pStyle w:val="paragraph"/>
              <w:numPr>
                <w:ilvl w:val="0"/>
                <w:numId w:val="68"/>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Kiribati</w:t>
            </w:r>
            <w:r w:rsidRPr="001F160C">
              <w:rPr>
                <w:rStyle w:val="eop"/>
                <w:rFonts w:ascii="Ebrima" w:hAnsi="Ebrima"/>
                <w:color w:val="000000"/>
                <w:sz w:val="22"/>
                <w:szCs w:val="22"/>
              </w:rPr>
              <w:t> </w:t>
            </w:r>
          </w:p>
          <w:p w14:paraId="1F13AFAB" w14:textId="77777777" w:rsidR="00E751CF" w:rsidRPr="001F160C" w:rsidRDefault="00E751CF" w:rsidP="00E751CF">
            <w:pPr>
              <w:pStyle w:val="paragraph"/>
              <w:numPr>
                <w:ilvl w:val="0"/>
                <w:numId w:val="68"/>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Papua New Guinea</w:t>
            </w:r>
            <w:r w:rsidRPr="001F160C">
              <w:rPr>
                <w:rStyle w:val="eop"/>
                <w:rFonts w:ascii="Ebrima" w:hAnsi="Ebrima"/>
                <w:color w:val="000000"/>
                <w:sz w:val="22"/>
                <w:szCs w:val="22"/>
              </w:rPr>
              <w:t> </w:t>
            </w:r>
          </w:p>
          <w:p w14:paraId="5146E852" w14:textId="77777777" w:rsidR="00E751CF" w:rsidRPr="001F160C" w:rsidRDefault="00E751CF" w:rsidP="00E751CF">
            <w:pPr>
              <w:pStyle w:val="paragraph"/>
              <w:numPr>
                <w:ilvl w:val="0"/>
                <w:numId w:val="68"/>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Tuvalu</w:t>
            </w:r>
            <w:r w:rsidRPr="001F160C">
              <w:rPr>
                <w:rStyle w:val="eop"/>
                <w:rFonts w:ascii="Ebrima" w:hAnsi="Ebrima"/>
                <w:color w:val="000000"/>
                <w:sz w:val="22"/>
                <w:szCs w:val="22"/>
              </w:rPr>
              <w:t> </w:t>
            </w:r>
          </w:p>
          <w:p w14:paraId="284B6A48" w14:textId="77777777" w:rsidR="00E751CF" w:rsidRPr="001F160C" w:rsidRDefault="00E751CF" w:rsidP="00E751CF">
            <w:pPr>
              <w:pStyle w:val="paragraph"/>
              <w:numPr>
                <w:ilvl w:val="0"/>
                <w:numId w:val="68"/>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Cocos Keeling Island</w:t>
            </w:r>
            <w:r w:rsidRPr="001F160C">
              <w:rPr>
                <w:rStyle w:val="eop"/>
                <w:rFonts w:ascii="Ebrima" w:hAnsi="Ebrima"/>
                <w:color w:val="000000"/>
                <w:sz w:val="22"/>
                <w:szCs w:val="22"/>
              </w:rPr>
              <w:t> </w:t>
            </w:r>
          </w:p>
          <w:p w14:paraId="7039137C" w14:textId="77777777" w:rsidR="00E751CF" w:rsidRPr="001F160C" w:rsidRDefault="00E751CF" w:rsidP="00E751CF">
            <w:pPr>
              <w:pStyle w:val="paragraph"/>
              <w:numPr>
                <w:ilvl w:val="0"/>
                <w:numId w:val="68"/>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Nauru</w:t>
            </w:r>
            <w:r w:rsidRPr="001F160C">
              <w:rPr>
                <w:rStyle w:val="eop"/>
                <w:rFonts w:ascii="Ebrima" w:hAnsi="Ebrima"/>
                <w:color w:val="000000"/>
                <w:sz w:val="22"/>
                <w:szCs w:val="22"/>
              </w:rPr>
              <w:t> </w:t>
            </w:r>
          </w:p>
          <w:p w14:paraId="58AD7940" w14:textId="77777777" w:rsidR="00E751CF" w:rsidRPr="001F160C" w:rsidRDefault="00E751CF" w:rsidP="00E751CF">
            <w:pPr>
              <w:pStyle w:val="paragraph"/>
              <w:numPr>
                <w:ilvl w:val="0"/>
                <w:numId w:val="68"/>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Pitcairn Island</w:t>
            </w:r>
            <w:r w:rsidRPr="001F160C">
              <w:rPr>
                <w:rStyle w:val="eop"/>
                <w:rFonts w:ascii="Ebrima" w:hAnsi="Ebrima"/>
                <w:color w:val="000000"/>
                <w:sz w:val="22"/>
                <w:szCs w:val="22"/>
              </w:rPr>
              <w:t> </w:t>
            </w:r>
          </w:p>
          <w:p w14:paraId="12117A2C" w14:textId="77777777" w:rsidR="00E751CF" w:rsidRPr="001F160C" w:rsidRDefault="00E751CF" w:rsidP="00E751CF">
            <w:pPr>
              <w:pStyle w:val="paragraph"/>
              <w:numPr>
                <w:ilvl w:val="0"/>
                <w:numId w:val="68"/>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Vanuatu</w:t>
            </w:r>
            <w:r w:rsidRPr="001F160C">
              <w:rPr>
                <w:rStyle w:val="eop"/>
                <w:rFonts w:ascii="Ebrima" w:hAnsi="Ebrima"/>
                <w:color w:val="000000"/>
                <w:sz w:val="22"/>
                <w:szCs w:val="22"/>
              </w:rPr>
              <w:t> </w:t>
            </w:r>
          </w:p>
          <w:p w14:paraId="4388AF5E" w14:textId="77777777" w:rsidR="00E751CF" w:rsidRPr="001F160C" w:rsidRDefault="00E751CF" w:rsidP="00E751CF">
            <w:pPr>
              <w:pStyle w:val="paragraph"/>
              <w:numPr>
                <w:ilvl w:val="0"/>
                <w:numId w:val="68"/>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Cook Island</w:t>
            </w:r>
            <w:r w:rsidRPr="001F160C">
              <w:rPr>
                <w:rStyle w:val="eop"/>
                <w:rFonts w:ascii="Ebrima" w:hAnsi="Ebrima"/>
                <w:color w:val="000000"/>
                <w:sz w:val="22"/>
                <w:szCs w:val="22"/>
              </w:rPr>
              <w:t> </w:t>
            </w:r>
          </w:p>
          <w:p w14:paraId="6DBC8AA1" w14:textId="77777777" w:rsidR="00E751CF" w:rsidRPr="001F160C" w:rsidRDefault="00E751CF" w:rsidP="00E751CF">
            <w:pPr>
              <w:pStyle w:val="paragraph"/>
              <w:numPr>
                <w:ilvl w:val="0"/>
                <w:numId w:val="68"/>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New Caledonia</w:t>
            </w:r>
            <w:r w:rsidRPr="001F160C">
              <w:rPr>
                <w:rStyle w:val="eop"/>
                <w:rFonts w:ascii="Ebrima" w:hAnsi="Ebrima"/>
                <w:color w:val="000000"/>
                <w:sz w:val="22"/>
                <w:szCs w:val="22"/>
              </w:rPr>
              <w:t> </w:t>
            </w:r>
          </w:p>
          <w:p w14:paraId="751F2863" w14:textId="77777777" w:rsidR="00E751CF" w:rsidRPr="001F160C" w:rsidRDefault="00E751CF" w:rsidP="00E751CF">
            <w:pPr>
              <w:pStyle w:val="paragraph"/>
              <w:numPr>
                <w:ilvl w:val="0"/>
                <w:numId w:val="68"/>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Solomon Island</w:t>
            </w:r>
            <w:r w:rsidRPr="001F160C">
              <w:rPr>
                <w:rStyle w:val="eop"/>
                <w:rFonts w:ascii="Ebrima" w:hAnsi="Ebrima"/>
                <w:color w:val="000000"/>
                <w:sz w:val="22"/>
                <w:szCs w:val="22"/>
              </w:rPr>
              <w:t> </w:t>
            </w:r>
          </w:p>
          <w:p w14:paraId="475D5F5E" w14:textId="77777777" w:rsidR="00E751CF" w:rsidRPr="001F160C" w:rsidRDefault="00E751CF" w:rsidP="00E751CF">
            <w:pPr>
              <w:pStyle w:val="paragraph"/>
              <w:numPr>
                <w:ilvl w:val="0"/>
                <w:numId w:val="68"/>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Wallis Futuna</w:t>
            </w:r>
            <w:r w:rsidRPr="001F160C">
              <w:rPr>
                <w:rStyle w:val="eop"/>
                <w:rFonts w:ascii="Ebrima" w:hAnsi="Ebrima"/>
                <w:color w:val="000000"/>
                <w:sz w:val="22"/>
                <w:szCs w:val="22"/>
              </w:rPr>
              <w:t> </w:t>
            </w:r>
          </w:p>
          <w:p w14:paraId="6420674C" w14:textId="77777777" w:rsidR="00E751CF" w:rsidRPr="001F160C" w:rsidRDefault="00E751CF" w:rsidP="00E751CF">
            <w:pPr>
              <w:pStyle w:val="paragraph"/>
              <w:numPr>
                <w:ilvl w:val="0"/>
                <w:numId w:val="68"/>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Fiji</w:t>
            </w:r>
            <w:r w:rsidRPr="001F160C">
              <w:rPr>
                <w:rStyle w:val="eop"/>
                <w:rFonts w:ascii="Ebrima" w:hAnsi="Ebrima"/>
                <w:color w:val="000000"/>
                <w:sz w:val="22"/>
                <w:szCs w:val="22"/>
              </w:rPr>
              <w:t> </w:t>
            </w:r>
          </w:p>
          <w:p w14:paraId="4A27B9C2" w14:textId="77777777" w:rsidR="00E751CF" w:rsidRPr="001F160C" w:rsidRDefault="00E751CF" w:rsidP="00E751CF">
            <w:pPr>
              <w:pStyle w:val="paragraph"/>
              <w:numPr>
                <w:ilvl w:val="0"/>
                <w:numId w:val="68"/>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New Zealand</w:t>
            </w:r>
            <w:r w:rsidRPr="001F160C">
              <w:rPr>
                <w:rStyle w:val="eop"/>
                <w:rFonts w:ascii="Ebrima" w:hAnsi="Ebrima"/>
                <w:color w:val="000000"/>
                <w:sz w:val="22"/>
                <w:szCs w:val="22"/>
              </w:rPr>
              <w:t> </w:t>
            </w:r>
          </w:p>
          <w:p w14:paraId="710E1792" w14:textId="77777777" w:rsidR="00E751CF" w:rsidRPr="001F160C" w:rsidRDefault="00E751CF" w:rsidP="00E751CF">
            <w:pPr>
              <w:pStyle w:val="paragraph"/>
              <w:numPr>
                <w:ilvl w:val="0"/>
                <w:numId w:val="68"/>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Tokelau</w:t>
            </w:r>
            <w:r w:rsidRPr="001F160C">
              <w:rPr>
                <w:rStyle w:val="eop"/>
                <w:rFonts w:ascii="Ebrima" w:hAnsi="Ebrima"/>
                <w:color w:val="000000"/>
                <w:sz w:val="22"/>
                <w:szCs w:val="22"/>
              </w:rPr>
              <w:t> </w:t>
            </w:r>
          </w:p>
          <w:p w14:paraId="44AB42E9" w14:textId="77777777" w:rsidR="00E751CF" w:rsidRPr="001F160C" w:rsidRDefault="00E751CF" w:rsidP="00E751CF">
            <w:pPr>
              <w:pStyle w:val="paragraph"/>
              <w:numPr>
                <w:ilvl w:val="0"/>
                <w:numId w:val="68"/>
              </w:numPr>
              <w:spacing w:before="0" w:beforeAutospacing="0" w:after="0" w:afterAutospacing="0"/>
              <w:textAlignment w:val="baseline"/>
              <w:rPr>
                <w:rStyle w:val="eop"/>
                <w:rFonts w:ascii="Ebrima" w:hAnsi="Ebrima"/>
                <w:sz w:val="22"/>
                <w:szCs w:val="22"/>
              </w:rPr>
            </w:pPr>
            <w:r w:rsidRPr="001F160C">
              <w:rPr>
                <w:rStyle w:val="normaltextrun"/>
                <w:rFonts w:ascii="Ebrima" w:hAnsi="Ebrima"/>
                <w:color w:val="000000"/>
                <w:sz w:val="22"/>
                <w:szCs w:val="22"/>
              </w:rPr>
              <w:t>Western Samoa</w:t>
            </w:r>
            <w:r w:rsidRPr="001F160C">
              <w:rPr>
                <w:rStyle w:val="eop"/>
                <w:rFonts w:ascii="Ebrima" w:hAnsi="Ebrima"/>
                <w:color w:val="000000"/>
                <w:sz w:val="22"/>
                <w:szCs w:val="22"/>
              </w:rPr>
              <w:t> </w:t>
            </w:r>
          </w:p>
          <w:p w14:paraId="5EC135DC" w14:textId="2D49F8D4" w:rsidR="00E751CF" w:rsidRPr="001F160C" w:rsidRDefault="00E751CF" w:rsidP="00E751CF">
            <w:pPr>
              <w:pStyle w:val="paragraph"/>
              <w:numPr>
                <w:ilvl w:val="0"/>
                <w:numId w:val="68"/>
              </w:numPr>
              <w:spacing w:before="0" w:beforeAutospacing="0" w:after="0" w:afterAutospacing="0"/>
              <w:textAlignment w:val="baseline"/>
              <w:rPr>
                <w:rFonts w:ascii="Ebrima" w:hAnsi="Ebrima"/>
                <w:sz w:val="22"/>
                <w:szCs w:val="22"/>
              </w:rPr>
            </w:pPr>
            <w:r w:rsidRPr="001F160C">
              <w:rPr>
                <w:rStyle w:val="eop"/>
                <w:rFonts w:ascii="Ebrima" w:hAnsi="Ebrima"/>
                <w:color w:val="000000"/>
              </w:rPr>
              <w:t>Other, please specify</w:t>
            </w:r>
          </w:p>
          <w:p w14:paraId="7A9E4455" w14:textId="77777777" w:rsidR="00E751CF" w:rsidRPr="001F160C" w:rsidRDefault="00E751CF" w:rsidP="00E751CF">
            <w:pPr>
              <w:pStyle w:val="paragraph"/>
              <w:spacing w:before="0" w:beforeAutospacing="0" w:after="0" w:afterAutospacing="0"/>
              <w:textAlignment w:val="baseline"/>
              <w:rPr>
                <w:rStyle w:val="normaltextrun"/>
                <w:rFonts w:ascii="Ebrima" w:hAnsi="Ebrima" w:cs="Calibri"/>
                <w:color w:val="000000"/>
                <w:sz w:val="22"/>
                <w:szCs w:val="22"/>
              </w:rPr>
            </w:pPr>
          </w:p>
        </w:tc>
        <w:tc>
          <w:tcPr>
            <w:tcW w:w="2119" w:type="dxa"/>
          </w:tcPr>
          <w:p w14:paraId="0FE4235A" w14:textId="77777777" w:rsidR="00E751CF" w:rsidRPr="001F160C" w:rsidRDefault="00E751CF" w:rsidP="00E751CF">
            <w:pPr>
              <w:rPr>
                <w:rFonts w:ascii="Ebrima" w:hAnsi="Ebrima"/>
              </w:rPr>
            </w:pPr>
            <w:r w:rsidRPr="001F160C">
              <w:rPr>
                <w:rFonts w:ascii="Ebrima" w:hAnsi="Ebrima"/>
              </w:rPr>
              <w:t>Single choice</w:t>
            </w:r>
          </w:p>
          <w:p w14:paraId="19E5600A" w14:textId="2B794A01" w:rsidR="00E751CF" w:rsidRPr="001F160C" w:rsidRDefault="00E751CF" w:rsidP="00E751CF">
            <w:pPr>
              <w:rPr>
                <w:rFonts w:ascii="Ebrima" w:hAnsi="Ebrima"/>
              </w:rPr>
            </w:pPr>
            <w:r w:rsidRPr="001F160C">
              <w:rPr>
                <w:rFonts w:ascii="Ebrima" w:hAnsi="Ebrima"/>
              </w:rPr>
              <w:t>As drop down</w:t>
            </w:r>
          </w:p>
          <w:p w14:paraId="24B05CC7" w14:textId="3E48C815" w:rsidR="00E751CF" w:rsidRPr="001F160C" w:rsidRDefault="00E751CF" w:rsidP="00E751CF">
            <w:pPr>
              <w:rPr>
                <w:rFonts w:ascii="Ebrima" w:hAnsi="Ebrima"/>
              </w:rPr>
            </w:pPr>
            <w:r w:rsidRPr="001F160C">
              <w:rPr>
                <w:rFonts w:ascii="Ebrima" w:hAnsi="Ebrima"/>
              </w:rPr>
              <w:t>Same page as above</w:t>
            </w:r>
          </w:p>
        </w:tc>
        <w:tc>
          <w:tcPr>
            <w:tcW w:w="1882" w:type="dxa"/>
          </w:tcPr>
          <w:p w14:paraId="1CE4075A" w14:textId="5CDBC3A5" w:rsidR="00E751CF" w:rsidRPr="001F160C" w:rsidRDefault="00E751CF" w:rsidP="00E751CF">
            <w:pPr>
              <w:rPr>
                <w:rFonts w:ascii="Ebrima" w:hAnsi="Ebrima"/>
              </w:rPr>
            </w:pPr>
            <w:r w:rsidRPr="001F160C">
              <w:rPr>
                <w:rFonts w:ascii="Ebrima" w:hAnsi="Ebrima"/>
              </w:rPr>
              <w:t>CONTINENT = 2</w:t>
            </w:r>
          </w:p>
        </w:tc>
      </w:tr>
      <w:tr w:rsidR="00E751CF" w:rsidRPr="001F160C" w14:paraId="6B9FC486" w14:textId="77777777" w:rsidTr="00E751CF">
        <w:tc>
          <w:tcPr>
            <w:tcW w:w="1149" w:type="dxa"/>
          </w:tcPr>
          <w:p w14:paraId="33BA8118" w14:textId="77777777" w:rsidR="00E751CF" w:rsidRPr="001F160C" w:rsidRDefault="00E751CF" w:rsidP="00E751CF">
            <w:pPr>
              <w:pStyle w:val="ListParagraph"/>
              <w:numPr>
                <w:ilvl w:val="0"/>
                <w:numId w:val="1"/>
              </w:numPr>
              <w:rPr>
                <w:rFonts w:ascii="Ebrima" w:hAnsi="Ebrima"/>
              </w:rPr>
            </w:pPr>
          </w:p>
        </w:tc>
        <w:tc>
          <w:tcPr>
            <w:tcW w:w="5044" w:type="dxa"/>
          </w:tcPr>
          <w:p w14:paraId="1CD5A5C0" w14:textId="77777777" w:rsidR="00E751CF" w:rsidRDefault="00E751CF" w:rsidP="00E751CF">
            <w:pPr>
              <w:pStyle w:val="paragraph"/>
              <w:spacing w:before="0" w:beforeAutospacing="0" w:after="0" w:afterAutospacing="0"/>
              <w:textAlignment w:val="baseline"/>
              <w:rPr>
                <w:rStyle w:val="eop"/>
                <w:rFonts w:ascii="Ebrima" w:hAnsi="Ebrima"/>
                <w:color w:val="000000"/>
                <w:sz w:val="22"/>
                <w:szCs w:val="22"/>
              </w:rPr>
            </w:pPr>
            <w:r w:rsidRPr="001F160C">
              <w:rPr>
                <w:rStyle w:val="normaltextrun"/>
                <w:rFonts w:ascii="Ebrima" w:hAnsi="Ebrima"/>
                <w:color w:val="000000"/>
                <w:sz w:val="22"/>
                <w:szCs w:val="22"/>
              </w:rPr>
              <w:t>Which country in Africa?</w:t>
            </w:r>
            <w:r w:rsidRPr="001F160C">
              <w:rPr>
                <w:rStyle w:val="eop"/>
                <w:rFonts w:ascii="Ebrima" w:hAnsi="Ebrima"/>
                <w:color w:val="000000"/>
                <w:sz w:val="22"/>
                <w:szCs w:val="22"/>
              </w:rPr>
              <w:t> </w:t>
            </w:r>
          </w:p>
          <w:p w14:paraId="70CEB8AA" w14:textId="77777777" w:rsidR="00E751CF" w:rsidRPr="001F160C" w:rsidRDefault="00E751CF" w:rsidP="00E751CF">
            <w:pPr>
              <w:pStyle w:val="paragraph"/>
              <w:spacing w:before="0" w:beforeAutospacing="0" w:after="0" w:afterAutospacing="0"/>
              <w:textAlignment w:val="baseline"/>
              <w:rPr>
                <w:rFonts w:ascii="Ebrima" w:hAnsi="Ebrima"/>
                <w:sz w:val="22"/>
                <w:szCs w:val="22"/>
              </w:rPr>
            </w:pPr>
          </w:p>
          <w:p w14:paraId="4B447A1C" w14:textId="77777777" w:rsidR="00E751CF" w:rsidRPr="001F160C" w:rsidRDefault="00E751CF" w:rsidP="00E751CF">
            <w:pPr>
              <w:pStyle w:val="paragraph"/>
              <w:numPr>
                <w:ilvl w:val="0"/>
                <w:numId w:val="67"/>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Algeria</w:t>
            </w:r>
            <w:r w:rsidRPr="001F160C">
              <w:rPr>
                <w:rStyle w:val="eop"/>
                <w:rFonts w:ascii="Ebrima" w:hAnsi="Ebrima"/>
                <w:color w:val="000000"/>
                <w:sz w:val="22"/>
                <w:szCs w:val="22"/>
              </w:rPr>
              <w:t> </w:t>
            </w:r>
          </w:p>
          <w:p w14:paraId="1D0D6954" w14:textId="77777777" w:rsidR="00E751CF" w:rsidRPr="001F160C" w:rsidRDefault="00E751CF" w:rsidP="00E751CF">
            <w:pPr>
              <w:pStyle w:val="paragraph"/>
              <w:numPr>
                <w:ilvl w:val="0"/>
                <w:numId w:val="67"/>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Angola</w:t>
            </w:r>
            <w:r w:rsidRPr="001F160C">
              <w:rPr>
                <w:rStyle w:val="eop"/>
                <w:rFonts w:ascii="Ebrima" w:hAnsi="Ebrima"/>
                <w:color w:val="000000"/>
                <w:sz w:val="22"/>
                <w:szCs w:val="22"/>
              </w:rPr>
              <w:t> </w:t>
            </w:r>
          </w:p>
          <w:p w14:paraId="268E773C" w14:textId="77777777" w:rsidR="00E751CF" w:rsidRPr="001F160C" w:rsidRDefault="00E751CF" w:rsidP="00E751CF">
            <w:pPr>
              <w:pStyle w:val="paragraph"/>
              <w:numPr>
                <w:ilvl w:val="0"/>
                <w:numId w:val="67"/>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Benin</w:t>
            </w:r>
            <w:r w:rsidRPr="001F160C">
              <w:rPr>
                <w:rStyle w:val="eop"/>
                <w:rFonts w:ascii="Ebrima" w:hAnsi="Ebrima"/>
                <w:color w:val="000000"/>
                <w:sz w:val="22"/>
                <w:szCs w:val="22"/>
              </w:rPr>
              <w:t> </w:t>
            </w:r>
          </w:p>
          <w:p w14:paraId="428109B8" w14:textId="77777777" w:rsidR="00E751CF" w:rsidRPr="001F160C" w:rsidRDefault="00E751CF" w:rsidP="00E751CF">
            <w:pPr>
              <w:pStyle w:val="paragraph"/>
              <w:numPr>
                <w:ilvl w:val="0"/>
                <w:numId w:val="67"/>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Botswana</w:t>
            </w:r>
            <w:r w:rsidRPr="001F160C">
              <w:rPr>
                <w:rStyle w:val="eop"/>
                <w:rFonts w:ascii="Ebrima" w:hAnsi="Ebrima"/>
                <w:color w:val="000000"/>
                <w:sz w:val="22"/>
                <w:szCs w:val="22"/>
              </w:rPr>
              <w:t> </w:t>
            </w:r>
          </w:p>
          <w:p w14:paraId="6B5EB846" w14:textId="77777777" w:rsidR="00E751CF" w:rsidRPr="001F160C" w:rsidRDefault="00E751CF" w:rsidP="00E751CF">
            <w:pPr>
              <w:pStyle w:val="paragraph"/>
              <w:numPr>
                <w:ilvl w:val="0"/>
                <w:numId w:val="67"/>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Burkina Faso</w:t>
            </w:r>
            <w:r w:rsidRPr="001F160C">
              <w:rPr>
                <w:rStyle w:val="eop"/>
                <w:rFonts w:ascii="Ebrima" w:hAnsi="Ebrima"/>
                <w:color w:val="000000"/>
                <w:sz w:val="22"/>
                <w:szCs w:val="22"/>
              </w:rPr>
              <w:t> </w:t>
            </w:r>
          </w:p>
          <w:p w14:paraId="2BD04CDE" w14:textId="77777777" w:rsidR="00E751CF" w:rsidRPr="001F160C" w:rsidRDefault="00E751CF" w:rsidP="00E751CF">
            <w:pPr>
              <w:pStyle w:val="paragraph"/>
              <w:numPr>
                <w:ilvl w:val="0"/>
                <w:numId w:val="67"/>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Burundi</w:t>
            </w:r>
            <w:r w:rsidRPr="001F160C">
              <w:rPr>
                <w:rStyle w:val="eop"/>
                <w:rFonts w:ascii="Ebrima" w:hAnsi="Ebrima"/>
                <w:color w:val="000000"/>
                <w:sz w:val="22"/>
                <w:szCs w:val="22"/>
              </w:rPr>
              <w:t> </w:t>
            </w:r>
          </w:p>
          <w:p w14:paraId="7121A8CD" w14:textId="77777777" w:rsidR="00E751CF" w:rsidRPr="001F160C" w:rsidRDefault="00E751CF" w:rsidP="00E751CF">
            <w:pPr>
              <w:pStyle w:val="paragraph"/>
              <w:numPr>
                <w:ilvl w:val="0"/>
                <w:numId w:val="67"/>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Cameroon</w:t>
            </w:r>
            <w:r w:rsidRPr="001F160C">
              <w:rPr>
                <w:rStyle w:val="eop"/>
                <w:rFonts w:ascii="Ebrima" w:hAnsi="Ebrima"/>
                <w:color w:val="000000"/>
                <w:sz w:val="22"/>
                <w:szCs w:val="22"/>
              </w:rPr>
              <w:t> </w:t>
            </w:r>
          </w:p>
          <w:p w14:paraId="3355BD9B" w14:textId="77777777" w:rsidR="00E751CF" w:rsidRPr="001F160C" w:rsidRDefault="00E751CF" w:rsidP="00E751CF">
            <w:pPr>
              <w:pStyle w:val="paragraph"/>
              <w:numPr>
                <w:ilvl w:val="0"/>
                <w:numId w:val="67"/>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Cape Verde</w:t>
            </w:r>
            <w:r w:rsidRPr="001F160C">
              <w:rPr>
                <w:rStyle w:val="eop"/>
                <w:rFonts w:ascii="Ebrima" w:hAnsi="Ebrima"/>
                <w:color w:val="000000"/>
                <w:sz w:val="22"/>
                <w:szCs w:val="22"/>
              </w:rPr>
              <w:t> </w:t>
            </w:r>
          </w:p>
          <w:p w14:paraId="7B57A3F8" w14:textId="77777777" w:rsidR="00E751CF" w:rsidRPr="001F160C" w:rsidRDefault="00E751CF" w:rsidP="00E751CF">
            <w:pPr>
              <w:pStyle w:val="paragraph"/>
              <w:numPr>
                <w:ilvl w:val="0"/>
                <w:numId w:val="67"/>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Central African Republic</w:t>
            </w:r>
            <w:r w:rsidRPr="001F160C">
              <w:rPr>
                <w:rStyle w:val="eop"/>
                <w:rFonts w:ascii="Ebrima" w:hAnsi="Ebrima"/>
                <w:color w:val="000000"/>
                <w:sz w:val="22"/>
                <w:szCs w:val="22"/>
              </w:rPr>
              <w:t> </w:t>
            </w:r>
          </w:p>
          <w:p w14:paraId="6C3A57ED" w14:textId="77777777" w:rsidR="00E751CF" w:rsidRPr="001F160C" w:rsidRDefault="00E751CF" w:rsidP="00E751CF">
            <w:pPr>
              <w:pStyle w:val="paragraph"/>
              <w:numPr>
                <w:ilvl w:val="0"/>
                <w:numId w:val="67"/>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Chad</w:t>
            </w:r>
            <w:r w:rsidRPr="001F160C">
              <w:rPr>
                <w:rStyle w:val="eop"/>
                <w:rFonts w:ascii="Ebrima" w:hAnsi="Ebrima"/>
                <w:color w:val="000000"/>
                <w:sz w:val="22"/>
                <w:szCs w:val="22"/>
              </w:rPr>
              <w:t> </w:t>
            </w:r>
          </w:p>
          <w:p w14:paraId="154C229A" w14:textId="77777777" w:rsidR="00E751CF" w:rsidRPr="001F160C" w:rsidRDefault="00E751CF" w:rsidP="00E751CF">
            <w:pPr>
              <w:pStyle w:val="paragraph"/>
              <w:numPr>
                <w:ilvl w:val="0"/>
                <w:numId w:val="67"/>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Comoros</w:t>
            </w:r>
            <w:r w:rsidRPr="001F160C">
              <w:rPr>
                <w:rStyle w:val="eop"/>
                <w:rFonts w:ascii="Ebrima" w:hAnsi="Ebrima"/>
                <w:color w:val="000000"/>
                <w:sz w:val="22"/>
                <w:szCs w:val="22"/>
              </w:rPr>
              <w:t> </w:t>
            </w:r>
          </w:p>
          <w:p w14:paraId="24D81908" w14:textId="77777777" w:rsidR="00E751CF" w:rsidRPr="001F160C" w:rsidRDefault="00E751CF" w:rsidP="00E751CF">
            <w:pPr>
              <w:pStyle w:val="paragraph"/>
              <w:numPr>
                <w:ilvl w:val="0"/>
                <w:numId w:val="67"/>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Congo, Republic of</w:t>
            </w:r>
            <w:r w:rsidRPr="001F160C">
              <w:rPr>
                <w:rStyle w:val="eop"/>
                <w:rFonts w:ascii="Ebrima" w:hAnsi="Ebrima"/>
                <w:color w:val="000000"/>
                <w:sz w:val="22"/>
                <w:szCs w:val="22"/>
              </w:rPr>
              <w:t> </w:t>
            </w:r>
          </w:p>
          <w:p w14:paraId="11450C65" w14:textId="77777777" w:rsidR="00E751CF" w:rsidRPr="001F160C" w:rsidRDefault="00E751CF" w:rsidP="00E751CF">
            <w:pPr>
              <w:pStyle w:val="paragraph"/>
              <w:numPr>
                <w:ilvl w:val="0"/>
                <w:numId w:val="67"/>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Congo, Democratic Republic of</w:t>
            </w:r>
            <w:r w:rsidRPr="001F160C">
              <w:rPr>
                <w:rStyle w:val="eop"/>
                <w:rFonts w:ascii="Ebrima" w:hAnsi="Ebrima"/>
                <w:color w:val="000000"/>
                <w:sz w:val="22"/>
                <w:szCs w:val="22"/>
              </w:rPr>
              <w:t> </w:t>
            </w:r>
          </w:p>
          <w:p w14:paraId="20F932EB" w14:textId="77777777" w:rsidR="00E751CF" w:rsidRPr="001F160C" w:rsidRDefault="00E751CF" w:rsidP="00E751CF">
            <w:pPr>
              <w:pStyle w:val="paragraph"/>
              <w:numPr>
                <w:ilvl w:val="0"/>
                <w:numId w:val="67"/>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Cote d'Ivoire</w:t>
            </w:r>
            <w:r w:rsidRPr="001F160C">
              <w:rPr>
                <w:rStyle w:val="eop"/>
                <w:rFonts w:ascii="Ebrima" w:hAnsi="Ebrima"/>
                <w:color w:val="000000"/>
                <w:sz w:val="22"/>
                <w:szCs w:val="22"/>
              </w:rPr>
              <w:t> </w:t>
            </w:r>
          </w:p>
          <w:p w14:paraId="13232C01" w14:textId="77777777" w:rsidR="00E751CF" w:rsidRPr="001F160C" w:rsidRDefault="00E751CF" w:rsidP="00E751CF">
            <w:pPr>
              <w:pStyle w:val="paragraph"/>
              <w:numPr>
                <w:ilvl w:val="0"/>
                <w:numId w:val="67"/>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Djibouti</w:t>
            </w:r>
            <w:r w:rsidRPr="001F160C">
              <w:rPr>
                <w:rStyle w:val="eop"/>
                <w:rFonts w:ascii="Ebrima" w:hAnsi="Ebrima"/>
                <w:color w:val="000000"/>
                <w:sz w:val="22"/>
                <w:szCs w:val="22"/>
              </w:rPr>
              <w:t> </w:t>
            </w:r>
          </w:p>
          <w:p w14:paraId="475BD28B" w14:textId="77777777" w:rsidR="00E751CF" w:rsidRPr="001F160C" w:rsidRDefault="00E751CF" w:rsidP="00E751CF">
            <w:pPr>
              <w:pStyle w:val="paragraph"/>
              <w:numPr>
                <w:ilvl w:val="0"/>
                <w:numId w:val="67"/>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Egypt</w:t>
            </w:r>
            <w:r w:rsidRPr="001F160C">
              <w:rPr>
                <w:rStyle w:val="eop"/>
                <w:rFonts w:ascii="Ebrima" w:hAnsi="Ebrima"/>
                <w:color w:val="000000"/>
                <w:sz w:val="22"/>
                <w:szCs w:val="22"/>
              </w:rPr>
              <w:t> </w:t>
            </w:r>
          </w:p>
          <w:p w14:paraId="28A8F078" w14:textId="77777777" w:rsidR="00E751CF" w:rsidRPr="001F160C" w:rsidRDefault="00E751CF" w:rsidP="00E751CF">
            <w:pPr>
              <w:pStyle w:val="paragraph"/>
              <w:numPr>
                <w:ilvl w:val="0"/>
                <w:numId w:val="67"/>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Equatorial Guinea</w:t>
            </w:r>
            <w:r w:rsidRPr="001F160C">
              <w:rPr>
                <w:rStyle w:val="eop"/>
                <w:rFonts w:ascii="Ebrima" w:hAnsi="Ebrima"/>
                <w:color w:val="000000"/>
                <w:sz w:val="22"/>
                <w:szCs w:val="22"/>
              </w:rPr>
              <w:t> </w:t>
            </w:r>
          </w:p>
          <w:p w14:paraId="741DFA7E" w14:textId="77777777" w:rsidR="00E751CF" w:rsidRPr="001F160C" w:rsidRDefault="00E751CF" w:rsidP="00E751CF">
            <w:pPr>
              <w:pStyle w:val="paragraph"/>
              <w:numPr>
                <w:ilvl w:val="0"/>
                <w:numId w:val="67"/>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Eritrea</w:t>
            </w:r>
            <w:r w:rsidRPr="001F160C">
              <w:rPr>
                <w:rStyle w:val="eop"/>
                <w:rFonts w:ascii="Ebrima" w:hAnsi="Ebrima"/>
                <w:color w:val="000000"/>
                <w:sz w:val="22"/>
                <w:szCs w:val="22"/>
              </w:rPr>
              <w:t> </w:t>
            </w:r>
          </w:p>
          <w:p w14:paraId="3D1F97E1" w14:textId="77777777" w:rsidR="00E751CF" w:rsidRPr="001F160C" w:rsidRDefault="00E751CF" w:rsidP="00E751CF">
            <w:pPr>
              <w:pStyle w:val="paragraph"/>
              <w:numPr>
                <w:ilvl w:val="0"/>
                <w:numId w:val="67"/>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Ethiopia</w:t>
            </w:r>
            <w:r w:rsidRPr="001F160C">
              <w:rPr>
                <w:rStyle w:val="eop"/>
                <w:rFonts w:ascii="Ebrima" w:hAnsi="Ebrima"/>
                <w:color w:val="000000"/>
                <w:sz w:val="22"/>
                <w:szCs w:val="22"/>
              </w:rPr>
              <w:t> </w:t>
            </w:r>
          </w:p>
          <w:p w14:paraId="00125FFE" w14:textId="77777777" w:rsidR="00E751CF" w:rsidRPr="001F160C" w:rsidRDefault="00E751CF" w:rsidP="00E751CF">
            <w:pPr>
              <w:pStyle w:val="paragraph"/>
              <w:numPr>
                <w:ilvl w:val="0"/>
                <w:numId w:val="67"/>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Gabon</w:t>
            </w:r>
            <w:r w:rsidRPr="001F160C">
              <w:rPr>
                <w:rStyle w:val="eop"/>
                <w:rFonts w:ascii="Ebrima" w:hAnsi="Ebrima"/>
                <w:color w:val="000000"/>
                <w:sz w:val="22"/>
                <w:szCs w:val="22"/>
              </w:rPr>
              <w:t> </w:t>
            </w:r>
          </w:p>
          <w:p w14:paraId="5BF9512A" w14:textId="77777777" w:rsidR="00E751CF" w:rsidRPr="001F160C" w:rsidRDefault="00E751CF" w:rsidP="00E751CF">
            <w:pPr>
              <w:pStyle w:val="paragraph"/>
              <w:numPr>
                <w:ilvl w:val="0"/>
                <w:numId w:val="67"/>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The Gambia</w:t>
            </w:r>
            <w:r w:rsidRPr="001F160C">
              <w:rPr>
                <w:rStyle w:val="eop"/>
                <w:rFonts w:ascii="Ebrima" w:hAnsi="Ebrima"/>
                <w:color w:val="000000"/>
                <w:sz w:val="22"/>
                <w:szCs w:val="22"/>
              </w:rPr>
              <w:t> </w:t>
            </w:r>
          </w:p>
          <w:p w14:paraId="06AB9373" w14:textId="77777777" w:rsidR="00E751CF" w:rsidRPr="001F160C" w:rsidRDefault="00E751CF" w:rsidP="00E751CF">
            <w:pPr>
              <w:pStyle w:val="paragraph"/>
              <w:numPr>
                <w:ilvl w:val="0"/>
                <w:numId w:val="67"/>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Ghana</w:t>
            </w:r>
            <w:r w:rsidRPr="001F160C">
              <w:rPr>
                <w:rStyle w:val="eop"/>
                <w:rFonts w:ascii="Ebrima" w:hAnsi="Ebrima"/>
                <w:color w:val="000000"/>
                <w:sz w:val="22"/>
                <w:szCs w:val="22"/>
              </w:rPr>
              <w:t> </w:t>
            </w:r>
          </w:p>
          <w:p w14:paraId="7F44660F" w14:textId="77777777" w:rsidR="00E751CF" w:rsidRPr="001F160C" w:rsidRDefault="00E751CF" w:rsidP="00E751CF">
            <w:pPr>
              <w:pStyle w:val="paragraph"/>
              <w:numPr>
                <w:ilvl w:val="0"/>
                <w:numId w:val="67"/>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Guinea</w:t>
            </w:r>
            <w:r w:rsidRPr="001F160C">
              <w:rPr>
                <w:rStyle w:val="eop"/>
                <w:rFonts w:ascii="Ebrima" w:hAnsi="Ebrima"/>
                <w:color w:val="000000"/>
                <w:sz w:val="22"/>
                <w:szCs w:val="22"/>
              </w:rPr>
              <w:t> </w:t>
            </w:r>
          </w:p>
          <w:p w14:paraId="7E0C51FE" w14:textId="77777777" w:rsidR="00E751CF" w:rsidRPr="001F160C" w:rsidRDefault="00E751CF" w:rsidP="00E751CF">
            <w:pPr>
              <w:pStyle w:val="paragraph"/>
              <w:numPr>
                <w:ilvl w:val="0"/>
                <w:numId w:val="67"/>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Guinea-Bissau</w:t>
            </w:r>
            <w:r w:rsidRPr="001F160C">
              <w:rPr>
                <w:rStyle w:val="eop"/>
                <w:rFonts w:ascii="Ebrima" w:hAnsi="Ebrima"/>
                <w:color w:val="000000"/>
                <w:sz w:val="22"/>
                <w:szCs w:val="22"/>
              </w:rPr>
              <w:t> </w:t>
            </w:r>
          </w:p>
          <w:p w14:paraId="39B289EA" w14:textId="77777777" w:rsidR="00E751CF" w:rsidRPr="001F160C" w:rsidRDefault="00E751CF" w:rsidP="00E751CF">
            <w:pPr>
              <w:pStyle w:val="paragraph"/>
              <w:numPr>
                <w:ilvl w:val="0"/>
                <w:numId w:val="67"/>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Kenya</w:t>
            </w:r>
            <w:r w:rsidRPr="001F160C">
              <w:rPr>
                <w:rStyle w:val="eop"/>
                <w:rFonts w:ascii="Ebrima" w:hAnsi="Ebrima"/>
                <w:color w:val="000000"/>
                <w:sz w:val="22"/>
                <w:szCs w:val="22"/>
              </w:rPr>
              <w:t> </w:t>
            </w:r>
          </w:p>
          <w:p w14:paraId="1161AD9A" w14:textId="77777777" w:rsidR="00E751CF" w:rsidRPr="001F160C" w:rsidRDefault="00E751CF" w:rsidP="00E751CF">
            <w:pPr>
              <w:pStyle w:val="paragraph"/>
              <w:numPr>
                <w:ilvl w:val="0"/>
                <w:numId w:val="67"/>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Lesotho</w:t>
            </w:r>
            <w:r w:rsidRPr="001F160C">
              <w:rPr>
                <w:rStyle w:val="eop"/>
                <w:rFonts w:ascii="Ebrima" w:hAnsi="Ebrima"/>
                <w:color w:val="000000"/>
                <w:sz w:val="22"/>
                <w:szCs w:val="22"/>
              </w:rPr>
              <w:t> </w:t>
            </w:r>
          </w:p>
          <w:p w14:paraId="6B4DAD62" w14:textId="77777777" w:rsidR="00E751CF" w:rsidRPr="001F160C" w:rsidRDefault="00E751CF" w:rsidP="00E751CF">
            <w:pPr>
              <w:pStyle w:val="paragraph"/>
              <w:numPr>
                <w:ilvl w:val="0"/>
                <w:numId w:val="67"/>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Liberia</w:t>
            </w:r>
            <w:r w:rsidRPr="001F160C">
              <w:rPr>
                <w:rStyle w:val="eop"/>
                <w:rFonts w:ascii="Ebrima" w:hAnsi="Ebrima"/>
                <w:color w:val="000000"/>
                <w:sz w:val="22"/>
                <w:szCs w:val="22"/>
              </w:rPr>
              <w:t> </w:t>
            </w:r>
          </w:p>
          <w:p w14:paraId="1E016A89" w14:textId="77777777" w:rsidR="00E751CF" w:rsidRPr="001F160C" w:rsidRDefault="00E751CF" w:rsidP="00E751CF">
            <w:pPr>
              <w:pStyle w:val="paragraph"/>
              <w:numPr>
                <w:ilvl w:val="0"/>
                <w:numId w:val="67"/>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Libya</w:t>
            </w:r>
            <w:r w:rsidRPr="001F160C">
              <w:rPr>
                <w:rStyle w:val="eop"/>
                <w:rFonts w:ascii="Ebrima" w:hAnsi="Ebrima"/>
                <w:color w:val="000000"/>
                <w:sz w:val="22"/>
                <w:szCs w:val="22"/>
              </w:rPr>
              <w:t> </w:t>
            </w:r>
          </w:p>
          <w:p w14:paraId="3760CCD5" w14:textId="77777777" w:rsidR="00E751CF" w:rsidRPr="001F160C" w:rsidRDefault="00E751CF" w:rsidP="00E751CF">
            <w:pPr>
              <w:pStyle w:val="paragraph"/>
              <w:numPr>
                <w:ilvl w:val="0"/>
                <w:numId w:val="67"/>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Madagascar</w:t>
            </w:r>
            <w:r w:rsidRPr="001F160C">
              <w:rPr>
                <w:rStyle w:val="eop"/>
                <w:rFonts w:ascii="Ebrima" w:hAnsi="Ebrima"/>
                <w:color w:val="000000"/>
                <w:sz w:val="22"/>
                <w:szCs w:val="22"/>
              </w:rPr>
              <w:t> </w:t>
            </w:r>
          </w:p>
          <w:p w14:paraId="179ED0A9" w14:textId="77777777" w:rsidR="00E751CF" w:rsidRPr="001F160C" w:rsidRDefault="00E751CF" w:rsidP="00E751CF">
            <w:pPr>
              <w:pStyle w:val="paragraph"/>
              <w:numPr>
                <w:ilvl w:val="0"/>
                <w:numId w:val="67"/>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Malawi</w:t>
            </w:r>
            <w:r w:rsidRPr="001F160C">
              <w:rPr>
                <w:rStyle w:val="eop"/>
                <w:rFonts w:ascii="Ebrima" w:hAnsi="Ebrima"/>
                <w:color w:val="000000"/>
                <w:sz w:val="22"/>
                <w:szCs w:val="22"/>
              </w:rPr>
              <w:t> </w:t>
            </w:r>
          </w:p>
          <w:p w14:paraId="42B7AF99" w14:textId="77777777" w:rsidR="00E751CF" w:rsidRPr="001F160C" w:rsidRDefault="00E751CF" w:rsidP="00E751CF">
            <w:pPr>
              <w:pStyle w:val="paragraph"/>
              <w:numPr>
                <w:ilvl w:val="0"/>
                <w:numId w:val="67"/>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Mali</w:t>
            </w:r>
            <w:r w:rsidRPr="001F160C">
              <w:rPr>
                <w:rStyle w:val="eop"/>
                <w:rFonts w:ascii="Ebrima" w:hAnsi="Ebrima"/>
                <w:color w:val="000000"/>
                <w:sz w:val="22"/>
                <w:szCs w:val="22"/>
              </w:rPr>
              <w:t> </w:t>
            </w:r>
          </w:p>
          <w:p w14:paraId="1BD85002" w14:textId="77777777" w:rsidR="00E751CF" w:rsidRPr="001F160C" w:rsidRDefault="00E751CF" w:rsidP="00E751CF">
            <w:pPr>
              <w:pStyle w:val="paragraph"/>
              <w:numPr>
                <w:ilvl w:val="0"/>
                <w:numId w:val="67"/>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Mauritania</w:t>
            </w:r>
            <w:r w:rsidRPr="001F160C">
              <w:rPr>
                <w:rStyle w:val="eop"/>
                <w:rFonts w:ascii="Ebrima" w:hAnsi="Ebrima"/>
                <w:color w:val="000000"/>
                <w:sz w:val="22"/>
                <w:szCs w:val="22"/>
              </w:rPr>
              <w:t> </w:t>
            </w:r>
          </w:p>
          <w:p w14:paraId="548224E2" w14:textId="77777777" w:rsidR="00E751CF" w:rsidRPr="001F160C" w:rsidRDefault="00E751CF" w:rsidP="00E751CF">
            <w:pPr>
              <w:pStyle w:val="paragraph"/>
              <w:numPr>
                <w:ilvl w:val="0"/>
                <w:numId w:val="67"/>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Mauritius</w:t>
            </w:r>
            <w:r w:rsidRPr="001F160C">
              <w:rPr>
                <w:rStyle w:val="eop"/>
                <w:rFonts w:ascii="Ebrima" w:hAnsi="Ebrima"/>
                <w:color w:val="000000"/>
                <w:sz w:val="22"/>
                <w:szCs w:val="22"/>
              </w:rPr>
              <w:t> </w:t>
            </w:r>
          </w:p>
          <w:p w14:paraId="1FCDC8DF" w14:textId="77777777" w:rsidR="00E751CF" w:rsidRPr="001F160C" w:rsidRDefault="00E751CF" w:rsidP="00E751CF">
            <w:pPr>
              <w:pStyle w:val="paragraph"/>
              <w:numPr>
                <w:ilvl w:val="0"/>
                <w:numId w:val="67"/>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Morocco</w:t>
            </w:r>
            <w:r w:rsidRPr="001F160C">
              <w:rPr>
                <w:rStyle w:val="eop"/>
                <w:rFonts w:ascii="Ebrima" w:hAnsi="Ebrima"/>
                <w:color w:val="000000"/>
                <w:sz w:val="22"/>
                <w:szCs w:val="22"/>
              </w:rPr>
              <w:t> </w:t>
            </w:r>
          </w:p>
          <w:p w14:paraId="349FD387" w14:textId="77777777" w:rsidR="00E751CF" w:rsidRPr="001F160C" w:rsidRDefault="00E751CF" w:rsidP="00E751CF">
            <w:pPr>
              <w:pStyle w:val="paragraph"/>
              <w:numPr>
                <w:ilvl w:val="0"/>
                <w:numId w:val="67"/>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Mozambique</w:t>
            </w:r>
            <w:r w:rsidRPr="001F160C">
              <w:rPr>
                <w:rStyle w:val="eop"/>
                <w:rFonts w:ascii="Ebrima" w:hAnsi="Ebrima"/>
                <w:color w:val="000000"/>
                <w:sz w:val="22"/>
                <w:szCs w:val="22"/>
              </w:rPr>
              <w:t> </w:t>
            </w:r>
          </w:p>
          <w:p w14:paraId="7282A494" w14:textId="77777777" w:rsidR="00E751CF" w:rsidRPr="001F160C" w:rsidRDefault="00E751CF" w:rsidP="00E751CF">
            <w:pPr>
              <w:pStyle w:val="paragraph"/>
              <w:numPr>
                <w:ilvl w:val="0"/>
                <w:numId w:val="67"/>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Namibia</w:t>
            </w:r>
            <w:r w:rsidRPr="001F160C">
              <w:rPr>
                <w:rStyle w:val="eop"/>
                <w:rFonts w:ascii="Ebrima" w:hAnsi="Ebrima"/>
                <w:color w:val="000000"/>
                <w:sz w:val="22"/>
                <w:szCs w:val="22"/>
              </w:rPr>
              <w:t> </w:t>
            </w:r>
          </w:p>
          <w:p w14:paraId="18F0A6FF" w14:textId="77777777" w:rsidR="00E751CF" w:rsidRPr="001F160C" w:rsidRDefault="00E751CF" w:rsidP="00E751CF">
            <w:pPr>
              <w:pStyle w:val="paragraph"/>
              <w:numPr>
                <w:ilvl w:val="0"/>
                <w:numId w:val="67"/>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Niger</w:t>
            </w:r>
            <w:r w:rsidRPr="001F160C">
              <w:rPr>
                <w:rStyle w:val="eop"/>
                <w:rFonts w:ascii="Ebrima" w:hAnsi="Ebrima"/>
                <w:color w:val="000000"/>
                <w:sz w:val="22"/>
                <w:szCs w:val="22"/>
              </w:rPr>
              <w:t> </w:t>
            </w:r>
          </w:p>
          <w:p w14:paraId="63434765" w14:textId="77777777" w:rsidR="00E751CF" w:rsidRPr="001F160C" w:rsidRDefault="00E751CF" w:rsidP="00E751CF">
            <w:pPr>
              <w:pStyle w:val="paragraph"/>
              <w:numPr>
                <w:ilvl w:val="0"/>
                <w:numId w:val="67"/>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Nigeria</w:t>
            </w:r>
            <w:r w:rsidRPr="001F160C">
              <w:rPr>
                <w:rStyle w:val="eop"/>
                <w:rFonts w:ascii="Ebrima" w:hAnsi="Ebrima"/>
                <w:color w:val="000000"/>
                <w:sz w:val="22"/>
                <w:szCs w:val="22"/>
              </w:rPr>
              <w:t> </w:t>
            </w:r>
          </w:p>
          <w:p w14:paraId="2716E7D4" w14:textId="77777777" w:rsidR="00E751CF" w:rsidRPr="001F160C" w:rsidRDefault="00E751CF" w:rsidP="00E751CF">
            <w:pPr>
              <w:pStyle w:val="paragraph"/>
              <w:numPr>
                <w:ilvl w:val="0"/>
                <w:numId w:val="67"/>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Rwanda</w:t>
            </w:r>
            <w:r w:rsidRPr="001F160C">
              <w:rPr>
                <w:rStyle w:val="eop"/>
                <w:rFonts w:ascii="Ebrima" w:hAnsi="Ebrima"/>
                <w:color w:val="000000"/>
                <w:sz w:val="22"/>
                <w:szCs w:val="22"/>
              </w:rPr>
              <w:t> </w:t>
            </w:r>
          </w:p>
          <w:p w14:paraId="34C86657" w14:textId="77777777" w:rsidR="00E751CF" w:rsidRPr="001F160C" w:rsidRDefault="00E751CF" w:rsidP="00E751CF">
            <w:pPr>
              <w:pStyle w:val="paragraph"/>
              <w:numPr>
                <w:ilvl w:val="0"/>
                <w:numId w:val="67"/>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Sao Tome and Principe</w:t>
            </w:r>
            <w:r w:rsidRPr="001F160C">
              <w:rPr>
                <w:rStyle w:val="eop"/>
                <w:rFonts w:ascii="Ebrima" w:hAnsi="Ebrima"/>
                <w:color w:val="000000"/>
                <w:sz w:val="22"/>
                <w:szCs w:val="22"/>
              </w:rPr>
              <w:t> </w:t>
            </w:r>
          </w:p>
          <w:p w14:paraId="070AE589" w14:textId="77777777" w:rsidR="00E751CF" w:rsidRPr="001F160C" w:rsidRDefault="00E751CF" w:rsidP="00E751CF">
            <w:pPr>
              <w:pStyle w:val="paragraph"/>
              <w:numPr>
                <w:ilvl w:val="0"/>
                <w:numId w:val="67"/>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Senegal</w:t>
            </w:r>
            <w:r w:rsidRPr="001F160C">
              <w:rPr>
                <w:rStyle w:val="eop"/>
                <w:rFonts w:ascii="Ebrima" w:hAnsi="Ebrima"/>
                <w:color w:val="000000"/>
                <w:sz w:val="22"/>
                <w:szCs w:val="22"/>
              </w:rPr>
              <w:t> </w:t>
            </w:r>
          </w:p>
          <w:p w14:paraId="481468A6" w14:textId="77777777" w:rsidR="00E751CF" w:rsidRPr="001F160C" w:rsidRDefault="00E751CF" w:rsidP="00E751CF">
            <w:pPr>
              <w:pStyle w:val="paragraph"/>
              <w:numPr>
                <w:ilvl w:val="0"/>
                <w:numId w:val="67"/>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Seychelles</w:t>
            </w:r>
            <w:r w:rsidRPr="001F160C">
              <w:rPr>
                <w:rStyle w:val="eop"/>
                <w:rFonts w:ascii="Ebrima" w:hAnsi="Ebrima"/>
                <w:color w:val="000000"/>
                <w:sz w:val="22"/>
                <w:szCs w:val="22"/>
              </w:rPr>
              <w:t> </w:t>
            </w:r>
          </w:p>
          <w:p w14:paraId="51FF84C4" w14:textId="77777777" w:rsidR="00E751CF" w:rsidRPr="001F160C" w:rsidRDefault="00E751CF" w:rsidP="00E751CF">
            <w:pPr>
              <w:pStyle w:val="paragraph"/>
              <w:numPr>
                <w:ilvl w:val="0"/>
                <w:numId w:val="67"/>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Sierra Leone</w:t>
            </w:r>
            <w:r w:rsidRPr="001F160C">
              <w:rPr>
                <w:rStyle w:val="eop"/>
                <w:rFonts w:ascii="Ebrima" w:hAnsi="Ebrima"/>
                <w:color w:val="000000"/>
                <w:sz w:val="22"/>
                <w:szCs w:val="22"/>
              </w:rPr>
              <w:t> </w:t>
            </w:r>
          </w:p>
          <w:p w14:paraId="52953296" w14:textId="77777777" w:rsidR="00E751CF" w:rsidRPr="001F160C" w:rsidRDefault="00E751CF" w:rsidP="00E751CF">
            <w:pPr>
              <w:pStyle w:val="paragraph"/>
              <w:numPr>
                <w:ilvl w:val="0"/>
                <w:numId w:val="67"/>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Somalia</w:t>
            </w:r>
            <w:r w:rsidRPr="001F160C">
              <w:rPr>
                <w:rStyle w:val="eop"/>
                <w:rFonts w:ascii="Ebrima" w:hAnsi="Ebrima"/>
                <w:color w:val="000000"/>
                <w:sz w:val="22"/>
                <w:szCs w:val="22"/>
              </w:rPr>
              <w:t> </w:t>
            </w:r>
          </w:p>
          <w:p w14:paraId="40C28719" w14:textId="77777777" w:rsidR="00E751CF" w:rsidRPr="001F160C" w:rsidRDefault="00E751CF" w:rsidP="00E751CF">
            <w:pPr>
              <w:pStyle w:val="paragraph"/>
              <w:numPr>
                <w:ilvl w:val="0"/>
                <w:numId w:val="67"/>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South Africa</w:t>
            </w:r>
            <w:r w:rsidRPr="001F160C">
              <w:rPr>
                <w:rStyle w:val="eop"/>
                <w:rFonts w:ascii="Ebrima" w:hAnsi="Ebrima"/>
                <w:color w:val="000000"/>
                <w:sz w:val="22"/>
                <w:szCs w:val="22"/>
              </w:rPr>
              <w:t> </w:t>
            </w:r>
          </w:p>
          <w:p w14:paraId="01C5A56C" w14:textId="77777777" w:rsidR="00E751CF" w:rsidRPr="001F160C" w:rsidRDefault="00E751CF" w:rsidP="00E751CF">
            <w:pPr>
              <w:pStyle w:val="paragraph"/>
              <w:numPr>
                <w:ilvl w:val="0"/>
                <w:numId w:val="67"/>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Sudan</w:t>
            </w:r>
            <w:r w:rsidRPr="001F160C">
              <w:rPr>
                <w:rStyle w:val="eop"/>
                <w:rFonts w:ascii="Ebrima" w:hAnsi="Ebrima"/>
                <w:color w:val="000000"/>
                <w:sz w:val="22"/>
                <w:szCs w:val="22"/>
              </w:rPr>
              <w:t> </w:t>
            </w:r>
          </w:p>
          <w:p w14:paraId="1667E3D3" w14:textId="77777777" w:rsidR="00E751CF" w:rsidRPr="001F160C" w:rsidRDefault="00E751CF" w:rsidP="00E751CF">
            <w:pPr>
              <w:pStyle w:val="paragraph"/>
              <w:numPr>
                <w:ilvl w:val="0"/>
                <w:numId w:val="67"/>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Swaziland</w:t>
            </w:r>
            <w:r w:rsidRPr="001F160C">
              <w:rPr>
                <w:rStyle w:val="eop"/>
                <w:rFonts w:ascii="Ebrima" w:hAnsi="Ebrima"/>
                <w:color w:val="000000"/>
                <w:sz w:val="22"/>
                <w:szCs w:val="22"/>
              </w:rPr>
              <w:t> </w:t>
            </w:r>
          </w:p>
          <w:p w14:paraId="2A9BC2FD" w14:textId="77777777" w:rsidR="00E751CF" w:rsidRPr="001F160C" w:rsidRDefault="00E751CF" w:rsidP="00E751CF">
            <w:pPr>
              <w:pStyle w:val="paragraph"/>
              <w:numPr>
                <w:ilvl w:val="0"/>
                <w:numId w:val="67"/>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Tanzania</w:t>
            </w:r>
            <w:r w:rsidRPr="001F160C">
              <w:rPr>
                <w:rStyle w:val="eop"/>
                <w:rFonts w:ascii="Ebrima" w:hAnsi="Ebrima"/>
                <w:color w:val="000000"/>
                <w:sz w:val="22"/>
                <w:szCs w:val="22"/>
              </w:rPr>
              <w:t> </w:t>
            </w:r>
          </w:p>
          <w:p w14:paraId="34942A45" w14:textId="77777777" w:rsidR="00E751CF" w:rsidRPr="001F160C" w:rsidRDefault="00E751CF" w:rsidP="00E751CF">
            <w:pPr>
              <w:pStyle w:val="paragraph"/>
              <w:numPr>
                <w:ilvl w:val="0"/>
                <w:numId w:val="67"/>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Togo</w:t>
            </w:r>
            <w:r w:rsidRPr="001F160C">
              <w:rPr>
                <w:rStyle w:val="eop"/>
                <w:rFonts w:ascii="Ebrima" w:hAnsi="Ebrima"/>
                <w:color w:val="000000"/>
                <w:sz w:val="22"/>
                <w:szCs w:val="22"/>
              </w:rPr>
              <w:t> </w:t>
            </w:r>
          </w:p>
          <w:p w14:paraId="3326620C" w14:textId="77777777" w:rsidR="00E751CF" w:rsidRPr="001F160C" w:rsidRDefault="00E751CF" w:rsidP="00E751CF">
            <w:pPr>
              <w:pStyle w:val="paragraph"/>
              <w:numPr>
                <w:ilvl w:val="0"/>
                <w:numId w:val="67"/>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Tunisia</w:t>
            </w:r>
            <w:r w:rsidRPr="001F160C">
              <w:rPr>
                <w:rStyle w:val="eop"/>
                <w:rFonts w:ascii="Ebrima" w:hAnsi="Ebrima"/>
                <w:color w:val="000000"/>
                <w:sz w:val="22"/>
                <w:szCs w:val="22"/>
              </w:rPr>
              <w:t> </w:t>
            </w:r>
          </w:p>
          <w:p w14:paraId="628C3D0D" w14:textId="77777777" w:rsidR="00E751CF" w:rsidRPr="001F160C" w:rsidRDefault="00E751CF" w:rsidP="00E751CF">
            <w:pPr>
              <w:pStyle w:val="paragraph"/>
              <w:numPr>
                <w:ilvl w:val="0"/>
                <w:numId w:val="67"/>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Uganda</w:t>
            </w:r>
            <w:r w:rsidRPr="001F160C">
              <w:rPr>
                <w:rStyle w:val="eop"/>
                <w:rFonts w:ascii="Ebrima" w:hAnsi="Ebrima"/>
                <w:color w:val="000000"/>
                <w:sz w:val="22"/>
                <w:szCs w:val="22"/>
              </w:rPr>
              <w:t> </w:t>
            </w:r>
          </w:p>
          <w:p w14:paraId="227EA862" w14:textId="77777777" w:rsidR="00E751CF" w:rsidRPr="001A2AF1" w:rsidRDefault="00E751CF" w:rsidP="00E751CF">
            <w:pPr>
              <w:pStyle w:val="paragraph"/>
              <w:numPr>
                <w:ilvl w:val="0"/>
                <w:numId w:val="67"/>
              </w:numPr>
              <w:spacing w:before="0" w:beforeAutospacing="0" w:after="0" w:afterAutospacing="0"/>
              <w:textAlignment w:val="baseline"/>
              <w:rPr>
                <w:rStyle w:val="eop"/>
                <w:rFonts w:ascii="Ebrima" w:hAnsi="Ebrima"/>
                <w:sz w:val="22"/>
                <w:szCs w:val="22"/>
              </w:rPr>
            </w:pPr>
            <w:r w:rsidRPr="001F160C">
              <w:rPr>
                <w:rStyle w:val="normaltextrun"/>
                <w:rFonts w:ascii="Ebrima" w:hAnsi="Ebrima"/>
                <w:color w:val="000000"/>
                <w:sz w:val="22"/>
                <w:szCs w:val="22"/>
              </w:rPr>
              <w:t>Zambia</w:t>
            </w:r>
            <w:r w:rsidRPr="001F160C">
              <w:rPr>
                <w:rStyle w:val="eop"/>
                <w:rFonts w:ascii="Ebrima" w:hAnsi="Ebrima"/>
                <w:color w:val="000000"/>
                <w:sz w:val="22"/>
                <w:szCs w:val="22"/>
              </w:rPr>
              <w:t> </w:t>
            </w:r>
          </w:p>
          <w:p w14:paraId="6E571783" w14:textId="77777777" w:rsidR="00E751CF" w:rsidRPr="001A2AF1" w:rsidRDefault="00E751CF" w:rsidP="00E751CF">
            <w:pPr>
              <w:pStyle w:val="paragraph"/>
              <w:numPr>
                <w:ilvl w:val="0"/>
                <w:numId w:val="67"/>
              </w:numPr>
              <w:spacing w:before="0" w:beforeAutospacing="0" w:after="0" w:afterAutospacing="0"/>
              <w:textAlignment w:val="baseline"/>
              <w:rPr>
                <w:rStyle w:val="eop"/>
                <w:rFonts w:ascii="Ebrima" w:hAnsi="Ebrima"/>
                <w:sz w:val="22"/>
                <w:szCs w:val="22"/>
              </w:rPr>
            </w:pPr>
            <w:r w:rsidRPr="001A2AF1">
              <w:rPr>
                <w:rStyle w:val="normaltextrun"/>
                <w:rFonts w:ascii="Ebrima" w:hAnsi="Ebrima"/>
                <w:color w:val="000000"/>
                <w:sz w:val="22"/>
                <w:szCs w:val="22"/>
              </w:rPr>
              <w:t>Zimbabwe</w:t>
            </w:r>
            <w:r w:rsidRPr="001A2AF1">
              <w:rPr>
                <w:rStyle w:val="eop"/>
                <w:rFonts w:ascii="Ebrima" w:hAnsi="Ebrima"/>
                <w:color w:val="000000"/>
                <w:sz w:val="22"/>
                <w:szCs w:val="22"/>
              </w:rPr>
              <w:t> </w:t>
            </w:r>
          </w:p>
          <w:p w14:paraId="082B37A3" w14:textId="6135F724" w:rsidR="00E751CF" w:rsidRPr="001A2AF1" w:rsidRDefault="00E751CF" w:rsidP="00E751CF">
            <w:pPr>
              <w:pStyle w:val="paragraph"/>
              <w:numPr>
                <w:ilvl w:val="0"/>
                <w:numId w:val="67"/>
              </w:numPr>
              <w:spacing w:before="0" w:beforeAutospacing="0" w:after="0" w:afterAutospacing="0"/>
              <w:textAlignment w:val="baseline"/>
              <w:rPr>
                <w:rFonts w:ascii="Ebrima" w:hAnsi="Ebrima"/>
                <w:sz w:val="22"/>
                <w:szCs w:val="22"/>
              </w:rPr>
            </w:pPr>
            <w:r w:rsidRPr="001A2AF1">
              <w:rPr>
                <w:rStyle w:val="eop"/>
                <w:rFonts w:ascii="Ebrima" w:hAnsi="Ebrima"/>
                <w:color w:val="000000"/>
                <w:sz w:val="22"/>
                <w:szCs w:val="22"/>
              </w:rPr>
              <w:t>Other, please specify</w:t>
            </w:r>
          </w:p>
          <w:p w14:paraId="6E6EF5B9" w14:textId="77777777" w:rsidR="00E751CF" w:rsidRPr="001F160C" w:rsidRDefault="00E751CF" w:rsidP="00E751CF">
            <w:pPr>
              <w:pStyle w:val="paragraph"/>
              <w:spacing w:before="0" w:beforeAutospacing="0" w:after="0" w:afterAutospacing="0"/>
              <w:textAlignment w:val="baseline"/>
              <w:rPr>
                <w:rStyle w:val="normaltextrun"/>
                <w:rFonts w:ascii="Ebrima" w:hAnsi="Ebrima" w:cs="Calibri"/>
                <w:color w:val="000000"/>
                <w:sz w:val="22"/>
                <w:szCs w:val="22"/>
              </w:rPr>
            </w:pPr>
          </w:p>
        </w:tc>
        <w:tc>
          <w:tcPr>
            <w:tcW w:w="2119" w:type="dxa"/>
          </w:tcPr>
          <w:p w14:paraId="726D1840" w14:textId="77777777" w:rsidR="00E751CF" w:rsidRPr="001F160C" w:rsidRDefault="00E751CF" w:rsidP="00E751CF">
            <w:pPr>
              <w:rPr>
                <w:rFonts w:ascii="Ebrima" w:hAnsi="Ebrima"/>
              </w:rPr>
            </w:pPr>
            <w:r w:rsidRPr="001F160C">
              <w:rPr>
                <w:rFonts w:ascii="Ebrima" w:hAnsi="Ebrima"/>
              </w:rPr>
              <w:t>Single choice</w:t>
            </w:r>
          </w:p>
          <w:p w14:paraId="496508DA" w14:textId="77777777" w:rsidR="00E751CF" w:rsidRPr="001F160C" w:rsidRDefault="00E751CF" w:rsidP="00E751CF">
            <w:pPr>
              <w:rPr>
                <w:rFonts w:ascii="Ebrima" w:hAnsi="Ebrima"/>
              </w:rPr>
            </w:pPr>
            <w:r w:rsidRPr="001F160C">
              <w:rPr>
                <w:rFonts w:ascii="Ebrima" w:hAnsi="Ebrima"/>
              </w:rPr>
              <w:t>As drop down</w:t>
            </w:r>
          </w:p>
          <w:p w14:paraId="31D5A9C7" w14:textId="3809B269" w:rsidR="00E751CF" w:rsidRPr="001F160C" w:rsidRDefault="00E751CF" w:rsidP="00E751CF">
            <w:pPr>
              <w:rPr>
                <w:rFonts w:ascii="Ebrima" w:hAnsi="Ebrima"/>
              </w:rPr>
            </w:pPr>
            <w:r w:rsidRPr="001F160C">
              <w:rPr>
                <w:rFonts w:ascii="Ebrima" w:hAnsi="Ebrima"/>
              </w:rPr>
              <w:t>Same page as above</w:t>
            </w:r>
          </w:p>
        </w:tc>
        <w:tc>
          <w:tcPr>
            <w:tcW w:w="1882" w:type="dxa"/>
          </w:tcPr>
          <w:p w14:paraId="6CDEFC99" w14:textId="7DB91EC7" w:rsidR="00E751CF" w:rsidRPr="001F160C" w:rsidRDefault="00E751CF" w:rsidP="00E751CF">
            <w:pPr>
              <w:rPr>
                <w:rFonts w:ascii="Ebrima" w:hAnsi="Ebrima"/>
              </w:rPr>
            </w:pPr>
            <w:r w:rsidRPr="001F160C">
              <w:rPr>
                <w:rFonts w:ascii="Ebrima" w:hAnsi="Ebrima"/>
              </w:rPr>
              <w:t>CONTINENT = 3</w:t>
            </w:r>
          </w:p>
        </w:tc>
      </w:tr>
      <w:tr w:rsidR="00E751CF" w:rsidRPr="001F160C" w14:paraId="5A6357AE" w14:textId="77777777" w:rsidTr="00E751CF">
        <w:tc>
          <w:tcPr>
            <w:tcW w:w="1149" w:type="dxa"/>
          </w:tcPr>
          <w:p w14:paraId="3E7B6E69" w14:textId="77777777" w:rsidR="00E751CF" w:rsidRPr="001F160C" w:rsidRDefault="00E751CF" w:rsidP="00E751CF">
            <w:pPr>
              <w:pStyle w:val="ListParagraph"/>
              <w:numPr>
                <w:ilvl w:val="0"/>
                <w:numId w:val="1"/>
              </w:numPr>
              <w:rPr>
                <w:rFonts w:ascii="Ebrima" w:hAnsi="Ebrima"/>
              </w:rPr>
            </w:pPr>
          </w:p>
        </w:tc>
        <w:tc>
          <w:tcPr>
            <w:tcW w:w="5044" w:type="dxa"/>
          </w:tcPr>
          <w:p w14:paraId="10A0954B" w14:textId="77777777" w:rsidR="00E751CF" w:rsidRDefault="00E751CF" w:rsidP="00E751CF">
            <w:pPr>
              <w:pStyle w:val="paragraph"/>
              <w:spacing w:before="0" w:beforeAutospacing="0" w:after="0" w:afterAutospacing="0"/>
              <w:textAlignment w:val="baseline"/>
              <w:rPr>
                <w:rStyle w:val="eop"/>
                <w:rFonts w:ascii="Ebrima" w:hAnsi="Ebrima"/>
                <w:color w:val="000000"/>
                <w:sz w:val="22"/>
                <w:szCs w:val="22"/>
              </w:rPr>
            </w:pPr>
            <w:r w:rsidRPr="001F160C">
              <w:rPr>
                <w:rStyle w:val="normaltextrun"/>
                <w:rFonts w:ascii="Ebrima" w:hAnsi="Ebrima"/>
                <w:color w:val="000000"/>
                <w:sz w:val="22"/>
                <w:szCs w:val="22"/>
              </w:rPr>
              <w:t>Which country in continental Europe?</w:t>
            </w:r>
            <w:r w:rsidRPr="001F160C">
              <w:rPr>
                <w:rStyle w:val="eop"/>
                <w:rFonts w:ascii="Ebrima" w:hAnsi="Ebrima"/>
                <w:color w:val="000000"/>
                <w:sz w:val="22"/>
                <w:szCs w:val="22"/>
              </w:rPr>
              <w:t> </w:t>
            </w:r>
          </w:p>
          <w:p w14:paraId="44A3BBB8" w14:textId="77777777" w:rsidR="00E751CF" w:rsidRPr="001F160C" w:rsidRDefault="00E751CF" w:rsidP="00E751CF">
            <w:pPr>
              <w:pStyle w:val="paragraph"/>
              <w:spacing w:before="0" w:beforeAutospacing="0" w:after="0" w:afterAutospacing="0"/>
              <w:textAlignment w:val="baseline"/>
              <w:rPr>
                <w:rFonts w:ascii="Ebrima" w:hAnsi="Ebrima"/>
                <w:sz w:val="22"/>
                <w:szCs w:val="22"/>
              </w:rPr>
            </w:pPr>
          </w:p>
          <w:p w14:paraId="7B8C25A6" w14:textId="77777777" w:rsidR="00E751CF" w:rsidRPr="001F160C" w:rsidRDefault="00E751CF" w:rsidP="00E751CF">
            <w:pPr>
              <w:pStyle w:val="paragraph"/>
              <w:numPr>
                <w:ilvl w:val="0"/>
                <w:numId w:val="66"/>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Albania</w:t>
            </w:r>
            <w:r w:rsidRPr="001F160C">
              <w:rPr>
                <w:rStyle w:val="eop"/>
                <w:rFonts w:ascii="Ebrima" w:hAnsi="Ebrima"/>
                <w:color w:val="000000"/>
                <w:sz w:val="22"/>
                <w:szCs w:val="22"/>
              </w:rPr>
              <w:t> </w:t>
            </w:r>
          </w:p>
          <w:p w14:paraId="4A8D557A" w14:textId="77777777" w:rsidR="00E751CF" w:rsidRPr="001F160C" w:rsidRDefault="00E751CF" w:rsidP="00E751CF">
            <w:pPr>
              <w:pStyle w:val="paragraph"/>
              <w:numPr>
                <w:ilvl w:val="0"/>
                <w:numId w:val="66"/>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Andorra</w:t>
            </w:r>
            <w:r w:rsidRPr="001F160C">
              <w:rPr>
                <w:rStyle w:val="eop"/>
                <w:rFonts w:ascii="Ebrima" w:hAnsi="Ebrima"/>
                <w:color w:val="000000"/>
                <w:sz w:val="22"/>
                <w:szCs w:val="22"/>
              </w:rPr>
              <w:t> </w:t>
            </w:r>
          </w:p>
          <w:p w14:paraId="2B15130C" w14:textId="77777777" w:rsidR="00E751CF" w:rsidRPr="001F160C" w:rsidRDefault="00E751CF" w:rsidP="00E751CF">
            <w:pPr>
              <w:pStyle w:val="paragraph"/>
              <w:numPr>
                <w:ilvl w:val="0"/>
                <w:numId w:val="66"/>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Austria</w:t>
            </w:r>
            <w:r w:rsidRPr="001F160C">
              <w:rPr>
                <w:rStyle w:val="eop"/>
                <w:rFonts w:ascii="Ebrima" w:hAnsi="Ebrima"/>
                <w:color w:val="000000"/>
                <w:sz w:val="22"/>
                <w:szCs w:val="22"/>
              </w:rPr>
              <w:t> </w:t>
            </w:r>
          </w:p>
          <w:p w14:paraId="62887226" w14:textId="77777777" w:rsidR="00E751CF" w:rsidRPr="001F160C" w:rsidRDefault="00E751CF" w:rsidP="00E751CF">
            <w:pPr>
              <w:pStyle w:val="paragraph"/>
              <w:numPr>
                <w:ilvl w:val="0"/>
                <w:numId w:val="66"/>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Belarus</w:t>
            </w:r>
            <w:r w:rsidRPr="001F160C">
              <w:rPr>
                <w:rStyle w:val="eop"/>
                <w:rFonts w:ascii="Ebrima" w:hAnsi="Ebrima"/>
                <w:color w:val="000000"/>
                <w:sz w:val="22"/>
                <w:szCs w:val="22"/>
              </w:rPr>
              <w:t> </w:t>
            </w:r>
          </w:p>
          <w:p w14:paraId="278FFDE3" w14:textId="77777777" w:rsidR="00E751CF" w:rsidRPr="001F160C" w:rsidRDefault="00E751CF" w:rsidP="00E751CF">
            <w:pPr>
              <w:pStyle w:val="paragraph"/>
              <w:numPr>
                <w:ilvl w:val="0"/>
                <w:numId w:val="66"/>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Belgium</w:t>
            </w:r>
            <w:r w:rsidRPr="001F160C">
              <w:rPr>
                <w:rStyle w:val="eop"/>
                <w:rFonts w:ascii="Ebrima" w:hAnsi="Ebrima"/>
                <w:color w:val="000000"/>
                <w:sz w:val="22"/>
                <w:szCs w:val="22"/>
              </w:rPr>
              <w:t> </w:t>
            </w:r>
          </w:p>
          <w:p w14:paraId="5A0BBE63" w14:textId="77777777" w:rsidR="00E751CF" w:rsidRPr="001F160C" w:rsidRDefault="00E751CF" w:rsidP="00E751CF">
            <w:pPr>
              <w:pStyle w:val="paragraph"/>
              <w:numPr>
                <w:ilvl w:val="0"/>
                <w:numId w:val="66"/>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Bosnia and Herzegovina</w:t>
            </w:r>
            <w:r w:rsidRPr="001F160C">
              <w:rPr>
                <w:rStyle w:val="eop"/>
                <w:rFonts w:ascii="Ebrima" w:hAnsi="Ebrima"/>
                <w:color w:val="000000"/>
                <w:sz w:val="22"/>
                <w:szCs w:val="22"/>
              </w:rPr>
              <w:t> </w:t>
            </w:r>
          </w:p>
          <w:p w14:paraId="0F93BC67" w14:textId="77777777" w:rsidR="00E751CF" w:rsidRPr="001F160C" w:rsidRDefault="00E751CF" w:rsidP="00E751CF">
            <w:pPr>
              <w:pStyle w:val="paragraph"/>
              <w:numPr>
                <w:ilvl w:val="0"/>
                <w:numId w:val="66"/>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Bulgaria</w:t>
            </w:r>
            <w:r w:rsidRPr="001F160C">
              <w:rPr>
                <w:rStyle w:val="eop"/>
                <w:rFonts w:ascii="Ebrima" w:hAnsi="Ebrima"/>
                <w:color w:val="000000"/>
                <w:sz w:val="22"/>
                <w:szCs w:val="22"/>
              </w:rPr>
              <w:t> </w:t>
            </w:r>
          </w:p>
          <w:p w14:paraId="31AF6621" w14:textId="77777777" w:rsidR="00E751CF" w:rsidRPr="001F160C" w:rsidRDefault="00E751CF" w:rsidP="00E751CF">
            <w:pPr>
              <w:pStyle w:val="paragraph"/>
              <w:numPr>
                <w:ilvl w:val="0"/>
                <w:numId w:val="66"/>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Croatia</w:t>
            </w:r>
            <w:r w:rsidRPr="001F160C">
              <w:rPr>
                <w:rStyle w:val="eop"/>
                <w:rFonts w:ascii="Ebrima" w:hAnsi="Ebrima"/>
                <w:color w:val="000000"/>
                <w:sz w:val="22"/>
                <w:szCs w:val="22"/>
              </w:rPr>
              <w:t> </w:t>
            </w:r>
          </w:p>
          <w:p w14:paraId="30EDC7FF" w14:textId="77777777" w:rsidR="00E751CF" w:rsidRPr="001F160C" w:rsidRDefault="00E751CF" w:rsidP="00E751CF">
            <w:pPr>
              <w:pStyle w:val="paragraph"/>
              <w:numPr>
                <w:ilvl w:val="0"/>
                <w:numId w:val="66"/>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Cyprus</w:t>
            </w:r>
            <w:r w:rsidRPr="001F160C">
              <w:rPr>
                <w:rStyle w:val="eop"/>
                <w:rFonts w:ascii="Ebrima" w:hAnsi="Ebrima"/>
                <w:color w:val="000000"/>
                <w:sz w:val="22"/>
                <w:szCs w:val="22"/>
              </w:rPr>
              <w:t> </w:t>
            </w:r>
          </w:p>
          <w:p w14:paraId="2D1E4A78" w14:textId="77777777" w:rsidR="00E751CF" w:rsidRPr="001F160C" w:rsidRDefault="00E751CF" w:rsidP="00E751CF">
            <w:pPr>
              <w:pStyle w:val="paragraph"/>
              <w:numPr>
                <w:ilvl w:val="0"/>
                <w:numId w:val="66"/>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Czech Republic</w:t>
            </w:r>
            <w:r w:rsidRPr="001F160C">
              <w:rPr>
                <w:rStyle w:val="eop"/>
                <w:rFonts w:ascii="Ebrima" w:hAnsi="Ebrima"/>
                <w:color w:val="000000"/>
                <w:sz w:val="22"/>
                <w:szCs w:val="22"/>
              </w:rPr>
              <w:t> </w:t>
            </w:r>
          </w:p>
          <w:p w14:paraId="7E1BA658" w14:textId="77777777" w:rsidR="00E751CF" w:rsidRPr="001F160C" w:rsidRDefault="00E751CF" w:rsidP="00E751CF">
            <w:pPr>
              <w:pStyle w:val="paragraph"/>
              <w:numPr>
                <w:ilvl w:val="0"/>
                <w:numId w:val="66"/>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Denmark</w:t>
            </w:r>
            <w:r w:rsidRPr="001F160C">
              <w:rPr>
                <w:rStyle w:val="eop"/>
                <w:rFonts w:ascii="Ebrima" w:hAnsi="Ebrima"/>
                <w:color w:val="000000"/>
                <w:sz w:val="22"/>
                <w:szCs w:val="22"/>
              </w:rPr>
              <w:t> </w:t>
            </w:r>
          </w:p>
          <w:p w14:paraId="05C98C7C" w14:textId="77777777" w:rsidR="00E751CF" w:rsidRPr="001F160C" w:rsidRDefault="00E751CF" w:rsidP="00E751CF">
            <w:pPr>
              <w:pStyle w:val="paragraph"/>
              <w:numPr>
                <w:ilvl w:val="0"/>
                <w:numId w:val="66"/>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Estonia</w:t>
            </w:r>
            <w:r w:rsidRPr="001F160C">
              <w:rPr>
                <w:rStyle w:val="eop"/>
                <w:rFonts w:ascii="Ebrima" w:hAnsi="Ebrima"/>
                <w:color w:val="000000"/>
                <w:sz w:val="22"/>
                <w:szCs w:val="22"/>
              </w:rPr>
              <w:t> </w:t>
            </w:r>
          </w:p>
          <w:p w14:paraId="201F371B" w14:textId="77777777" w:rsidR="00E751CF" w:rsidRPr="001F160C" w:rsidRDefault="00E751CF" w:rsidP="00E751CF">
            <w:pPr>
              <w:pStyle w:val="paragraph"/>
              <w:numPr>
                <w:ilvl w:val="0"/>
                <w:numId w:val="66"/>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Finland</w:t>
            </w:r>
            <w:r w:rsidRPr="001F160C">
              <w:rPr>
                <w:rStyle w:val="eop"/>
                <w:rFonts w:ascii="Ebrima" w:hAnsi="Ebrima"/>
                <w:color w:val="000000"/>
                <w:sz w:val="22"/>
                <w:szCs w:val="22"/>
              </w:rPr>
              <w:t> </w:t>
            </w:r>
          </w:p>
          <w:p w14:paraId="6891DA47" w14:textId="77777777" w:rsidR="00E751CF" w:rsidRPr="001F160C" w:rsidRDefault="00E751CF" w:rsidP="00E751CF">
            <w:pPr>
              <w:pStyle w:val="paragraph"/>
              <w:numPr>
                <w:ilvl w:val="0"/>
                <w:numId w:val="66"/>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France</w:t>
            </w:r>
            <w:r w:rsidRPr="001F160C">
              <w:rPr>
                <w:rStyle w:val="eop"/>
                <w:rFonts w:ascii="Ebrima" w:hAnsi="Ebrima"/>
                <w:color w:val="000000"/>
                <w:sz w:val="22"/>
                <w:szCs w:val="22"/>
              </w:rPr>
              <w:t> </w:t>
            </w:r>
          </w:p>
          <w:p w14:paraId="3E6FBCF8" w14:textId="77777777" w:rsidR="00E751CF" w:rsidRPr="001F160C" w:rsidRDefault="00E751CF" w:rsidP="00E751CF">
            <w:pPr>
              <w:pStyle w:val="paragraph"/>
              <w:numPr>
                <w:ilvl w:val="0"/>
                <w:numId w:val="66"/>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Germany</w:t>
            </w:r>
            <w:r w:rsidRPr="001F160C">
              <w:rPr>
                <w:rStyle w:val="eop"/>
                <w:rFonts w:ascii="Ebrima" w:hAnsi="Ebrima"/>
                <w:color w:val="000000"/>
                <w:sz w:val="22"/>
                <w:szCs w:val="22"/>
              </w:rPr>
              <w:t> </w:t>
            </w:r>
          </w:p>
          <w:p w14:paraId="5FB15480" w14:textId="77777777" w:rsidR="00E751CF" w:rsidRPr="001F160C" w:rsidRDefault="00E751CF" w:rsidP="00E751CF">
            <w:pPr>
              <w:pStyle w:val="paragraph"/>
              <w:numPr>
                <w:ilvl w:val="0"/>
                <w:numId w:val="66"/>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Greece</w:t>
            </w:r>
            <w:r w:rsidRPr="001F160C">
              <w:rPr>
                <w:rStyle w:val="eop"/>
                <w:rFonts w:ascii="Ebrima" w:hAnsi="Ebrima"/>
                <w:color w:val="000000"/>
                <w:sz w:val="22"/>
                <w:szCs w:val="22"/>
              </w:rPr>
              <w:t> </w:t>
            </w:r>
          </w:p>
          <w:p w14:paraId="3103AD9C" w14:textId="77777777" w:rsidR="00E751CF" w:rsidRPr="001F160C" w:rsidRDefault="00E751CF" w:rsidP="00E751CF">
            <w:pPr>
              <w:pStyle w:val="paragraph"/>
              <w:numPr>
                <w:ilvl w:val="0"/>
                <w:numId w:val="66"/>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Hungary</w:t>
            </w:r>
            <w:r w:rsidRPr="001F160C">
              <w:rPr>
                <w:rStyle w:val="eop"/>
                <w:rFonts w:ascii="Ebrima" w:hAnsi="Ebrima"/>
                <w:color w:val="000000"/>
                <w:sz w:val="22"/>
                <w:szCs w:val="22"/>
              </w:rPr>
              <w:t> </w:t>
            </w:r>
          </w:p>
          <w:p w14:paraId="7527FDDB" w14:textId="77777777" w:rsidR="00E751CF" w:rsidRPr="001F160C" w:rsidRDefault="00E751CF" w:rsidP="00E751CF">
            <w:pPr>
              <w:pStyle w:val="paragraph"/>
              <w:numPr>
                <w:ilvl w:val="0"/>
                <w:numId w:val="66"/>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Iceland</w:t>
            </w:r>
            <w:r w:rsidRPr="001F160C">
              <w:rPr>
                <w:rStyle w:val="eop"/>
                <w:rFonts w:ascii="Ebrima" w:hAnsi="Ebrima"/>
                <w:color w:val="000000"/>
                <w:sz w:val="22"/>
                <w:szCs w:val="22"/>
              </w:rPr>
              <w:t> </w:t>
            </w:r>
          </w:p>
          <w:p w14:paraId="1A429FA4" w14:textId="77777777" w:rsidR="00E751CF" w:rsidRPr="001F160C" w:rsidRDefault="00E751CF" w:rsidP="00E751CF">
            <w:pPr>
              <w:pStyle w:val="paragraph"/>
              <w:numPr>
                <w:ilvl w:val="0"/>
                <w:numId w:val="66"/>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Ireland</w:t>
            </w:r>
            <w:r w:rsidRPr="001F160C">
              <w:rPr>
                <w:rStyle w:val="eop"/>
                <w:rFonts w:ascii="Ebrima" w:hAnsi="Ebrima"/>
                <w:color w:val="000000"/>
                <w:sz w:val="22"/>
                <w:szCs w:val="22"/>
              </w:rPr>
              <w:t> </w:t>
            </w:r>
          </w:p>
          <w:p w14:paraId="08F30B68" w14:textId="77777777" w:rsidR="00E751CF" w:rsidRPr="001F160C" w:rsidRDefault="00E751CF" w:rsidP="00E751CF">
            <w:pPr>
              <w:pStyle w:val="paragraph"/>
              <w:numPr>
                <w:ilvl w:val="0"/>
                <w:numId w:val="66"/>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Italy</w:t>
            </w:r>
            <w:r w:rsidRPr="001F160C">
              <w:rPr>
                <w:rStyle w:val="eop"/>
                <w:rFonts w:ascii="Ebrima" w:hAnsi="Ebrima"/>
                <w:color w:val="000000"/>
                <w:sz w:val="22"/>
                <w:szCs w:val="22"/>
              </w:rPr>
              <w:t> </w:t>
            </w:r>
          </w:p>
          <w:p w14:paraId="6F094A6D" w14:textId="77777777" w:rsidR="00E751CF" w:rsidRPr="001F160C" w:rsidRDefault="00E751CF" w:rsidP="00E751CF">
            <w:pPr>
              <w:pStyle w:val="paragraph"/>
              <w:numPr>
                <w:ilvl w:val="0"/>
                <w:numId w:val="66"/>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Latvia</w:t>
            </w:r>
            <w:r w:rsidRPr="001F160C">
              <w:rPr>
                <w:rStyle w:val="eop"/>
                <w:rFonts w:ascii="Ebrima" w:hAnsi="Ebrima"/>
                <w:color w:val="000000"/>
                <w:sz w:val="22"/>
                <w:szCs w:val="22"/>
              </w:rPr>
              <w:t> </w:t>
            </w:r>
          </w:p>
          <w:p w14:paraId="527939E6" w14:textId="77777777" w:rsidR="00E751CF" w:rsidRPr="001F160C" w:rsidRDefault="00E751CF" w:rsidP="00E751CF">
            <w:pPr>
              <w:pStyle w:val="paragraph"/>
              <w:numPr>
                <w:ilvl w:val="0"/>
                <w:numId w:val="66"/>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Liechtenstein</w:t>
            </w:r>
            <w:r w:rsidRPr="001F160C">
              <w:rPr>
                <w:rStyle w:val="eop"/>
                <w:rFonts w:ascii="Ebrima" w:hAnsi="Ebrima"/>
                <w:color w:val="000000"/>
                <w:sz w:val="22"/>
                <w:szCs w:val="22"/>
              </w:rPr>
              <w:t> </w:t>
            </w:r>
          </w:p>
          <w:p w14:paraId="0FAF019A" w14:textId="77777777" w:rsidR="00E751CF" w:rsidRPr="001F160C" w:rsidRDefault="00E751CF" w:rsidP="00E751CF">
            <w:pPr>
              <w:pStyle w:val="paragraph"/>
              <w:numPr>
                <w:ilvl w:val="0"/>
                <w:numId w:val="66"/>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Lithuania</w:t>
            </w:r>
            <w:r w:rsidRPr="001F160C">
              <w:rPr>
                <w:rStyle w:val="eop"/>
                <w:rFonts w:ascii="Ebrima" w:hAnsi="Ebrima"/>
                <w:color w:val="000000"/>
                <w:sz w:val="22"/>
                <w:szCs w:val="22"/>
              </w:rPr>
              <w:t> </w:t>
            </w:r>
          </w:p>
          <w:p w14:paraId="47DD2AA4" w14:textId="77777777" w:rsidR="00E751CF" w:rsidRPr="001F160C" w:rsidRDefault="00E751CF" w:rsidP="00E751CF">
            <w:pPr>
              <w:pStyle w:val="paragraph"/>
              <w:numPr>
                <w:ilvl w:val="0"/>
                <w:numId w:val="66"/>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Luxembourg</w:t>
            </w:r>
            <w:r w:rsidRPr="001F160C">
              <w:rPr>
                <w:rStyle w:val="eop"/>
                <w:rFonts w:ascii="Ebrima" w:hAnsi="Ebrima"/>
                <w:color w:val="000000"/>
                <w:sz w:val="22"/>
                <w:szCs w:val="22"/>
              </w:rPr>
              <w:t> </w:t>
            </w:r>
          </w:p>
          <w:p w14:paraId="0AB9AA2D" w14:textId="77777777" w:rsidR="00E751CF" w:rsidRPr="001F160C" w:rsidRDefault="00E751CF" w:rsidP="00E751CF">
            <w:pPr>
              <w:pStyle w:val="paragraph"/>
              <w:numPr>
                <w:ilvl w:val="0"/>
                <w:numId w:val="66"/>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Macedonia</w:t>
            </w:r>
            <w:r w:rsidRPr="001F160C">
              <w:rPr>
                <w:rStyle w:val="eop"/>
                <w:rFonts w:ascii="Ebrima" w:hAnsi="Ebrima"/>
                <w:color w:val="000000"/>
                <w:sz w:val="22"/>
                <w:szCs w:val="22"/>
              </w:rPr>
              <w:t> </w:t>
            </w:r>
          </w:p>
          <w:p w14:paraId="0FC23699" w14:textId="77777777" w:rsidR="00E751CF" w:rsidRPr="001F160C" w:rsidRDefault="00E751CF" w:rsidP="00E751CF">
            <w:pPr>
              <w:pStyle w:val="paragraph"/>
              <w:numPr>
                <w:ilvl w:val="0"/>
                <w:numId w:val="66"/>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Malta</w:t>
            </w:r>
            <w:r w:rsidRPr="001F160C">
              <w:rPr>
                <w:rStyle w:val="eop"/>
                <w:rFonts w:ascii="Ebrima" w:hAnsi="Ebrima"/>
                <w:color w:val="000000"/>
                <w:sz w:val="22"/>
                <w:szCs w:val="22"/>
              </w:rPr>
              <w:t> </w:t>
            </w:r>
          </w:p>
          <w:p w14:paraId="28B5528A" w14:textId="77777777" w:rsidR="00E751CF" w:rsidRPr="001F160C" w:rsidRDefault="00E751CF" w:rsidP="00E751CF">
            <w:pPr>
              <w:pStyle w:val="paragraph"/>
              <w:numPr>
                <w:ilvl w:val="0"/>
                <w:numId w:val="66"/>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Moldova</w:t>
            </w:r>
            <w:r w:rsidRPr="001F160C">
              <w:rPr>
                <w:rStyle w:val="eop"/>
                <w:rFonts w:ascii="Ebrima" w:hAnsi="Ebrima"/>
                <w:color w:val="000000"/>
                <w:sz w:val="22"/>
                <w:szCs w:val="22"/>
              </w:rPr>
              <w:t> </w:t>
            </w:r>
          </w:p>
          <w:p w14:paraId="4F2C527F" w14:textId="77777777" w:rsidR="00E751CF" w:rsidRPr="001F160C" w:rsidRDefault="00E751CF" w:rsidP="00E751CF">
            <w:pPr>
              <w:pStyle w:val="paragraph"/>
              <w:numPr>
                <w:ilvl w:val="0"/>
                <w:numId w:val="66"/>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Monaco</w:t>
            </w:r>
            <w:r w:rsidRPr="001F160C">
              <w:rPr>
                <w:rStyle w:val="eop"/>
                <w:rFonts w:ascii="Ebrima" w:hAnsi="Ebrima"/>
                <w:color w:val="000000"/>
                <w:sz w:val="22"/>
                <w:szCs w:val="22"/>
              </w:rPr>
              <w:t> </w:t>
            </w:r>
          </w:p>
          <w:p w14:paraId="7265AE39" w14:textId="77777777" w:rsidR="00E751CF" w:rsidRPr="001F160C" w:rsidRDefault="00E751CF" w:rsidP="00E751CF">
            <w:pPr>
              <w:pStyle w:val="paragraph"/>
              <w:numPr>
                <w:ilvl w:val="0"/>
                <w:numId w:val="66"/>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Netherlands</w:t>
            </w:r>
            <w:r w:rsidRPr="001F160C">
              <w:rPr>
                <w:rStyle w:val="eop"/>
                <w:rFonts w:ascii="Ebrima" w:hAnsi="Ebrima"/>
                <w:color w:val="000000"/>
                <w:sz w:val="22"/>
                <w:szCs w:val="22"/>
              </w:rPr>
              <w:t> </w:t>
            </w:r>
          </w:p>
          <w:p w14:paraId="41D9A39D" w14:textId="77777777" w:rsidR="00E751CF" w:rsidRPr="001F160C" w:rsidRDefault="00E751CF" w:rsidP="00E751CF">
            <w:pPr>
              <w:pStyle w:val="paragraph"/>
              <w:numPr>
                <w:ilvl w:val="0"/>
                <w:numId w:val="66"/>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Norway</w:t>
            </w:r>
            <w:r w:rsidRPr="001F160C">
              <w:rPr>
                <w:rStyle w:val="eop"/>
                <w:rFonts w:ascii="Ebrima" w:hAnsi="Ebrima"/>
                <w:color w:val="000000"/>
                <w:sz w:val="22"/>
                <w:szCs w:val="22"/>
              </w:rPr>
              <w:t> </w:t>
            </w:r>
          </w:p>
          <w:p w14:paraId="55668EE2" w14:textId="77777777" w:rsidR="00E751CF" w:rsidRPr="001F160C" w:rsidRDefault="00E751CF" w:rsidP="00E751CF">
            <w:pPr>
              <w:pStyle w:val="paragraph"/>
              <w:numPr>
                <w:ilvl w:val="0"/>
                <w:numId w:val="66"/>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Poland</w:t>
            </w:r>
            <w:r w:rsidRPr="001F160C">
              <w:rPr>
                <w:rStyle w:val="eop"/>
                <w:rFonts w:ascii="Ebrima" w:hAnsi="Ebrima"/>
                <w:color w:val="000000"/>
                <w:sz w:val="22"/>
                <w:szCs w:val="22"/>
              </w:rPr>
              <w:t> </w:t>
            </w:r>
          </w:p>
          <w:p w14:paraId="5A844D91" w14:textId="77777777" w:rsidR="00E751CF" w:rsidRPr="001F160C" w:rsidRDefault="00E751CF" w:rsidP="00E751CF">
            <w:pPr>
              <w:pStyle w:val="paragraph"/>
              <w:numPr>
                <w:ilvl w:val="0"/>
                <w:numId w:val="66"/>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Portugal</w:t>
            </w:r>
            <w:r w:rsidRPr="001F160C">
              <w:rPr>
                <w:rStyle w:val="eop"/>
                <w:rFonts w:ascii="Ebrima" w:hAnsi="Ebrima"/>
                <w:color w:val="000000"/>
                <w:sz w:val="22"/>
                <w:szCs w:val="22"/>
              </w:rPr>
              <w:t> </w:t>
            </w:r>
          </w:p>
          <w:p w14:paraId="20A088DF" w14:textId="77777777" w:rsidR="00E751CF" w:rsidRPr="001F160C" w:rsidRDefault="00E751CF" w:rsidP="00E751CF">
            <w:pPr>
              <w:pStyle w:val="paragraph"/>
              <w:numPr>
                <w:ilvl w:val="0"/>
                <w:numId w:val="66"/>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Romania</w:t>
            </w:r>
            <w:r w:rsidRPr="001F160C">
              <w:rPr>
                <w:rStyle w:val="eop"/>
                <w:rFonts w:ascii="Ebrima" w:hAnsi="Ebrima"/>
                <w:color w:val="000000"/>
                <w:sz w:val="22"/>
                <w:szCs w:val="22"/>
              </w:rPr>
              <w:t> </w:t>
            </w:r>
          </w:p>
          <w:p w14:paraId="49AF9AA5" w14:textId="77777777" w:rsidR="00E751CF" w:rsidRPr="001F160C" w:rsidRDefault="00E751CF" w:rsidP="00E751CF">
            <w:pPr>
              <w:pStyle w:val="paragraph"/>
              <w:numPr>
                <w:ilvl w:val="0"/>
                <w:numId w:val="66"/>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Russia</w:t>
            </w:r>
            <w:r w:rsidRPr="001F160C">
              <w:rPr>
                <w:rStyle w:val="eop"/>
                <w:rFonts w:ascii="Ebrima" w:hAnsi="Ebrima"/>
                <w:color w:val="000000"/>
                <w:sz w:val="22"/>
                <w:szCs w:val="22"/>
              </w:rPr>
              <w:t> </w:t>
            </w:r>
          </w:p>
          <w:p w14:paraId="70CC784A" w14:textId="77777777" w:rsidR="00E751CF" w:rsidRPr="001F160C" w:rsidRDefault="00E751CF" w:rsidP="00E751CF">
            <w:pPr>
              <w:pStyle w:val="paragraph"/>
              <w:numPr>
                <w:ilvl w:val="0"/>
                <w:numId w:val="66"/>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San Marino</w:t>
            </w:r>
            <w:r w:rsidRPr="001F160C">
              <w:rPr>
                <w:rStyle w:val="eop"/>
                <w:rFonts w:ascii="Ebrima" w:hAnsi="Ebrima"/>
                <w:color w:val="000000"/>
                <w:sz w:val="22"/>
                <w:szCs w:val="22"/>
              </w:rPr>
              <w:t> </w:t>
            </w:r>
          </w:p>
          <w:p w14:paraId="6F2FB29B" w14:textId="77777777" w:rsidR="00E751CF" w:rsidRPr="001F160C" w:rsidRDefault="00E751CF" w:rsidP="00E751CF">
            <w:pPr>
              <w:pStyle w:val="paragraph"/>
              <w:numPr>
                <w:ilvl w:val="0"/>
                <w:numId w:val="66"/>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Serbia and Montenegro</w:t>
            </w:r>
            <w:r w:rsidRPr="001F160C">
              <w:rPr>
                <w:rStyle w:val="eop"/>
                <w:rFonts w:ascii="Ebrima" w:hAnsi="Ebrima"/>
                <w:color w:val="000000"/>
                <w:sz w:val="22"/>
                <w:szCs w:val="22"/>
              </w:rPr>
              <w:t> </w:t>
            </w:r>
          </w:p>
          <w:p w14:paraId="13E3CABD" w14:textId="77777777" w:rsidR="00E751CF" w:rsidRPr="001F160C" w:rsidRDefault="00E751CF" w:rsidP="00E751CF">
            <w:pPr>
              <w:pStyle w:val="paragraph"/>
              <w:numPr>
                <w:ilvl w:val="0"/>
                <w:numId w:val="66"/>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Slovakia (Slovak Republic)</w:t>
            </w:r>
            <w:r w:rsidRPr="001F160C">
              <w:rPr>
                <w:rStyle w:val="eop"/>
                <w:rFonts w:ascii="Ebrima" w:hAnsi="Ebrima"/>
                <w:color w:val="000000"/>
                <w:sz w:val="22"/>
                <w:szCs w:val="22"/>
              </w:rPr>
              <w:t> </w:t>
            </w:r>
          </w:p>
          <w:p w14:paraId="24E573D4" w14:textId="77777777" w:rsidR="00E751CF" w:rsidRPr="001F160C" w:rsidRDefault="00E751CF" w:rsidP="00E751CF">
            <w:pPr>
              <w:pStyle w:val="paragraph"/>
              <w:numPr>
                <w:ilvl w:val="0"/>
                <w:numId w:val="66"/>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Slovenia</w:t>
            </w:r>
            <w:r w:rsidRPr="001F160C">
              <w:rPr>
                <w:rStyle w:val="eop"/>
                <w:rFonts w:ascii="Ebrima" w:hAnsi="Ebrima"/>
                <w:color w:val="000000"/>
                <w:sz w:val="22"/>
                <w:szCs w:val="22"/>
              </w:rPr>
              <w:t> </w:t>
            </w:r>
          </w:p>
          <w:p w14:paraId="11994437" w14:textId="77777777" w:rsidR="00E751CF" w:rsidRPr="001F160C" w:rsidRDefault="00E751CF" w:rsidP="00E751CF">
            <w:pPr>
              <w:pStyle w:val="paragraph"/>
              <w:numPr>
                <w:ilvl w:val="0"/>
                <w:numId w:val="66"/>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Spain</w:t>
            </w:r>
            <w:r w:rsidRPr="001F160C">
              <w:rPr>
                <w:rStyle w:val="eop"/>
                <w:rFonts w:ascii="Ebrima" w:hAnsi="Ebrima"/>
                <w:color w:val="000000"/>
                <w:sz w:val="22"/>
                <w:szCs w:val="22"/>
              </w:rPr>
              <w:t> </w:t>
            </w:r>
          </w:p>
          <w:p w14:paraId="3FDAAE4C" w14:textId="77777777" w:rsidR="00E751CF" w:rsidRPr="001F160C" w:rsidRDefault="00E751CF" w:rsidP="00E751CF">
            <w:pPr>
              <w:pStyle w:val="paragraph"/>
              <w:numPr>
                <w:ilvl w:val="0"/>
                <w:numId w:val="66"/>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Sweden</w:t>
            </w:r>
            <w:r w:rsidRPr="001F160C">
              <w:rPr>
                <w:rStyle w:val="eop"/>
                <w:rFonts w:ascii="Ebrima" w:hAnsi="Ebrima"/>
                <w:color w:val="000000"/>
                <w:sz w:val="22"/>
                <w:szCs w:val="22"/>
              </w:rPr>
              <w:t> </w:t>
            </w:r>
          </w:p>
          <w:p w14:paraId="435D7BEA" w14:textId="77777777" w:rsidR="00E751CF" w:rsidRPr="001F160C" w:rsidRDefault="00E751CF" w:rsidP="00E751CF">
            <w:pPr>
              <w:pStyle w:val="paragraph"/>
              <w:numPr>
                <w:ilvl w:val="0"/>
                <w:numId w:val="66"/>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Switzerland</w:t>
            </w:r>
            <w:r w:rsidRPr="001F160C">
              <w:rPr>
                <w:rStyle w:val="eop"/>
                <w:rFonts w:ascii="Ebrima" w:hAnsi="Ebrima"/>
                <w:color w:val="000000"/>
                <w:sz w:val="22"/>
                <w:szCs w:val="22"/>
              </w:rPr>
              <w:t> </w:t>
            </w:r>
          </w:p>
          <w:p w14:paraId="7467A5D5" w14:textId="77777777" w:rsidR="00E751CF" w:rsidRPr="001F160C" w:rsidRDefault="00E751CF" w:rsidP="00E751CF">
            <w:pPr>
              <w:pStyle w:val="paragraph"/>
              <w:numPr>
                <w:ilvl w:val="0"/>
                <w:numId w:val="66"/>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Turkey</w:t>
            </w:r>
            <w:r w:rsidRPr="001F160C">
              <w:rPr>
                <w:rStyle w:val="eop"/>
                <w:rFonts w:ascii="Ebrima" w:hAnsi="Ebrima"/>
                <w:color w:val="000000"/>
                <w:sz w:val="22"/>
                <w:szCs w:val="22"/>
              </w:rPr>
              <w:t> </w:t>
            </w:r>
          </w:p>
          <w:p w14:paraId="4751D6D0" w14:textId="77777777" w:rsidR="00E751CF" w:rsidRPr="001F160C" w:rsidRDefault="00E751CF" w:rsidP="00E751CF">
            <w:pPr>
              <w:pStyle w:val="paragraph"/>
              <w:numPr>
                <w:ilvl w:val="0"/>
                <w:numId w:val="66"/>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Ukraine</w:t>
            </w:r>
            <w:r w:rsidRPr="001F160C">
              <w:rPr>
                <w:rStyle w:val="eop"/>
                <w:rFonts w:ascii="Ebrima" w:hAnsi="Ebrima"/>
                <w:color w:val="000000"/>
                <w:sz w:val="22"/>
                <w:szCs w:val="22"/>
              </w:rPr>
              <w:t> </w:t>
            </w:r>
          </w:p>
          <w:p w14:paraId="795C1E6F" w14:textId="77777777" w:rsidR="00E751CF" w:rsidRPr="001A2AF1" w:rsidRDefault="00E751CF" w:rsidP="00E751CF">
            <w:pPr>
              <w:pStyle w:val="paragraph"/>
              <w:numPr>
                <w:ilvl w:val="0"/>
                <w:numId w:val="66"/>
              </w:numPr>
              <w:spacing w:before="0" w:beforeAutospacing="0" w:after="0" w:afterAutospacing="0"/>
              <w:textAlignment w:val="baseline"/>
              <w:rPr>
                <w:rStyle w:val="eop"/>
                <w:rFonts w:ascii="Ebrima" w:hAnsi="Ebrima"/>
                <w:sz w:val="22"/>
                <w:szCs w:val="22"/>
              </w:rPr>
            </w:pPr>
            <w:r w:rsidRPr="001F160C">
              <w:rPr>
                <w:rStyle w:val="normaltextrun"/>
                <w:rFonts w:ascii="Ebrima" w:hAnsi="Ebrima"/>
                <w:color w:val="000000"/>
                <w:sz w:val="22"/>
                <w:szCs w:val="22"/>
              </w:rPr>
              <w:t>United Kingdom</w:t>
            </w:r>
            <w:r w:rsidRPr="001F160C">
              <w:rPr>
                <w:rStyle w:val="eop"/>
                <w:rFonts w:ascii="Ebrima" w:hAnsi="Ebrima"/>
                <w:color w:val="000000"/>
                <w:sz w:val="22"/>
                <w:szCs w:val="22"/>
              </w:rPr>
              <w:t> </w:t>
            </w:r>
          </w:p>
          <w:p w14:paraId="15F7A506" w14:textId="08CE9CA5" w:rsidR="00E751CF" w:rsidRPr="001A2AF1" w:rsidRDefault="00E751CF" w:rsidP="00E751CF">
            <w:pPr>
              <w:pStyle w:val="paragraph"/>
              <w:numPr>
                <w:ilvl w:val="0"/>
                <w:numId w:val="66"/>
              </w:numPr>
              <w:spacing w:before="0" w:beforeAutospacing="0" w:after="0" w:afterAutospacing="0"/>
              <w:textAlignment w:val="baseline"/>
              <w:rPr>
                <w:rStyle w:val="eop"/>
                <w:rFonts w:ascii="Ebrima" w:hAnsi="Ebrima"/>
                <w:sz w:val="22"/>
                <w:szCs w:val="22"/>
              </w:rPr>
            </w:pPr>
            <w:r w:rsidRPr="001A2AF1">
              <w:rPr>
                <w:rStyle w:val="normaltextrun"/>
                <w:rFonts w:ascii="Ebrima" w:hAnsi="Ebrima"/>
                <w:color w:val="000000"/>
                <w:sz w:val="22"/>
                <w:szCs w:val="22"/>
              </w:rPr>
              <w:t>Vatican City</w:t>
            </w:r>
            <w:r w:rsidRPr="001A2AF1">
              <w:rPr>
                <w:rStyle w:val="eop"/>
                <w:rFonts w:ascii="Ebrima" w:hAnsi="Ebrima"/>
                <w:color w:val="000000"/>
                <w:sz w:val="22"/>
                <w:szCs w:val="22"/>
              </w:rPr>
              <w:t> </w:t>
            </w:r>
          </w:p>
          <w:p w14:paraId="22B80041" w14:textId="2538D96F" w:rsidR="00E751CF" w:rsidRPr="001F160C" w:rsidRDefault="00E751CF" w:rsidP="00E751CF">
            <w:pPr>
              <w:pStyle w:val="paragraph"/>
              <w:numPr>
                <w:ilvl w:val="0"/>
                <w:numId w:val="66"/>
              </w:numPr>
              <w:spacing w:before="0" w:beforeAutospacing="0" w:after="0" w:afterAutospacing="0"/>
              <w:textAlignment w:val="baseline"/>
              <w:rPr>
                <w:rFonts w:ascii="Ebrima" w:hAnsi="Ebrima"/>
                <w:sz w:val="22"/>
                <w:szCs w:val="22"/>
              </w:rPr>
            </w:pPr>
            <w:r w:rsidRPr="001F160C">
              <w:rPr>
                <w:rFonts w:ascii="Ebrima" w:hAnsi="Ebrima"/>
                <w:sz w:val="22"/>
                <w:szCs w:val="22"/>
              </w:rPr>
              <w:t>O</w:t>
            </w:r>
            <w:r w:rsidRPr="001F160C">
              <w:rPr>
                <w:rFonts w:ascii="Ebrima" w:hAnsi="Ebrima"/>
              </w:rPr>
              <w:t>ther, please specify</w:t>
            </w:r>
          </w:p>
          <w:p w14:paraId="70821A5E" w14:textId="77777777" w:rsidR="00E751CF" w:rsidRPr="001F160C" w:rsidRDefault="00E751CF" w:rsidP="00E751CF">
            <w:pPr>
              <w:pStyle w:val="paragraph"/>
              <w:spacing w:before="0" w:beforeAutospacing="0" w:after="0" w:afterAutospacing="0"/>
              <w:textAlignment w:val="baseline"/>
              <w:rPr>
                <w:rStyle w:val="normaltextrun"/>
                <w:rFonts w:ascii="Ebrima" w:hAnsi="Ebrima" w:cs="Calibri"/>
                <w:color w:val="000000"/>
                <w:sz w:val="22"/>
                <w:szCs w:val="22"/>
              </w:rPr>
            </w:pPr>
          </w:p>
        </w:tc>
        <w:tc>
          <w:tcPr>
            <w:tcW w:w="2119" w:type="dxa"/>
          </w:tcPr>
          <w:p w14:paraId="09A2ECAF" w14:textId="77777777" w:rsidR="00E751CF" w:rsidRPr="001F160C" w:rsidRDefault="00E751CF" w:rsidP="00E751CF">
            <w:pPr>
              <w:rPr>
                <w:rFonts w:ascii="Ebrima" w:hAnsi="Ebrima"/>
              </w:rPr>
            </w:pPr>
            <w:r w:rsidRPr="001F160C">
              <w:rPr>
                <w:rFonts w:ascii="Ebrima" w:hAnsi="Ebrima"/>
              </w:rPr>
              <w:t>Single choice</w:t>
            </w:r>
          </w:p>
          <w:p w14:paraId="4A5EAE12" w14:textId="77777777" w:rsidR="00E751CF" w:rsidRPr="001F160C" w:rsidRDefault="00E751CF" w:rsidP="00E751CF">
            <w:pPr>
              <w:rPr>
                <w:rFonts w:ascii="Ebrima" w:hAnsi="Ebrima"/>
              </w:rPr>
            </w:pPr>
            <w:r w:rsidRPr="001F160C">
              <w:rPr>
                <w:rFonts w:ascii="Ebrima" w:hAnsi="Ebrima"/>
              </w:rPr>
              <w:t>As drop down</w:t>
            </w:r>
          </w:p>
          <w:p w14:paraId="4A3A7BFD" w14:textId="2D48C0BB" w:rsidR="00E751CF" w:rsidRPr="001F160C" w:rsidRDefault="00E751CF" w:rsidP="00E751CF">
            <w:pPr>
              <w:rPr>
                <w:rFonts w:ascii="Ebrima" w:hAnsi="Ebrima"/>
              </w:rPr>
            </w:pPr>
            <w:r w:rsidRPr="001F160C">
              <w:rPr>
                <w:rFonts w:ascii="Ebrima" w:hAnsi="Ebrima"/>
              </w:rPr>
              <w:t>Same page as above</w:t>
            </w:r>
          </w:p>
        </w:tc>
        <w:tc>
          <w:tcPr>
            <w:tcW w:w="1882" w:type="dxa"/>
          </w:tcPr>
          <w:p w14:paraId="40B36BDB" w14:textId="2211FB92" w:rsidR="00E751CF" w:rsidRPr="001F160C" w:rsidRDefault="00E751CF" w:rsidP="00E751CF">
            <w:pPr>
              <w:rPr>
                <w:rFonts w:ascii="Ebrima" w:hAnsi="Ebrima"/>
              </w:rPr>
            </w:pPr>
            <w:r w:rsidRPr="001F160C">
              <w:rPr>
                <w:rFonts w:ascii="Ebrima" w:hAnsi="Ebrima"/>
              </w:rPr>
              <w:t>CONTINENT = 4</w:t>
            </w:r>
          </w:p>
        </w:tc>
      </w:tr>
      <w:tr w:rsidR="00E751CF" w:rsidRPr="001F160C" w14:paraId="4CD25E64" w14:textId="77777777" w:rsidTr="00E751CF">
        <w:tc>
          <w:tcPr>
            <w:tcW w:w="1149" w:type="dxa"/>
          </w:tcPr>
          <w:p w14:paraId="265E05E2" w14:textId="77777777" w:rsidR="00E751CF" w:rsidRPr="001F160C" w:rsidRDefault="00E751CF" w:rsidP="00E751CF">
            <w:pPr>
              <w:pStyle w:val="ListParagraph"/>
              <w:numPr>
                <w:ilvl w:val="0"/>
                <w:numId w:val="1"/>
              </w:numPr>
              <w:rPr>
                <w:rFonts w:ascii="Ebrima" w:hAnsi="Ebrima"/>
              </w:rPr>
            </w:pPr>
          </w:p>
        </w:tc>
        <w:tc>
          <w:tcPr>
            <w:tcW w:w="5044" w:type="dxa"/>
          </w:tcPr>
          <w:p w14:paraId="58F5B36A" w14:textId="77777777" w:rsidR="00E751CF" w:rsidRDefault="00E751CF" w:rsidP="00E751CF">
            <w:pPr>
              <w:pStyle w:val="paragraph"/>
              <w:spacing w:before="0" w:beforeAutospacing="0" w:after="0" w:afterAutospacing="0"/>
              <w:textAlignment w:val="baseline"/>
              <w:rPr>
                <w:rStyle w:val="eop"/>
                <w:rFonts w:ascii="Ebrima" w:hAnsi="Ebrima"/>
                <w:color w:val="000000"/>
                <w:sz w:val="22"/>
                <w:szCs w:val="22"/>
              </w:rPr>
            </w:pPr>
            <w:r w:rsidRPr="001F160C">
              <w:rPr>
                <w:rStyle w:val="normaltextrun"/>
                <w:rFonts w:ascii="Ebrima" w:hAnsi="Ebrima"/>
                <w:color w:val="000000"/>
                <w:sz w:val="22"/>
                <w:szCs w:val="22"/>
              </w:rPr>
              <w:t>Which country in North or Central America?</w:t>
            </w:r>
            <w:r w:rsidRPr="001F160C">
              <w:rPr>
                <w:rStyle w:val="eop"/>
                <w:rFonts w:ascii="Ebrima" w:hAnsi="Ebrima"/>
                <w:color w:val="000000"/>
                <w:sz w:val="22"/>
                <w:szCs w:val="22"/>
              </w:rPr>
              <w:t> </w:t>
            </w:r>
          </w:p>
          <w:p w14:paraId="3FA172EB" w14:textId="77777777" w:rsidR="00E751CF" w:rsidRPr="001F160C" w:rsidRDefault="00E751CF" w:rsidP="00E751CF">
            <w:pPr>
              <w:pStyle w:val="paragraph"/>
              <w:spacing w:before="0" w:beforeAutospacing="0" w:after="0" w:afterAutospacing="0"/>
              <w:textAlignment w:val="baseline"/>
              <w:rPr>
                <w:rFonts w:ascii="Ebrima" w:hAnsi="Ebrima"/>
                <w:sz w:val="22"/>
                <w:szCs w:val="22"/>
              </w:rPr>
            </w:pPr>
          </w:p>
          <w:p w14:paraId="64F0BBED" w14:textId="77777777" w:rsidR="00E751CF" w:rsidRPr="001F160C" w:rsidRDefault="00E751CF" w:rsidP="00E751CF">
            <w:pPr>
              <w:pStyle w:val="paragraph"/>
              <w:numPr>
                <w:ilvl w:val="0"/>
                <w:numId w:val="65"/>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Anguilla</w:t>
            </w:r>
            <w:r w:rsidRPr="001F160C">
              <w:rPr>
                <w:rStyle w:val="eop"/>
                <w:rFonts w:ascii="Ebrima" w:hAnsi="Ebrima"/>
                <w:color w:val="000000"/>
                <w:sz w:val="22"/>
                <w:szCs w:val="22"/>
              </w:rPr>
              <w:t> </w:t>
            </w:r>
          </w:p>
          <w:p w14:paraId="02666BD0" w14:textId="77777777" w:rsidR="00E751CF" w:rsidRPr="001F160C" w:rsidRDefault="00E751CF" w:rsidP="00E751CF">
            <w:pPr>
              <w:pStyle w:val="paragraph"/>
              <w:numPr>
                <w:ilvl w:val="0"/>
                <w:numId w:val="65"/>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Antigua and Barbuda</w:t>
            </w:r>
            <w:r w:rsidRPr="001F160C">
              <w:rPr>
                <w:rStyle w:val="eop"/>
                <w:rFonts w:ascii="Ebrima" w:hAnsi="Ebrima"/>
                <w:color w:val="000000"/>
                <w:sz w:val="22"/>
                <w:szCs w:val="22"/>
              </w:rPr>
              <w:t> </w:t>
            </w:r>
          </w:p>
          <w:p w14:paraId="2E42AF94" w14:textId="77777777" w:rsidR="00E751CF" w:rsidRPr="001F160C" w:rsidRDefault="00E751CF" w:rsidP="00E751CF">
            <w:pPr>
              <w:pStyle w:val="paragraph"/>
              <w:numPr>
                <w:ilvl w:val="0"/>
                <w:numId w:val="65"/>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Aruba</w:t>
            </w:r>
            <w:r w:rsidRPr="001F160C">
              <w:rPr>
                <w:rStyle w:val="eop"/>
                <w:rFonts w:ascii="Ebrima" w:hAnsi="Ebrima"/>
                <w:color w:val="000000"/>
                <w:sz w:val="22"/>
                <w:szCs w:val="22"/>
              </w:rPr>
              <w:t> </w:t>
            </w:r>
          </w:p>
          <w:p w14:paraId="4F569044" w14:textId="77777777" w:rsidR="00E751CF" w:rsidRPr="001F160C" w:rsidRDefault="00E751CF" w:rsidP="00E751CF">
            <w:pPr>
              <w:pStyle w:val="paragraph"/>
              <w:numPr>
                <w:ilvl w:val="0"/>
                <w:numId w:val="65"/>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Bahamas</w:t>
            </w:r>
            <w:r w:rsidRPr="001F160C">
              <w:rPr>
                <w:rStyle w:val="eop"/>
                <w:rFonts w:ascii="Ebrima" w:hAnsi="Ebrima"/>
                <w:color w:val="000000"/>
                <w:sz w:val="22"/>
                <w:szCs w:val="22"/>
              </w:rPr>
              <w:t> </w:t>
            </w:r>
          </w:p>
          <w:p w14:paraId="46E966D5" w14:textId="77777777" w:rsidR="00E751CF" w:rsidRPr="001F160C" w:rsidRDefault="00E751CF" w:rsidP="00E751CF">
            <w:pPr>
              <w:pStyle w:val="paragraph"/>
              <w:numPr>
                <w:ilvl w:val="0"/>
                <w:numId w:val="65"/>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Barbados</w:t>
            </w:r>
            <w:r w:rsidRPr="001F160C">
              <w:rPr>
                <w:rStyle w:val="eop"/>
                <w:rFonts w:ascii="Ebrima" w:hAnsi="Ebrima"/>
                <w:color w:val="000000"/>
                <w:sz w:val="22"/>
                <w:szCs w:val="22"/>
              </w:rPr>
              <w:t> </w:t>
            </w:r>
          </w:p>
          <w:p w14:paraId="031AC2F6" w14:textId="77777777" w:rsidR="00E751CF" w:rsidRPr="001F160C" w:rsidRDefault="00E751CF" w:rsidP="00E751CF">
            <w:pPr>
              <w:pStyle w:val="paragraph"/>
              <w:numPr>
                <w:ilvl w:val="0"/>
                <w:numId w:val="65"/>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Belize</w:t>
            </w:r>
            <w:r w:rsidRPr="001F160C">
              <w:rPr>
                <w:rStyle w:val="eop"/>
                <w:rFonts w:ascii="Ebrima" w:hAnsi="Ebrima"/>
                <w:color w:val="000000"/>
                <w:sz w:val="22"/>
                <w:szCs w:val="22"/>
              </w:rPr>
              <w:t> </w:t>
            </w:r>
          </w:p>
          <w:p w14:paraId="34B61915" w14:textId="77777777" w:rsidR="00E751CF" w:rsidRPr="001F160C" w:rsidRDefault="00E751CF" w:rsidP="00E751CF">
            <w:pPr>
              <w:pStyle w:val="paragraph"/>
              <w:numPr>
                <w:ilvl w:val="0"/>
                <w:numId w:val="65"/>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Bermuda</w:t>
            </w:r>
            <w:r w:rsidRPr="001F160C">
              <w:rPr>
                <w:rStyle w:val="eop"/>
                <w:rFonts w:ascii="Ebrima" w:hAnsi="Ebrima"/>
                <w:color w:val="000000"/>
                <w:sz w:val="22"/>
                <w:szCs w:val="22"/>
              </w:rPr>
              <w:t> </w:t>
            </w:r>
          </w:p>
          <w:p w14:paraId="48ECF992" w14:textId="77777777" w:rsidR="00E751CF" w:rsidRPr="001F160C" w:rsidRDefault="00E751CF" w:rsidP="00E751CF">
            <w:pPr>
              <w:pStyle w:val="paragraph"/>
              <w:numPr>
                <w:ilvl w:val="0"/>
                <w:numId w:val="65"/>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British Virgin Islands</w:t>
            </w:r>
            <w:r w:rsidRPr="001F160C">
              <w:rPr>
                <w:rStyle w:val="eop"/>
                <w:rFonts w:ascii="Ebrima" w:hAnsi="Ebrima"/>
                <w:color w:val="000000"/>
                <w:sz w:val="22"/>
                <w:szCs w:val="22"/>
              </w:rPr>
              <w:t> </w:t>
            </w:r>
          </w:p>
          <w:p w14:paraId="462F36B2" w14:textId="77777777" w:rsidR="00E751CF" w:rsidRPr="001F160C" w:rsidRDefault="00E751CF" w:rsidP="00E751CF">
            <w:pPr>
              <w:pStyle w:val="paragraph"/>
              <w:numPr>
                <w:ilvl w:val="0"/>
                <w:numId w:val="65"/>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Canada</w:t>
            </w:r>
            <w:r w:rsidRPr="001F160C">
              <w:rPr>
                <w:rStyle w:val="eop"/>
                <w:rFonts w:ascii="Ebrima" w:hAnsi="Ebrima"/>
                <w:color w:val="000000"/>
                <w:sz w:val="22"/>
                <w:szCs w:val="22"/>
              </w:rPr>
              <w:t> </w:t>
            </w:r>
          </w:p>
          <w:p w14:paraId="1C5230A5" w14:textId="77777777" w:rsidR="00E751CF" w:rsidRPr="001F160C" w:rsidRDefault="00E751CF" w:rsidP="00E751CF">
            <w:pPr>
              <w:pStyle w:val="paragraph"/>
              <w:numPr>
                <w:ilvl w:val="0"/>
                <w:numId w:val="65"/>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Cayman Islands</w:t>
            </w:r>
            <w:r w:rsidRPr="001F160C">
              <w:rPr>
                <w:rStyle w:val="eop"/>
                <w:rFonts w:ascii="Ebrima" w:hAnsi="Ebrima"/>
                <w:color w:val="000000"/>
                <w:sz w:val="22"/>
                <w:szCs w:val="22"/>
              </w:rPr>
              <w:t> </w:t>
            </w:r>
          </w:p>
          <w:p w14:paraId="1820E596" w14:textId="77777777" w:rsidR="00E751CF" w:rsidRPr="001F160C" w:rsidRDefault="00E751CF" w:rsidP="00E751CF">
            <w:pPr>
              <w:pStyle w:val="paragraph"/>
              <w:numPr>
                <w:ilvl w:val="0"/>
                <w:numId w:val="65"/>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Clipperton Island</w:t>
            </w:r>
            <w:r w:rsidRPr="001F160C">
              <w:rPr>
                <w:rStyle w:val="eop"/>
                <w:rFonts w:ascii="Ebrima" w:hAnsi="Ebrima"/>
                <w:color w:val="000000"/>
                <w:sz w:val="22"/>
                <w:szCs w:val="22"/>
              </w:rPr>
              <w:t> </w:t>
            </w:r>
          </w:p>
          <w:p w14:paraId="41147572" w14:textId="77777777" w:rsidR="00E751CF" w:rsidRPr="001F160C" w:rsidRDefault="00E751CF" w:rsidP="00E751CF">
            <w:pPr>
              <w:pStyle w:val="paragraph"/>
              <w:numPr>
                <w:ilvl w:val="0"/>
                <w:numId w:val="65"/>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Costa Rica</w:t>
            </w:r>
            <w:r w:rsidRPr="001F160C">
              <w:rPr>
                <w:rStyle w:val="eop"/>
                <w:rFonts w:ascii="Ebrima" w:hAnsi="Ebrima"/>
                <w:color w:val="000000"/>
                <w:sz w:val="22"/>
                <w:szCs w:val="22"/>
              </w:rPr>
              <w:t> </w:t>
            </w:r>
          </w:p>
          <w:p w14:paraId="48EA7AF8" w14:textId="77777777" w:rsidR="00E751CF" w:rsidRPr="001F160C" w:rsidRDefault="00E751CF" w:rsidP="00E751CF">
            <w:pPr>
              <w:pStyle w:val="paragraph"/>
              <w:numPr>
                <w:ilvl w:val="0"/>
                <w:numId w:val="65"/>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Cuba</w:t>
            </w:r>
            <w:r w:rsidRPr="001F160C">
              <w:rPr>
                <w:rStyle w:val="eop"/>
                <w:rFonts w:ascii="Ebrima" w:hAnsi="Ebrima"/>
                <w:color w:val="000000"/>
                <w:sz w:val="22"/>
                <w:szCs w:val="22"/>
              </w:rPr>
              <w:t> </w:t>
            </w:r>
          </w:p>
          <w:p w14:paraId="667C4CCA" w14:textId="77777777" w:rsidR="00E751CF" w:rsidRPr="001F160C" w:rsidRDefault="00E751CF" w:rsidP="00E751CF">
            <w:pPr>
              <w:pStyle w:val="paragraph"/>
              <w:numPr>
                <w:ilvl w:val="0"/>
                <w:numId w:val="65"/>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Dominica</w:t>
            </w:r>
            <w:r w:rsidRPr="001F160C">
              <w:rPr>
                <w:rStyle w:val="eop"/>
                <w:rFonts w:ascii="Ebrima" w:hAnsi="Ebrima"/>
                <w:color w:val="000000"/>
                <w:sz w:val="22"/>
                <w:szCs w:val="22"/>
              </w:rPr>
              <w:t> </w:t>
            </w:r>
          </w:p>
          <w:p w14:paraId="499AD346" w14:textId="77777777" w:rsidR="00E751CF" w:rsidRPr="001F160C" w:rsidRDefault="00E751CF" w:rsidP="00E751CF">
            <w:pPr>
              <w:pStyle w:val="paragraph"/>
              <w:numPr>
                <w:ilvl w:val="0"/>
                <w:numId w:val="65"/>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Dominican Republic</w:t>
            </w:r>
            <w:r w:rsidRPr="001F160C">
              <w:rPr>
                <w:rStyle w:val="eop"/>
                <w:rFonts w:ascii="Ebrima" w:hAnsi="Ebrima"/>
                <w:color w:val="000000"/>
                <w:sz w:val="22"/>
                <w:szCs w:val="22"/>
              </w:rPr>
              <w:t> </w:t>
            </w:r>
          </w:p>
          <w:p w14:paraId="53A801DD" w14:textId="77777777" w:rsidR="00E751CF" w:rsidRPr="001F160C" w:rsidRDefault="00E751CF" w:rsidP="00E751CF">
            <w:pPr>
              <w:pStyle w:val="paragraph"/>
              <w:numPr>
                <w:ilvl w:val="0"/>
                <w:numId w:val="65"/>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El Salvador</w:t>
            </w:r>
            <w:r w:rsidRPr="001F160C">
              <w:rPr>
                <w:rStyle w:val="eop"/>
                <w:rFonts w:ascii="Ebrima" w:hAnsi="Ebrima"/>
                <w:color w:val="000000"/>
                <w:sz w:val="22"/>
                <w:szCs w:val="22"/>
              </w:rPr>
              <w:t> </w:t>
            </w:r>
          </w:p>
          <w:p w14:paraId="6F5C6887" w14:textId="77777777" w:rsidR="00E751CF" w:rsidRPr="001F160C" w:rsidRDefault="00E751CF" w:rsidP="00E751CF">
            <w:pPr>
              <w:pStyle w:val="paragraph"/>
              <w:numPr>
                <w:ilvl w:val="0"/>
                <w:numId w:val="65"/>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Greenland</w:t>
            </w:r>
            <w:r w:rsidRPr="001F160C">
              <w:rPr>
                <w:rStyle w:val="eop"/>
                <w:rFonts w:ascii="Ebrima" w:hAnsi="Ebrima"/>
                <w:color w:val="000000"/>
                <w:sz w:val="22"/>
                <w:szCs w:val="22"/>
              </w:rPr>
              <w:t> </w:t>
            </w:r>
          </w:p>
          <w:p w14:paraId="4722FCCD" w14:textId="77777777" w:rsidR="00E751CF" w:rsidRPr="001F160C" w:rsidRDefault="00E751CF" w:rsidP="00E751CF">
            <w:pPr>
              <w:pStyle w:val="paragraph"/>
              <w:numPr>
                <w:ilvl w:val="0"/>
                <w:numId w:val="65"/>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Grenada</w:t>
            </w:r>
            <w:r w:rsidRPr="001F160C">
              <w:rPr>
                <w:rStyle w:val="eop"/>
                <w:rFonts w:ascii="Ebrima" w:hAnsi="Ebrima"/>
                <w:color w:val="000000"/>
                <w:sz w:val="22"/>
                <w:szCs w:val="22"/>
              </w:rPr>
              <w:t> </w:t>
            </w:r>
          </w:p>
          <w:p w14:paraId="244924C2" w14:textId="77777777" w:rsidR="00E751CF" w:rsidRPr="001F160C" w:rsidRDefault="00E751CF" w:rsidP="00E751CF">
            <w:pPr>
              <w:pStyle w:val="paragraph"/>
              <w:numPr>
                <w:ilvl w:val="0"/>
                <w:numId w:val="65"/>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Guadeloupe</w:t>
            </w:r>
            <w:r w:rsidRPr="001F160C">
              <w:rPr>
                <w:rStyle w:val="eop"/>
                <w:rFonts w:ascii="Ebrima" w:hAnsi="Ebrima"/>
                <w:color w:val="000000"/>
                <w:sz w:val="22"/>
                <w:szCs w:val="22"/>
              </w:rPr>
              <w:t> </w:t>
            </w:r>
          </w:p>
          <w:p w14:paraId="2513E99D" w14:textId="77777777" w:rsidR="00E751CF" w:rsidRPr="001F160C" w:rsidRDefault="00E751CF" w:rsidP="00E751CF">
            <w:pPr>
              <w:pStyle w:val="paragraph"/>
              <w:numPr>
                <w:ilvl w:val="0"/>
                <w:numId w:val="65"/>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Guatemala</w:t>
            </w:r>
            <w:r w:rsidRPr="001F160C">
              <w:rPr>
                <w:rStyle w:val="eop"/>
                <w:rFonts w:ascii="Ebrima" w:hAnsi="Ebrima"/>
                <w:color w:val="000000"/>
                <w:sz w:val="22"/>
                <w:szCs w:val="22"/>
              </w:rPr>
              <w:t> </w:t>
            </w:r>
          </w:p>
          <w:p w14:paraId="07F5FC49" w14:textId="77777777" w:rsidR="00E751CF" w:rsidRPr="001F160C" w:rsidRDefault="00E751CF" w:rsidP="00E751CF">
            <w:pPr>
              <w:pStyle w:val="paragraph"/>
              <w:numPr>
                <w:ilvl w:val="0"/>
                <w:numId w:val="65"/>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Haïti</w:t>
            </w:r>
            <w:r w:rsidRPr="001F160C">
              <w:rPr>
                <w:rStyle w:val="eop"/>
                <w:rFonts w:ascii="Ebrima" w:hAnsi="Ebrima"/>
                <w:color w:val="000000"/>
                <w:sz w:val="22"/>
                <w:szCs w:val="22"/>
              </w:rPr>
              <w:t> </w:t>
            </w:r>
          </w:p>
          <w:p w14:paraId="02DC449B" w14:textId="77777777" w:rsidR="00E751CF" w:rsidRPr="001F160C" w:rsidRDefault="00E751CF" w:rsidP="00E751CF">
            <w:pPr>
              <w:pStyle w:val="paragraph"/>
              <w:numPr>
                <w:ilvl w:val="0"/>
                <w:numId w:val="65"/>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Honduras</w:t>
            </w:r>
            <w:r w:rsidRPr="001F160C">
              <w:rPr>
                <w:rStyle w:val="eop"/>
                <w:rFonts w:ascii="Ebrima" w:hAnsi="Ebrima"/>
                <w:color w:val="000000"/>
                <w:sz w:val="22"/>
                <w:szCs w:val="22"/>
              </w:rPr>
              <w:t> </w:t>
            </w:r>
          </w:p>
          <w:p w14:paraId="574097BE" w14:textId="77777777" w:rsidR="00E751CF" w:rsidRPr="001F160C" w:rsidRDefault="00E751CF" w:rsidP="00E751CF">
            <w:pPr>
              <w:pStyle w:val="paragraph"/>
              <w:numPr>
                <w:ilvl w:val="0"/>
                <w:numId w:val="65"/>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Jamaica</w:t>
            </w:r>
            <w:r w:rsidRPr="001F160C">
              <w:rPr>
                <w:rStyle w:val="eop"/>
                <w:rFonts w:ascii="Ebrima" w:hAnsi="Ebrima"/>
                <w:color w:val="000000"/>
                <w:sz w:val="22"/>
                <w:szCs w:val="22"/>
              </w:rPr>
              <w:t> </w:t>
            </w:r>
          </w:p>
          <w:p w14:paraId="640A3F06" w14:textId="77777777" w:rsidR="00E751CF" w:rsidRPr="001F160C" w:rsidRDefault="00E751CF" w:rsidP="00E751CF">
            <w:pPr>
              <w:pStyle w:val="paragraph"/>
              <w:numPr>
                <w:ilvl w:val="0"/>
                <w:numId w:val="65"/>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Martinique</w:t>
            </w:r>
            <w:r w:rsidRPr="001F160C">
              <w:rPr>
                <w:rStyle w:val="eop"/>
                <w:rFonts w:ascii="Ebrima" w:hAnsi="Ebrima"/>
                <w:color w:val="000000"/>
                <w:sz w:val="22"/>
                <w:szCs w:val="22"/>
              </w:rPr>
              <w:t> </w:t>
            </w:r>
          </w:p>
          <w:p w14:paraId="7820A257" w14:textId="77777777" w:rsidR="00E751CF" w:rsidRPr="001F160C" w:rsidRDefault="00E751CF" w:rsidP="00E751CF">
            <w:pPr>
              <w:pStyle w:val="paragraph"/>
              <w:numPr>
                <w:ilvl w:val="0"/>
                <w:numId w:val="65"/>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Mexico</w:t>
            </w:r>
            <w:r w:rsidRPr="001F160C">
              <w:rPr>
                <w:rStyle w:val="eop"/>
                <w:rFonts w:ascii="Ebrima" w:hAnsi="Ebrima"/>
                <w:color w:val="000000"/>
                <w:sz w:val="22"/>
                <w:szCs w:val="22"/>
              </w:rPr>
              <w:t> </w:t>
            </w:r>
          </w:p>
          <w:p w14:paraId="1700E9A8" w14:textId="77777777" w:rsidR="00E751CF" w:rsidRPr="001F160C" w:rsidRDefault="00E751CF" w:rsidP="00E751CF">
            <w:pPr>
              <w:pStyle w:val="paragraph"/>
              <w:numPr>
                <w:ilvl w:val="0"/>
                <w:numId w:val="65"/>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Montserrat</w:t>
            </w:r>
            <w:r w:rsidRPr="001F160C">
              <w:rPr>
                <w:rStyle w:val="eop"/>
                <w:rFonts w:ascii="Ebrima" w:hAnsi="Ebrima"/>
                <w:color w:val="000000"/>
                <w:sz w:val="22"/>
                <w:szCs w:val="22"/>
              </w:rPr>
              <w:t> </w:t>
            </w:r>
          </w:p>
          <w:p w14:paraId="191083DC" w14:textId="77777777" w:rsidR="00E751CF" w:rsidRPr="001F160C" w:rsidRDefault="00E751CF" w:rsidP="00E751CF">
            <w:pPr>
              <w:pStyle w:val="paragraph"/>
              <w:numPr>
                <w:ilvl w:val="0"/>
                <w:numId w:val="65"/>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Navassa Island</w:t>
            </w:r>
            <w:r w:rsidRPr="001F160C">
              <w:rPr>
                <w:rStyle w:val="eop"/>
                <w:rFonts w:ascii="Ebrima" w:hAnsi="Ebrima"/>
                <w:color w:val="000000"/>
                <w:sz w:val="22"/>
                <w:szCs w:val="22"/>
              </w:rPr>
              <w:t> </w:t>
            </w:r>
          </w:p>
          <w:p w14:paraId="299F60BF" w14:textId="77777777" w:rsidR="00E751CF" w:rsidRPr="001F160C" w:rsidRDefault="00E751CF" w:rsidP="00E751CF">
            <w:pPr>
              <w:pStyle w:val="paragraph"/>
              <w:numPr>
                <w:ilvl w:val="0"/>
                <w:numId w:val="65"/>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Netherlands Antilles</w:t>
            </w:r>
            <w:r w:rsidRPr="001F160C">
              <w:rPr>
                <w:rStyle w:val="eop"/>
                <w:rFonts w:ascii="Ebrima" w:hAnsi="Ebrima"/>
                <w:color w:val="000000"/>
                <w:sz w:val="22"/>
                <w:szCs w:val="22"/>
              </w:rPr>
              <w:t> </w:t>
            </w:r>
          </w:p>
          <w:p w14:paraId="624F4059" w14:textId="77777777" w:rsidR="00E751CF" w:rsidRPr="001F160C" w:rsidRDefault="00E751CF" w:rsidP="00E751CF">
            <w:pPr>
              <w:pStyle w:val="paragraph"/>
              <w:numPr>
                <w:ilvl w:val="0"/>
                <w:numId w:val="65"/>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Nicaragua</w:t>
            </w:r>
            <w:r w:rsidRPr="001F160C">
              <w:rPr>
                <w:rStyle w:val="eop"/>
                <w:rFonts w:ascii="Ebrima" w:hAnsi="Ebrima"/>
                <w:color w:val="000000"/>
                <w:sz w:val="22"/>
                <w:szCs w:val="22"/>
              </w:rPr>
              <w:t> </w:t>
            </w:r>
          </w:p>
          <w:p w14:paraId="156482AE" w14:textId="77777777" w:rsidR="00E751CF" w:rsidRPr="001F160C" w:rsidRDefault="00E751CF" w:rsidP="00E751CF">
            <w:pPr>
              <w:pStyle w:val="paragraph"/>
              <w:numPr>
                <w:ilvl w:val="0"/>
                <w:numId w:val="65"/>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Panama</w:t>
            </w:r>
            <w:r w:rsidRPr="001F160C">
              <w:rPr>
                <w:rStyle w:val="eop"/>
                <w:rFonts w:ascii="Ebrima" w:hAnsi="Ebrima"/>
                <w:color w:val="000000"/>
                <w:sz w:val="22"/>
                <w:szCs w:val="22"/>
              </w:rPr>
              <w:t> </w:t>
            </w:r>
          </w:p>
          <w:p w14:paraId="4BF619B6" w14:textId="77777777" w:rsidR="00E751CF" w:rsidRPr="001F160C" w:rsidRDefault="00E751CF" w:rsidP="00E751CF">
            <w:pPr>
              <w:pStyle w:val="paragraph"/>
              <w:numPr>
                <w:ilvl w:val="0"/>
                <w:numId w:val="65"/>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Puerto Rico</w:t>
            </w:r>
            <w:r w:rsidRPr="001F160C">
              <w:rPr>
                <w:rStyle w:val="eop"/>
                <w:rFonts w:ascii="Ebrima" w:hAnsi="Ebrima"/>
                <w:color w:val="000000"/>
                <w:sz w:val="22"/>
                <w:szCs w:val="22"/>
              </w:rPr>
              <w:t> </w:t>
            </w:r>
          </w:p>
          <w:p w14:paraId="3B45466A" w14:textId="77777777" w:rsidR="00E751CF" w:rsidRPr="001F160C" w:rsidRDefault="00E751CF" w:rsidP="00E751CF">
            <w:pPr>
              <w:pStyle w:val="paragraph"/>
              <w:numPr>
                <w:ilvl w:val="0"/>
                <w:numId w:val="65"/>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Saint Barth</w:t>
            </w:r>
            <w:r w:rsidRPr="001F160C">
              <w:rPr>
                <w:rStyle w:val="normaltextrun"/>
                <w:rFonts w:ascii="Ebrima" w:hAnsi="Ebrima"/>
                <w:color w:val="222222"/>
                <w:sz w:val="22"/>
                <w:szCs w:val="22"/>
              </w:rPr>
              <w:t>é</w:t>
            </w:r>
            <w:r w:rsidRPr="001F160C">
              <w:rPr>
                <w:rStyle w:val="normaltextrun"/>
                <w:rFonts w:ascii="Ebrima" w:hAnsi="Ebrima"/>
                <w:color w:val="000000"/>
                <w:sz w:val="22"/>
                <w:szCs w:val="22"/>
              </w:rPr>
              <w:t>lemy</w:t>
            </w:r>
            <w:r w:rsidRPr="001F160C">
              <w:rPr>
                <w:rStyle w:val="eop"/>
                <w:rFonts w:ascii="Ebrima" w:hAnsi="Ebrima"/>
                <w:color w:val="000000"/>
                <w:sz w:val="22"/>
                <w:szCs w:val="22"/>
              </w:rPr>
              <w:t> </w:t>
            </w:r>
          </w:p>
          <w:p w14:paraId="6BAB2E8A" w14:textId="77777777" w:rsidR="00E751CF" w:rsidRPr="001F160C" w:rsidRDefault="00E751CF" w:rsidP="00E751CF">
            <w:pPr>
              <w:pStyle w:val="paragraph"/>
              <w:numPr>
                <w:ilvl w:val="0"/>
                <w:numId w:val="65"/>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Saint Kitts and Nevis</w:t>
            </w:r>
            <w:r w:rsidRPr="001F160C">
              <w:rPr>
                <w:rStyle w:val="eop"/>
                <w:rFonts w:ascii="Ebrima" w:hAnsi="Ebrima"/>
                <w:color w:val="000000"/>
                <w:sz w:val="22"/>
                <w:szCs w:val="22"/>
              </w:rPr>
              <w:t> </w:t>
            </w:r>
          </w:p>
          <w:p w14:paraId="212562C4" w14:textId="77777777" w:rsidR="00E751CF" w:rsidRPr="001F160C" w:rsidRDefault="00E751CF" w:rsidP="00E751CF">
            <w:pPr>
              <w:pStyle w:val="paragraph"/>
              <w:numPr>
                <w:ilvl w:val="0"/>
                <w:numId w:val="65"/>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Saint Lucia</w:t>
            </w:r>
            <w:r w:rsidRPr="001F160C">
              <w:rPr>
                <w:rStyle w:val="eop"/>
                <w:rFonts w:ascii="Ebrima" w:hAnsi="Ebrima"/>
                <w:color w:val="000000"/>
                <w:sz w:val="22"/>
                <w:szCs w:val="22"/>
              </w:rPr>
              <w:t> </w:t>
            </w:r>
          </w:p>
          <w:p w14:paraId="324AABC8" w14:textId="77777777" w:rsidR="00E751CF" w:rsidRPr="001F160C" w:rsidRDefault="00E751CF" w:rsidP="00E751CF">
            <w:pPr>
              <w:pStyle w:val="paragraph"/>
              <w:numPr>
                <w:ilvl w:val="0"/>
                <w:numId w:val="65"/>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Saint Martin</w:t>
            </w:r>
            <w:r w:rsidRPr="001F160C">
              <w:rPr>
                <w:rStyle w:val="eop"/>
                <w:rFonts w:ascii="Ebrima" w:hAnsi="Ebrima"/>
                <w:color w:val="000000"/>
                <w:sz w:val="22"/>
                <w:szCs w:val="22"/>
              </w:rPr>
              <w:t> </w:t>
            </w:r>
          </w:p>
          <w:p w14:paraId="75ACE26F" w14:textId="77777777" w:rsidR="00E751CF" w:rsidRPr="001F160C" w:rsidRDefault="00E751CF" w:rsidP="00E751CF">
            <w:pPr>
              <w:pStyle w:val="paragraph"/>
              <w:numPr>
                <w:ilvl w:val="0"/>
                <w:numId w:val="65"/>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Saint Pierre and Miquelon</w:t>
            </w:r>
            <w:r w:rsidRPr="001F160C">
              <w:rPr>
                <w:rStyle w:val="eop"/>
                <w:rFonts w:ascii="Ebrima" w:hAnsi="Ebrima"/>
                <w:color w:val="000000"/>
                <w:sz w:val="22"/>
                <w:szCs w:val="22"/>
              </w:rPr>
              <w:t> </w:t>
            </w:r>
          </w:p>
          <w:p w14:paraId="0477A0CF" w14:textId="77777777" w:rsidR="00E751CF" w:rsidRPr="001F160C" w:rsidRDefault="00E751CF" w:rsidP="00E751CF">
            <w:pPr>
              <w:pStyle w:val="paragraph"/>
              <w:numPr>
                <w:ilvl w:val="0"/>
                <w:numId w:val="65"/>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Saint Vincent and the Grenadines</w:t>
            </w:r>
            <w:r w:rsidRPr="001F160C">
              <w:rPr>
                <w:rStyle w:val="eop"/>
                <w:rFonts w:ascii="Ebrima" w:hAnsi="Ebrima"/>
                <w:color w:val="000000"/>
                <w:sz w:val="22"/>
                <w:szCs w:val="22"/>
              </w:rPr>
              <w:t> </w:t>
            </w:r>
          </w:p>
          <w:p w14:paraId="7C60C8A3" w14:textId="77777777" w:rsidR="00E751CF" w:rsidRPr="001F160C" w:rsidRDefault="00E751CF" w:rsidP="00E751CF">
            <w:pPr>
              <w:pStyle w:val="paragraph"/>
              <w:numPr>
                <w:ilvl w:val="0"/>
                <w:numId w:val="65"/>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Trinidad and Tobago</w:t>
            </w:r>
            <w:r w:rsidRPr="001F160C">
              <w:rPr>
                <w:rStyle w:val="eop"/>
                <w:rFonts w:ascii="Ebrima" w:hAnsi="Ebrima"/>
                <w:color w:val="000000"/>
                <w:sz w:val="22"/>
                <w:szCs w:val="22"/>
              </w:rPr>
              <w:t> </w:t>
            </w:r>
          </w:p>
          <w:p w14:paraId="27FE1232" w14:textId="77777777" w:rsidR="00E751CF" w:rsidRPr="001F160C" w:rsidRDefault="00E751CF" w:rsidP="00E751CF">
            <w:pPr>
              <w:pStyle w:val="paragraph"/>
              <w:numPr>
                <w:ilvl w:val="0"/>
                <w:numId w:val="65"/>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Turks and Caicos Islands</w:t>
            </w:r>
            <w:r w:rsidRPr="001F160C">
              <w:rPr>
                <w:rStyle w:val="eop"/>
                <w:rFonts w:ascii="Ebrima" w:hAnsi="Ebrima"/>
                <w:color w:val="000000"/>
                <w:sz w:val="22"/>
                <w:szCs w:val="22"/>
              </w:rPr>
              <w:t> </w:t>
            </w:r>
          </w:p>
          <w:p w14:paraId="590CE11A" w14:textId="77777777" w:rsidR="00E751CF" w:rsidRPr="001F160C" w:rsidRDefault="00E751CF" w:rsidP="00E751CF">
            <w:pPr>
              <w:pStyle w:val="paragraph"/>
              <w:numPr>
                <w:ilvl w:val="0"/>
                <w:numId w:val="65"/>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United States</w:t>
            </w:r>
            <w:r w:rsidRPr="001F160C">
              <w:rPr>
                <w:rStyle w:val="eop"/>
                <w:rFonts w:ascii="Ebrima" w:hAnsi="Ebrima"/>
                <w:color w:val="000000"/>
                <w:sz w:val="22"/>
                <w:szCs w:val="22"/>
              </w:rPr>
              <w:t> </w:t>
            </w:r>
          </w:p>
          <w:p w14:paraId="5E249396" w14:textId="77777777" w:rsidR="00E751CF" w:rsidRPr="001F160C" w:rsidRDefault="00E751CF" w:rsidP="00E751CF">
            <w:pPr>
              <w:pStyle w:val="paragraph"/>
              <w:numPr>
                <w:ilvl w:val="0"/>
                <w:numId w:val="65"/>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United States Virgin Islands</w:t>
            </w:r>
            <w:r w:rsidRPr="001F160C">
              <w:rPr>
                <w:rStyle w:val="eop"/>
                <w:rFonts w:ascii="Ebrima" w:hAnsi="Ebrima"/>
                <w:color w:val="000000"/>
                <w:sz w:val="22"/>
                <w:szCs w:val="22"/>
              </w:rPr>
              <w:t> </w:t>
            </w:r>
          </w:p>
          <w:p w14:paraId="3C3EC5F9" w14:textId="42E896A6" w:rsidR="00E751CF" w:rsidRPr="001F160C" w:rsidRDefault="00E751CF" w:rsidP="00E751CF">
            <w:pPr>
              <w:pStyle w:val="paragraph"/>
              <w:numPr>
                <w:ilvl w:val="0"/>
                <w:numId w:val="65"/>
              </w:numPr>
              <w:spacing w:before="0" w:beforeAutospacing="0" w:after="0" w:afterAutospacing="0"/>
              <w:textAlignment w:val="baseline"/>
              <w:rPr>
                <w:rFonts w:ascii="Ebrima" w:hAnsi="Ebrima"/>
                <w:sz w:val="22"/>
                <w:szCs w:val="22"/>
              </w:rPr>
            </w:pPr>
            <w:r w:rsidRPr="001F160C">
              <w:rPr>
                <w:rStyle w:val="normaltextrun"/>
                <w:rFonts w:ascii="Ebrima" w:hAnsi="Ebrima"/>
                <w:color w:val="000000"/>
                <w:sz w:val="22"/>
                <w:szCs w:val="22"/>
              </w:rPr>
              <w:t>Other, please s</w:t>
            </w:r>
            <w:r w:rsidRPr="001F160C">
              <w:rPr>
                <w:rStyle w:val="normaltextrun"/>
                <w:rFonts w:ascii="Ebrima" w:hAnsi="Ebrima"/>
                <w:color w:val="000000"/>
              </w:rPr>
              <w:t>pecify</w:t>
            </w:r>
          </w:p>
          <w:p w14:paraId="2A418BFD" w14:textId="77777777" w:rsidR="00E751CF" w:rsidRPr="001F160C" w:rsidRDefault="00E751CF" w:rsidP="00E751CF">
            <w:pPr>
              <w:pStyle w:val="paragraph"/>
              <w:spacing w:before="0" w:beforeAutospacing="0" w:after="0" w:afterAutospacing="0"/>
              <w:textAlignment w:val="baseline"/>
              <w:rPr>
                <w:rStyle w:val="normaltextrun"/>
                <w:rFonts w:ascii="Ebrima" w:hAnsi="Ebrima" w:cs="Calibri"/>
                <w:color w:val="000000"/>
                <w:sz w:val="22"/>
                <w:szCs w:val="22"/>
              </w:rPr>
            </w:pPr>
          </w:p>
        </w:tc>
        <w:tc>
          <w:tcPr>
            <w:tcW w:w="2119" w:type="dxa"/>
          </w:tcPr>
          <w:p w14:paraId="3E9B64DD" w14:textId="77777777" w:rsidR="00E751CF" w:rsidRPr="001F160C" w:rsidRDefault="00E751CF" w:rsidP="00E751CF">
            <w:pPr>
              <w:rPr>
                <w:rFonts w:ascii="Ebrima" w:hAnsi="Ebrima"/>
              </w:rPr>
            </w:pPr>
            <w:r w:rsidRPr="001F160C">
              <w:rPr>
                <w:rFonts w:ascii="Ebrima" w:hAnsi="Ebrima"/>
              </w:rPr>
              <w:t>Single choice</w:t>
            </w:r>
          </w:p>
          <w:p w14:paraId="6A795051" w14:textId="77777777" w:rsidR="00E751CF" w:rsidRPr="001F160C" w:rsidRDefault="00E751CF" w:rsidP="00E751CF">
            <w:pPr>
              <w:rPr>
                <w:rFonts w:ascii="Ebrima" w:hAnsi="Ebrima"/>
              </w:rPr>
            </w:pPr>
            <w:r w:rsidRPr="001F160C">
              <w:rPr>
                <w:rFonts w:ascii="Ebrima" w:hAnsi="Ebrima"/>
              </w:rPr>
              <w:t>As drop down</w:t>
            </w:r>
          </w:p>
          <w:p w14:paraId="2FA43BB5" w14:textId="4B0B320E" w:rsidR="00E751CF" w:rsidRPr="001F160C" w:rsidRDefault="00E751CF" w:rsidP="00E751CF">
            <w:pPr>
              <w:rPr>
                <w:rFonts w:ascii="Ebrima" w:hAnsi="Ebrima"/>
              </w:rPr>
            </w:pPr>
            <w:r w:rsidRPr="001F160C">
              <w:rPr>
                <w:rFonts w:ascii="Ebrima" w:hAnsi="Ebrima"/>
              </w:rPr>
              <w:t>Same page as above</w:t>
            </w:r>
          </w:p>
        </w:tc>
        <w:tc>
          <w:tcPr>
            <w:tcW w:w="1882" w:type="dxa"/>
          </w:tcPr>
          <w:p w14:paraId="4A936B37" w14:textId="0C8CF4D3" w:rsidR="00E751CF" w:rsidRPr="001F160C" w:rsidRDefault="00E751CF" w:rsidP="00E751CF">
            <w:pPr>
              <w:rPr>
                <w:rFonts w:ascii="Ebrima" w:hAnsi="Ebrima"/>
              </w:rPr>
            </w:pPr>
            <w:r w:rsidRPr="001F160C">
              <w:rPr>
                <w:rFonts w:ascii="Ebrima" w:hAnsi="Ebrima"/>
              </w:rPr>
              <w:t>CONTINENT = 5</w:t>
            </w:r>
          </w:p>
        </w:tc>
      </w:tr>
      <w:tr w:rsidR="00E751CF" w:rsidRPr="001F160C" w14:paraId="11FAF4FD" w14:textId="77777777" w:rsidTr="00E751CF">
        <w:tc>
          <w:tcPr>
            <w:tcW w:w="1149" w:type="dxa"/>
          </w:tcPr>
          <w:p w14:paraId="1F66BE03" w14:textId="77777777" w:rsidR="00E751CF" w:rsidRPr="001F160C" w:rsidRDefault="00E751CF" w:rsidP="00E751CF">
            <w:pPr>
              <w:pStyle w:val="ListParagraph"/>
              <w:numPr>
                <w:ilvl w:val="0"/>
                <w:numId w:val="1"/>
              </w:numPr>
              <w:rPr>
                <w:rFonts w:ascii="Ebrima" w:hAnsi="Ebrima"/>
              </w:rPr>
            </w:pPr>
          </w:p>
        </w:tc>
        <w:tc>
          <w:tcPr>
            <w:tcW w:w="5044" w:type="dxa"/>
          </w:tcPr>
          <w:p w14:paraId="201388AB" w14:textId="77777777" w:rsidR="00E751CF" w:rsidRPr="001F160C" w:rsidRDefault="00E751CF" w:rsidP="00E751CF">
            <w:pPr>
              <w:pStyle w:val="paragraph"/>
              <w:spacing w:before="0" w:beforeAutospacing="0" w:after="0" w:afterAutospacing="0"/>
              <w:textAlignment w:val="baseline"/>
              <w:rPr>
                <w:rFonts w:ascii="Ebrima" w:hAnsi="Ebrima" w:cs="Segoe UI"/>
                <w:sz w:val="18"/>
                <w:szCs w:val="18"/>
              </w:rPr>
            </w:pPr>
            <w:r w:rsidRPr="001F160C">
              <w:rPr>
                <w:rStyle w:val="normaltextrun"/>
                <w:rFonts w:ascii="Ebrima" w:hAnsi="Ebrima" w:cs="Segoe UI"/>
                <w:color w:val="000000"/>
                <w:sz w:val="22"/>
                <w:szCs w:val="22"/>
              </w:rPr>
              <w:t>Which country in South America?</w:t>
            </w:r>
            <w:r w:rsidRPr="001F160C">
              <w:rPr>
                <w:rStyle w:val="eop"/>
                <w:rFonts w:ascii="Ebrima" w:hAnsi="Ebrima" w:cs="Segoe UI"/>
                <w:color w:val="000000"/>
                <w:sz w:val="22"/>
                <w:szCs w:val="22"/>
              </w:rPr>
              <w:t> </w:t>
            </w:r>
          </w:p>
          <w:p w14:paraId="286ED87C" w14:textId="77777777" w:rsidR="00E751CF" w:rsidRPr="001F160C" w:rsidRDefault="00E751CF" w:rsidP="00E751CF">
            <w:pPr>
              <w:pStyle w:val="paragraph"/>
              <w:numPr>
                <w:ilvl w:val="0"/>
                <w:numId w:val="64"/>
              </w:numPr>
              <w:spacing w:before="0" w:beforeAutospacing="0" w:after="0" w:afterAutospacing="0"/>
              <w:textAlignment w:val="baseline"/>
              <w:rPr>
                <w:rFonts w:ascii="Ebrima" w:hAnsi="Ebrima" w:cs="Segoe UI"/>
                <w:sz w:val="22"/>
                <w:szCs w:val="22"/>
              </w:rPr>
            </w:pPr>
            <w:r w:rsidRPr="001F160C">
              <w:rPr>
                <w:rStyle w:val="normaltextrun"/>
                <w:rFonts w:ascii="Ebrima" w:hAnsi="Ebrima" w:cs="Segoe UI"/>
                <w:color w:val="000000"/>
                <w:sz w:val="22"/>
                <w:szCs w:val="22"/>
              </w:rPr>
              <w:t>Argentina</w:t>
            </w:r>
            <w:r w:rsidRPr="001F160C">
              <w:rPr>
                <w:rStyle w:val="eop"/>
                <w:rFonts w:ascii="Ebrima" w:hAnsi="Ebrima" w:cs="Segoe UI"/>
                <w:color w:val="000000"/>
                <w:sz w:val="22"/>
                <w:szCs w:val="22"/>
              </w:rPr>
              <w:t> </w:t>
            </w:r>
          </w:p>
          <w:p w14:paraId="3F73CC66" w14:textId="77777777" w:rsidR="00E751CF" w:rsidRPr="001F160C" w:rsidRDefault="00E751CF" w:rsidP="00E751CF">
            <w:pPr>
              <w:pStyle w:val="paragraph"/>
              <w:numPr>
                <w:ilvl w:val="0"/>
                <w:numId w:val="64"/>
              </w:numPr>
              <w:spacing w:before="0" w:beforeAutospacing="0" w:after="0" w:afterAutospacing="0"/>
              <w:textAlignment w:val="baseline"/>
              <w:rPr>
                <w:rFonts w:ascii="Ebrima" w:hAnsi="Ebrima" w:cs="Segoe UI"/>
                <w:sz w:val="22"/>
                <w:szCs w:val="22"/>
              </w:rPr>
            </w:pPr>
            <w:r w:rsidRPr="001F160C">
              <w:rPr>
                <w:rStyle w:val="normaltextrun"/>
                <w:rFonts w:ascii="Ebrima" w:hAnsi="Ebrima" w:cs="Segoe UI"/>
                <w:color w:val="000000"/>
                <w:sz w:val="22"/>
                <w:szCs w:val="22"/>
              </w:rPr>
              <w:t>Bolivia</w:t>
            </w:r>
            <w:r w:rsidRPr="001F160C">
              <w:rPr>
                <w:rStyle w:val="eop"/>
                <w:rFonts w:ascii="Ebrima" w:hAnsi="Ebrima" w:cs="Segoe UI"/>
                <w:color w:val="000000"/>
                <w:sz w:val="22"/>
                <w:szCs w:val="22"/>
              </w:rPr>
              <w:t> </w:t>
            </w:r>
          </w:p>
          <w:p w14:paraId="587541DA" w14:textId="77777777" w:rsidR="00E751CF" w:rsidRPr="001F160C" w:rsidRDefault="00E751CF" w:rsidP="00E751CF">
            <w:pPr>
              <w:pStyle w:val="paragraph"/>
              <w:numPr>
                <w:ilvl w:val="0"/>
                <w:numId w:val="64"/>
              </w:numPr>
              <w:spacing w:before="0" w:beforeAutospacing="0" w:after="0" w:afterAutospacing="0"/>
              <w:textAlignment w:val="baseline"/>
              <w:rPr>
                <w:rFonts w:ascii="Ebrima" w:hAnsi="Ebrima" w:cs="Segoe UI"/>
                <w:sz w:val="22"/>
                <w:szCs w:val="22"/>
              </w:rPr>
            </w:pPr>
            <w:r w:rsidRPr="001F160C">
              <w:rPr>
                <w:rStyle w:val="normaltextrun"/>
                <w:rFonts w:ascii="Ebrima" w:hAnsi="Ebrima" w:cs="Segoe UI"/>
                <w:color w:val="000000"/>
                <w:sz w:val="22"/>
                <w:szCs w:val="22"/>
              </w:rPr>
              <w:t>Brazil</w:t>
            </w:r>
            <w:r w:rsidRPr="001F160C">
              <w:rPr>
                <w:rStyle w:val="eop"/>
                <w:rFonts w:ascii="Ebrima" w:hAnsi="Ebrima" w:cs="Segoe UI"/>
                <w:color w:val="000000"/>
                <w:sz w:val="22"/>
                <w:szCs w:val="22"/>
              </w:rPr>
              <w:t> </w:t>
            </w:r>
          </w:p>
          <w:p w14:paraId="256C33CB" w14:textId="77777777" w:rsidR="00E751CF" w:rsidRPr="001F160C" w:rsidRDefault="00E751CF" w:rsidP="00E751CF">
            <w:pPr>
              <w:pStyle w:val="paragraph"/>
              <w:numPr>
                <w:ilvl w:val="0"/>
                <w:numId w:val="64"/>
              </w:numPr>
              <w:spacing w:before="0" w:beforeAutospacing="0" w:after="0" w:afterAutospacing="0"/>
              <w:textAlignment w:val="baseline"/>
              <w:rPr>
                <w:rFonts w:ascii="Ebrima" w:hAnsi="Ebrima" w:cs="Segoe UI"/>
                <w:sz w:val="22"/>
                <w:szCs w:val="22"/>
              </w:rPr>
            </w:pPr>
            <w:r w:rsidRPr="001F160C">
              <w:rPr>
                <w:rStyle w:val="normaltextrun"/>
                <w:rFonts w:ascii="Ebrima" w:hAnsi="Ebrima" w:cs="Segoe UI"/>
                <w:color w:val="000000"/>
                <w:sz w:val="22"/>
                <w:szCs w:val="22"/>
              </w:rPr>
              <w:t>Chile</w:t>
            </w:r>
            <w:r w:rsidRPr="001F160C">
              <w:rPr>
                <w:rStyle w:val="eop"/>
                <w:rFonts w:ascii="Ebrima" w:hAnsi="Ebrima" w:cs="Segoe UI"/>
                <w:color w:val="000000"/>
                <w:sz w:val="22"/>
                <w:szCs w:val="22"/>
              </w:rPr>
              <w:t> </w:t>
            </w:r>
          </w:p>
          <w:p w14:paraId="430BC64B" w14:textId="77777777" w:rsidR="00E751CF" w:rsidRPr="001F160C" w:rsidRDefault="00E751CF" w:rsidP="00E751CF">
            <w:pPr>
              <w:pStyle w:val="paragraph"/>
              <w:numPr>
                <w:ilvl w:val="0"/>
                <w:numId w:val="64"/>
              </w:numPr>
              <w:spacing w:before="0" w:beforeAutospacing="0" w:after="0" w:afterAutospacing="0"/>
              <w:textAlignment w:val="baseline"/>
              <w:rPr>
                <w:rFonts w:ascii="Ebrima" w:hAnsi="Ebrima" w:cs="Segoe UI"/>
                <w:sz w:val="22"/>
                <w:szCs w:val="22"/>
              </w:rPr>
            </w:pPr>
            <w:r w:rsidRPr="001F160C">
              <w:rPr>
                <w:rStyle w:val="normaltextrun"/>
                <w:rFonts w:ascii="Ebrima" w:hAnsi="Ebrima" w:cs="Segoe UI"/>
                <w:color w:val="000000"/>
                <w:sz w:val="22"/>
                <w:szCs w:val="22"/>
              </w:rPr>
              <w:t>Colombia</w:t>
            </w:r>
            <w:r w:rsidRPr="001F160C">
              <w:rPr>
                <w:rStyle w:val="eop"/>
                <w:rFonts w:ascii="Ebrima" w:hAnsi="Ebrima" w:cs="Segoe UI"/>
                <w:color w:val="000000"/>
                <w:sz w:val="22"/>
                <w:szCs w:val="22"/>
              </w:rPr>
              <w:t> </w:t>
            </w:r>
          </w:p>
          <w:p w14:paraId="35C2F307" w14:textId="77777777" w:rsidR="00E751CF" w:rsidRPr="001F160C" w:rsidRDefault="00E751CF" w:rsidP="00E751CF">
            <w:pPr>
              <w:pStyle w:val="paragraph"/>
              <w:numPr>
                <w:ilvl w:val="0"/>
                <w:numId w:val="64"/>
              </w:numPr>
              <w:spacing w:before="0" w:beforeAutospacing="0" w:after="0" w:afterAutospacing="0"/>
              <w:textAlignment w:val="baseline"/>
              <w:rPr>
                <w:rFonts w:ascii="Ebrima" w:hAnsi="Ebrima" w:cs="Segoe UI"/>
                <w:sz w:val="22"/>
                <w:szCs w:val="22"/>
              </w:rPr>
            </w:pPr>
            <w:r w:rsidRPr="001F160C">
              <w:rPr>
                <w:rStyle w:val="normaltextrun"/>
                <w:rFonts w:ascii="Ebrima" w:hAnsi="Ebrima" w:cs="Segoe UI"/>
                <w:color w:val="000000"/>
                <w:sz w:val="22"/>
                <w:szCs w:val="22"/>
              </w:rPr>
              <w:t>Ecuador</w:t>
            </w:r>
            <w:r w:rsidRPr="001F160C">
              <w:rPr>
                <w:rStyle w:val="eop"/>
                <w:rFonts w:ascii="Ebrima" w:hAnsi="Ebrima" w:cs="Segoe UI"/>
                <w:color w:val="000000"/>
                <w:sz w:val="22"/>
                <w:szCs w:val="22"/>
              </w:rPr>
              <w:t> </w:t>
            </w:r>
          </w:p>
          <w:p w14:paraId="12F22DD6" w14:textId="77777777" w:rsidR="00E751CF" w:rsidRPr="001F160C" w:rsidRDefault="00E751CF" w:rsidP="00E751CF">
            <w:pPr>
              <w:pStyle w:val="paragraph"/>
              <w:numPr>
                <w:ilvl w:val="0"/>
                <w:numId w:val="64"/>
              </w:numPr>
              <w:spacing w:before="0" w:beforeAutospacing="0" w:after="0" w:afterAutospacing="0"/>
              <w:textAlignment w:val="baseline"/>
              <w:rPr>
                <w:rFonts w:ascii="Ebrima" w:hAnsi="Ebrima" w:cs="Segoe UI"/>
                <w:sz w:val="22"/>
                <w:szCs w:val="22"/>
              </w:rPr>
            </w:pPr>
            <w:r w:rsidRPr="001F160C">
              <w:rPr>
                <w:rStyle w:val="normaltextrun"/>
                <w:rFonts w:ascii="Ebrima" w:hAnsi="Ebrima" w:cs="Segoe UI"/>
                <w:color w:val="000000"/>
                <w:sz w:val="22"/>
                <w:szCs w:val="22"/>
              </w:rPr>
              <w:t>Falkland Islands</w:t>
            </w:r>
            <w:r w:rsidRPr="001F160C">
              <w:rPr>
                <w:rStyle w:val="eop"/>
                <w:rFonts w:ascii="Ebrima" w:hAnsi="Ebrima" w:cs="Segoe UI"/>
                <w:color w:val="000000"/>
                <w:sz w:val="22"/>
                <w:szCs w:val="22"/>
              </w:rPr>
              <w:t> </w:t>
            </w:r>
          </w:p>
          <w:p w14:paraId="6FD5197F" w14:textId="77777777" w:rsidR="00E751CF" w:rsidRPr="001F160C" w:rsidRDefault="00E751CF" w:rsidP="00E751CF">
            <w:pPr>
              <w:pStyle w:val="paragraph"/>
              <w:numPr>
                <w:ilvl w:val="0"/>
                <w:numId w:val="64"/>
              </w:numPr>
              <w:spacing w:before="0" w:beforeAutospacing="0" w:after="0" w:afterAutospacing="0"/>
              <w:textAlignment w:val="baseline"/>
              <w:rPr>
                <w:rFonts w:ascii="Ebrima" w:hAnsi="Ebrima" w:cs="Segoe UI"/>
                <w:sz w:val="22"/>
                <w:szCs w:val="22"/>
              </w:rPr>
            </w:pPr>
            <w:r w:rsidRPr="001F160C">
              <w:rPr>
                <w:rStyle w:val="normaltextrun"/>
                <w:rFonts w:ascii="Ebrima" w:hAnsi="Ebrima" w:cs="Segoe UI"/>
                <w:color w:val="000000"/>
                <w:sz w:val="22"/>
                <w:szCs w:val="22"/>
              </w:rPr>
              <w:t>French Guiana</w:t>
            </w:r>
            <w:r w:rsidRPr="001F160C">
              <w:rPr>
                <w:rStyle w:val="eop"/>
                <w:rFonts w:ascii="Ebrima" w:hAnsi="Ebrima" w:cs="Segoe UI"/>
                <w:color w:val="000000"/>
                <w:sz w:val="22"/>
                <w:szCs w:val="22"/>
              </w:rPr>
              <w:t> </w:t>
            </w:r>
          </w:p>
          <w:p w14:paraId="5D400429" w14:textId="77777777" w:rsidR="00E751CF" w:rsidRPr="001F160C" w:rsidRDefault="00E751CF" w:rsidP="00E751CF">
            <w:pPr>
              <w:pStyle w:val="paragraph"/>
              <w:numPr>
                <w:ilvl w:val="0"/>
                <w:numId w:val="64"/>
              </w:numPr>
              <w:spacing w:before="0" w:beforeAutospacing="0" w:after="0" w:afterAutospacing="0"/>
              <w:textAlignment w:val="baseline"/>
              <w:rPr>
                <w:rFonts w:ascii="Ebrima" w:hAnsi="Ebrima" w:cs="Segoe UI"/>
                <w:sz w:val="22"/>
                <w:szCs w:val="22"/>
              </w:rPr>
            </w:pPr>
            <w:r w:rsidRPr="001F160C">
              <w:rPr>
                <w:rStyle w:val="normaltextrun"/>
                <w:rFonts w:ascii="Ebrima" w:hAnsi="Ebrima" w:cs="Segoe UI"/>
                <w:color w:val="000000"/>
                <w:sz w:val="22"/>
                <w:szCs w:val="22"/>
              </w:rPr>
              <w:t>Guyana</w:t>
            </w:r>
            <w:r w:rsidRPr="001F160C">
              <w:rPr>
                <w:rStyle w:val="eop"/>
                <w:rFonts w:ascii="Ebrima" w:hAnsi="Ebrima" w:cs="Segoe UI"/>
                <w:color w:val="000000"/>
                <w:sz w:val="22"/>
                <w:szCs w:val="22"/>
              </w:rPr>
              <w:t> </w:t>
            </w:r>
          </w:p>
          <w:p w14:paraId="7BEC8FCD" w14:textId="77777777" w:rsidR="00E751CF" w:rsidRPr="001F160C" w:rsidRDefault="00E751CF" w:rsidP="00E751CF">
            <w:pPr>
              <w:pStyle w:val="paragraph"/>
              <w:numPr>
                <w:ilvl w:val="0"/>
                <w:numId w:val="64"/>
              </w:numPr>
              <w:spacing w:before="0" w:beforeAutospacing="0" w:after="0" w:afterAutospacing="0"/>
              <w:textAlignment w:val="baseline"/>
              <w:rPr>
                <w:rFonts w:ascii="Ebrima" w:hAnsi="Ebrima" w:cs="Segoe UI"/>
                <w:sz w:val="22"/>
                <w:szCs w:val="22"/>
              </w:rPr>
            </w:pPr>
            <w:r w:rsidRPr="001F160C">
              <w:rPr>
                <w:rStyle w:val="normaltextrun"/>
                <w:rFonts w:ascii="Ebrima" w:hAnsi="Ebrima" w:cs="Segoe UI"/>
                <w:color w:val="000000"/>
                <w:sz w:val="22"/>
                <w:szCs w:val="22"/>
              </w:rPr>
              <w:t>Paraguay</w:t>
            </w:r>
            <w:r w:rsidRPr="001F160C">
              <w:rPr>
                <w:rStyle w:val="eop"/>
                <w:rFonts w:ascii="Ebrima" w:hAnsi="Ebrima" w:cs="Segoe UI"/>
                <w:color w:val="000000"/>
                <w:sz w:val="22"/>
                <w:szCs w:val="22"/>
              </w:rPr>
              <w:t> </w:t>
            </w:r>
          </w:p>
          <w:p w14:paraId="3D55B5CA" w14:textId="77777777" w:rsidR="00E751CF" w:rsidRPr="001F160C" w:rsidRDefault="00E751CF" w:rsidP="00E751CF">
            <w:pPr>
              <w:pStyle w:val="paragraph"/>
              <w:numPr>
                <w:ilvl w:val="0"/>
                <w:numId w:val="64"/>
              </w:numPr>
              <w:spacing w:before="0" w:beforeAutospacing="0" w:after="0" w:afterAutospacing="0"/>
              <w:textAlignment w:val="baseline"/>
              <w:rPr>
                <w:rFonts w:ascii="Ebrima" w:hAnsi="Ebrima" w:cs="Segoe UI"/>
                <w:sz w:val="22"/>
                <w:szCs w:val="22"/>
              </w:rPr>
            </w:pPr>
            <w:r w:rsidRPr="001F160C">
              <w:rPr>
                <w:rStyle w:val="normaltextrun"/>
                <w:rFonts w:ascii="Ebrima" w:hAnsi="Ebrima" w:cs="Segoe UI"/>
                <w:color w:val="000000"/>
                <w:sz w:val="22"/>
                <w:szCs w:val="22"/>
              </w:rPr>
              <w:t>Peru</w:t>
            </w:r>
            <w:r w:rsidRPr="001F160C">
              <w:rPr>
                <w:rStyle w:val="eop"/>
                <w:rFonts w:ascii="Ebrima" w:hAnsi="Ebrima" w:cs="Segoe UI"/>
                <w:color w:val="000000"/>
                <w:sz w:val="22"/>
                <w:szCs w:val="22"/>
              </w:rPr>
              <w:t> </w:t>
            </w:r>
          </w:p>
          <w:p w14:paraId="1C2BEC36" w14:textId="77777777" w:rsidR="00E751CF" w:rsidRPr="001F160C" w:rsidRDefault="00E751CF" w:rsidP="00E751CF">
            <w:pPr>
              <w:pStyle w:val="paragraph"/>
              <w:numPr>
                <w:ilvl w:val="0"/>
                <w:numId w:val="64"/>
              </w:numPr>
              <w:spacing w:before="0" w:beforeAutospacing="0" w:after="0" w:afterAutospacing="0"/>
              <w:textAlignment w:val="baseline"/>
              <w:rPr>
                <w:rFonts w:ascii="Ebrima" w:hAnsi="Ebrima" w:cs="Segoe UI"/>
                <w:sz w:val="22"/>
                <w:szCs w:val="22"/>
              </w:rPr>
            </w:pPr>
            <w:r w:rsidRPr="001F160C">
              <w:rPr>
                <w:rStyle w:val="normaltextrun"/>
                <w:rFonts w:ascii="Ebrima" w:hAnsi="Ebrima" w:cs="Segoe UI"/>
                <w:color w:val="000000"/>
                <w:sz w:val="22"/>
                <w:szCs w:val="22"/>
              </w:rPr>
              <w:t>Suriname</w:t>
            </w:r>
            <w:r w:rsidRPr="001F160C">
              <w:rPr>
                <w:rStyle w:val="eop"/>
                <w:rFonts w:ascii="Ebrima" w:hAnsi="Ebrima" w:cs="Segoe UI"/>
                <w:color w:val="000000"/>
                <w:sz w:val="22"/>
                <w:szCs w:val="22"/>
              </w:rPr>
              <w:t> </w:t>
            </w:r>
          </w:p>
          <w:p w14:paraId="5C11A7AF" w14:textId="77777777" w:rsidR="00E751CF" w:rsidRPr="001F160C" w:rsidRDefault="00E751CF" w:rsidP="00E751CF">
            <w:pPr>
              <w:pStyle w:val="paragraph"/>
              <w:numPr>
                <w:ilvl w:val="0"/>
                <w:numId w:val="64"/>
              </w:numPr>
              <w:spacing w:before="0" w:beforeAutospacing="0" w:after="0" w:afterAutospacing="0"/>
              <w:textAlignment w:val="baseline"/>
              <w:rPr>
                <w:rFonts w:ascii="Ebrima" w:hAnsi="Ebrima" w:cs="Segoe UI"/>
                <w:sz w:val="22"/>
                <w:szCs w:val="22"/>
              </w:rPr>
            </w:pPr>
            <w:r w:rsidRPr="001F160C">
              <w:rPr>
                <w:rStyle w:val="normaltextrun"/>
                <w:rFonts w:ascii="Ebrima" w:hAnsi="Ebrima" w:cs="Segoe UI"/>
                <w:color w:val="000000"/>
                <w:sz w:val="22"/>
                <w:szCs w:val="22"/>
              </w:rPr>
              <w:t>Uruguay</w:t>
            </w:r>
            <w:r w:rsidRPr="001F160C">
              <w:rPr>
                <w:rStyle w:val="eop"/>
                <w:rFonts w:ascii="Ebrima" w:hAnsi="Ebrima" w:cs="Segoe UI"/>
                <w:color w:val="000000"/>
                <w:sz w:val="22"/>
                <w:szCs w:val="22"/>
              </w:rPr>
              <w:t> </w:t>
            </w:r>
          </w:p>
          <w:p w14:paraId="2C5ADD23" w14:textId="77777777" w:rsidR="00E751CF" w:rsidRPr="001F160C" w:rsidRDefault="00E751CF" w:rsidP="00E751CF">
            <w:pPr>
              <w:pStyle w:val="paragraph"/>
              <w:numPr>
                <w:ilvl w:val="0"/>
                <w:numId w:val="64"/>
              </w:numPr>
              <w:spacing w:before="0" w:beforeAutospacing="0" w:after="0" w:afterAutospacing="0"/>
              <w:textAlignment w:val="baseline"/>
              <w:rPr>
                <w:rFonts w:ascii="Ebrima" w:hAnsi="Ebrima" w:cs="Segoe UI"/>
                <w:sz w:val="22"/>
                <w:szCs w:val="22"/>
              </w:rPr>
            </w:pPr>
            <w:r w:rsidRPr="001F160C">
              <w:rPr>
                <w:rStyle w:val="normaltextrun"/>
                <w:rFonts w:ascii="Ebrima" w:hAnsi="Ebrima" w:cs="Segoe UI"/>
                <w:color w:val="000000"/>
                <w:sz w:val="22"/>
                <w:szCs w:val="22"/>
              </w:rPr>
              <w:t>Venezuela</w:t>
            </w:r>
            <w:r w:rsidRPr="001F160C">
              <w:rPr>
                <w:rStyle w:val="eop"/>
                <w:rFonts w:ascii="Ebrima" w:hAnsi="Ebrima" w:cs="Segoe UI"/>
                <w:color w:val="000000"/>
                <w:sz w:val="22"/>
                <w:szCs w:val="22"/>
              </w:rPr>
              <w:t> </w:t>
            </w:r>
          </w:p>
          <w:p w14:paraId="34E24528" w14:textId="77777777" w:rsidR="00E751CF" w:rsidRPr="001F160C" w:rsidRDefault="00E751CF" w:rsidP="00E751CF">
            <w:pPr>
              <w:pStyle w:val="paragraph"/>
              <w:numPr>
                <w:ilvl w:val="0"/>
                <w:numId w:val="64"/>
              </w:numPr>
              <w:spacing w:before="0" w:beforeAutospacing="0" w:after="0" w:afterAutospacing="0"/>
              <w:textAlignment w:val="baseline"/>
              <w:rPr>
                <w:rFonts w:ascii="Ebrima" w:hAnsi="Ebrima" w:cs="Segoe UI"/>
                <w:sz w:val="22"/>
                <w:szCs w:val="22"/>
              </w:rPr>
            </w:pPr>
            <w:r w:rsidRPr="001F160C">
              <w:rPr>
                <w:rStyle w:val="normaltextrun"/>
                <w:rFonts w:ascii="Ebrima" w:hAnsi="Ebrima" w:cs="Segoe UI"/>
                <w:color w:val="000000"/>
                <w:sz w:val="22"/>
                <w:szCs w:val="22"/>
              </w:rPr>
              <w:t>Other, please specify</w:t>
            </w:r>
            <w:r w:rsidRPr="001F160C">
              <w:rPr>
                <w:rStyle w:val="eop"/>
                <w:rFonts w:ascii="Ebrima" w:hAnsi="Ebrima" w:cs="Segoe UI"/>
                <w:color w:val="000000"/>
                <w:sz w:val="22"/>
                <w:szCs w:val="22"/>
              </w:rPr>
              <w:t> </w:t>
            </w:r>
          </w:p>
          <w:p w14:paraId="2B722F51" w14:textId="77777777" w:rsidR="00E751CF" w:rsidRPr="001F160C" w:rsidRDefault="00E751CF" w:rsidP="00E751CF">
            <w:pPr>
              <w:pStyle w:val="paragraph"/>
              <w:spacing w:before="0" w:beforeAutospacing="0" w:after="0" w:afterAutospacing="0"/>
              <w:textAlignment w:val="baseline"/>
              <w:rPr>
                <w:rStyle w:val="normaltextrun"/>
                <w:rFonts w:ascii="Ebrima" w:hAnsi="Ebrima" w:cs="Calibri"/>
                <w:color w:val="000000"/>
                <w:sz w:val="22"/>
                <w:szCs w:val="22"/>
              </w:rPr>
            </w:pPr>
          </w:p>
        </w:tc>
        <w:tc>
          <w:tcPr>
            <w:tcW w:w="2119" w:type="dxa"/>
          </w:tcPr>
          <w:p w14:paraId="18AF8006" w14:textId="77777777" w:rsidR="00E751CF" w:rsidRPr="001F160C" w:rsidRDefault="00E751CF" w:rsidP="00E751CF">
            <w:pPr>
              <w:rPr>
                <w:rFonts w:ascii="Ebrima" w:hAnsi="Ebrima"/>
              </w:rPr>
            </w:pPr>
            <w:r w:rsidRPr="001F160C">
              <w:rPr>
                <w:rFonts w:ascii="Ebrima" w:hAnsi="Ebrima"/>
              </w:rPr>
              <w:t>Single choice</w:t>
            </w:r>
          </w:p>
          <w:p w14:paraId="1FCF1FBA" w14:textId="77777777" w:rsidR="00E751CF" w:rsidRPr="001F160C" w:rsidRDefault="00E751CF" w:rsidP="00E751CF">
            <w:pPr>
              <w:rPr>
                <w:rFonts w:ascii="Ebrima" w:hAnsi="Ebrima"/>
              </w:rPr>
            </w:pPr>
            <w:r w:rsidRPr="001F160C">
              <w:rPr>
                <w:rFonts w:ascii="Ebrima" w:hAnsi="Ebrima"/>
              </w:rPr>
              <w:t>As drop down</w:t>
            </w:r>
          </w:p>
          <w:p w14:paraId="568E0181" w14:textId="6800E93A" w:rsidR="00E751CF" w:rsidRPr="001F160C" w:rsidRDefault="00E751CF" w:rsidP="00E751CF">
            <w:pPr>
              <w:rPr>
                <w:rFonts w:ascii="Ebrima" w:hAnsi="Ebrima"/>
              </w:rPr>
            </w:pPr>
            <w:r w:rsidRPr="001F160C">
              <w:rPr>
                <w:rFonts w:ascii="Ebrima" w:hAnsi="Ebrima"/>
              </w:rPr>
              <w:t>Same page as above</w:t>
            </w:r>
          </w:p>
        </w:tc>
        <w:tc>
          <w:tcPr>
            <w:tcW w:w="1882" w:type="dxa"/>
          </w:tcPr>
          <w:p w14:paraId="20DC8BDB" w14:textId="1DF96DA3" w:rsidR="00E751CF" w:rsidRPr="001F160C" w:rsidRDefault="00E751CF" w:rsidP="00E751CF">
            <w:pPr>
              <w:rPr>
                <w:rFonts w:ascii="Ebrima" w:hAnsi="Ebrima"/>
              </w:rPr>
            </w:pPr>
            <w:r w:rsidRPr="001F160C">
              <w:rPr>
                <w:rFonts w:ascii="Ebrima" w:hAnsi="Ebrima"/>
              </w:rPr>
              <w:t>CONTINENT = 6</w:t>
            </w:r>
          </w:p>
        </w:tc>
      </w:tr>
      <w:tr w:rsidR="00E751CF" w:rsidRPr="001F160C" w14:paraId="3D41D957" w14:textId="77777777" w:rsidTr="00E751CF">
        <w:tc>
          <w:tcPr>
            <w:tcW w:w="1149" w:type="dxa"/>
          </w:tcPr>
          <w:p w14:paraId="4F548B6B" w14:textId="77777777" w:rsidR="00E751CF" w:rsidRPr="001F160C" w:rsidRDefault="00E751CF" w:rsidP="00E751CF">
            <w:pPr>
              <w:pStyle w:val="ListParagraph"/>
              <w:numPr>
                <w:ilvl w:val="0"/>
                <w:numId w:val="1"/>
              </w:numPr>
              <w:rPr>
                <w:rFonts w:ascii="Ebrima" w:hAnsi="Ebrima"/>
              </w:rPr>
            </w:pPr>
          </w:p>
        </w:tc>
        <w:tc>
          <w:tcPr>
            <w:tcW w:w="5044" w:type="dxa"/>
          </w:tcPr>
          <w:p w14:paraId="1663672E" w14:textId="77777777" w:rsidR="00E751CF" w:rsidRPr="001F160C" w:rsidRDefault="00E751CF" w:rsidP="00E751CF">
            <w:pPr>
              <w:pStyle w:val="paragraph"/>
              <w:spacing w:before="0" w:beforeAutospacing="0" w:after="0" w:afterAutospacing="0"/>
              <w:textAlignment w:val="baseline"/>
              <w:rPr>
                <w:rFonts w:ascii="Ebrima" w:hAnsi="Ebrima" w:cs="Segoe UI"/>
                <w:sz w:val="18"/>
                <w:szCs w:val="18"/>
              </w:rPr>
            </w:pPr>
            <w:r w:rsidRPr="001F160C">
              <w:rPr>
                <w:rStyle w:val="normaltextrun"/>
                <w:rFonts w:ascii="Ebrima" w:hAnsi="Ebrima" w:cs="Calibri"/>
                <w:color w:val="000000"/>
                <w:sz w:val="22"/>
                <w:szCs w:val="22"/>
              </w:rPr>
              <w:t>How old are you?</w:t>
            </w:r>
            <w:r w:rsidRPr="001F160C">
              <w:rPr>
                <w:rStyle w:val="eop"/>
                <w:rFonts w:ascii="Ebrima" w:hAnsi="Ebrima" w:cs="Calibri"/>
                <w:color w:val="000000"/>
                <w:sz w:val="22"/>
                <w:szCs w:val="22"/>
              </w:rPr>
              <w:t> </w:t>
            </w:r>
          </w:p>
          <w:p w14:paraId="7E7A0B80" w14:textId="77777777" w:rsidR="00E751CF" w:rsidRPr="001F160C" w:rsidRDefault="00E751CF" w:rsidP="00E751CF">
            <w:pPr>
              <w:pStyle w:val="paragraph"/>
              <w:spacing w:before="0" w:beforeAutospacing="0" w:after="0" w:afterAutospacing="0"/>
              <w:textAlignment w:val="baseline"/>
              <w:rPr>
                <w:rFonts w:ascii="Ebrima" w:hAnsi="Ebrima" w:cs="Segoe UI"/>
                <w:sz w:val="18"/>
                <w:szCs w:val="18"/>
              </w:rPr>
            </w:pPr>
            <w:r w:rsidRPr="001F160C">
              <w:rPr>
                <w:rStyle w:val="eop"/>
                <w:rFonts w:ascii="Ebrima" w:hAnsi="Ebrima" w:cs="Calibri"/>
                <w:color w:val="000000"/>
                <w:sz w:val="22"/>
                <w:szCs w:val="22"/>
              </w:rPr>
              <w:t> </w:t>
            </w:r>
          </w:p>
          <w:p w14:paraId="2B182BC1" w14:textId="77777777" w:rsidR="00E751CF" w:rsidRPr="001F160C" w:rsidRDefault="00E751CF" w:rsidP="00E751CF">
            <w:pPr>
              <w:pStyle w:val="paragraph"/>
              <w:numPr>
                <w:ilvl w:val="0"/>
                <w:numId w:val="82"/>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18-21 years</w:t>
            </w:r>
            <w:r w:rsidRPr="001F160C">
              <w:rPr>
                <w:rStyle w:val="eop"/>
                <w:rFonts w:ascii="Ebrima" w:hAnsi="Ebrima" w:cs="Calibri"/>
                <w:color w:val="000000"/>
                <w:sz w:val="22"/>
                <w:szCs w:val="22"/>
              </w:rPr>
              <w:t> </w:t>
            </w:r>
          </w:p>
          <w:p w14:paraId="59536780" w14:textId="77777777" w:rsidR="00E751CF" w:rsidRPr="001F160C" w:rsidRDefault="00E751CF" w:rsidP="00E751CF">
            <w:pPr>
              <w:pStyle w:val="paragraph"/>
              <w:numPr>
                <w:ilvl w:val="0"/>
                <w:numId w:val="82"/>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22-25 years</w:t>
            </w:r>
            <w:r w:rsidRPr="001F160C">
              <w:rPr>
                <w:rStyle w:val="eop"/>
                <w:rFonts w:ascii="Ebrima" w:hAnsi="Ebrima" w:cs="Calibri"/>
                <w:color w:val="000000"/>
                <w:sz w:val="22"/>
                <w:szCs w:val="22"/>
              </w:rPr>
              <w:t> </w:t>
            </w:r>
          </w:p>
          <w:p w14:paraId="6FB671EA" w14:textId="77777777" w:rsidR="00E751CF" w:rsidRPr="001F160C" w:rsidRDefault="00E751CF" w:rsidP="00E751CF">
            <w:pPr>
              <w:pStyle w:val="paragraph"/>
              <w:numPr>
                <w:ilvl w:val="0"/>
                <w:numId w:val="82"/>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26-30 years</w:t>
            </w:r>
            <w:r w:rsidRPr="001F160C">
              <w:rPr>
                <w:rStyle w:val="eop"/>
                <w:rFonts w:ascii="Ebrima" w:hAnsi="Ebrima" w:cs="Calibri"/>
                <w:color w:val="000000"/>
                <w:sz w:val="22"/>
                <w:szCs w:val="22"/>
              </w:rPr>
              <w:t> </w:t>
            </w:r>
          </w:p>
          <w:p w14:paraId="453D04BC" w14:textId="77777777" w:rsidR="00E751CF" w:rsidRPr="001F160C" w:rsidRDefault="00E751CF" w:rsidP="00E751CF">
            <w:pPr>
              <w:pStyle w:val="paragraph"/>
              <w:numPr>
                <w:ilvl w:val="0"/>
                <w:numId w:val="82"/>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31-40 years</w:t>
            </w:r>
            <w:r w:rsidRPr="001F160C">
              <w:rPr>
                <w:rStyle w:val="eop"/>
                <w:rFonts w:ascii="Ebrima" w:hAnsi="Ebrima" w:cs="Calibri"/>
                <w:color w:val="000000"/>
                <w:sz w:val="22"/>
                <w:szCs w:val="22"/>
              </w:rPr>
              <w:t> </w:t>
            </w:r>
          </w:p>
          <w:p w14:paraId="50EB7B56" w14:textId="77777777" w:rsidR="00E751CF" w:rsidRPr="001F160C" w:rsidRDefault="00E751CF" w:rsidP="00E751CF">
            <w:pPr>
              <w:pStyle w:val="paragraph"/>
              <w:numPr>
                <w:ilvl w:val="0"/>
                <w:numId w:val="82"/>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41-50 years</w:t>
            </w:r>
            <w:r w:rsidRPr="001F160C">
              <w:rPr>
                <w:rStyle w:val="eop"/>
                <w:rFonts w:ascii="Ebrima" w:hAnsi="Ebrima" w:cs="Calibri"/>
                <w:color w:val="000000"/>
                <w:sz w:val="22"/>
                <w:szCs w:val="22"/>
              </w:rPr>
              <w:t> </w:t>
            </w:r>
          </w:p>
          <w:p w14:paraId="74E76051" w14:textId="77777777" w:rsidR="00E751CF" w:rsidRPr="001F160C" w:rsidRDefault="00E751CF" w:rsidP="00E751CF">
            <w:pPr>
              <w:pStyle w:val="paragraph"/>
              <w:numPr>
                <w:ilvl w:val="0"/>
                <w:numId w:val="82"/>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51-60 years</w:t>
            </w:r>
            <w:r w:rsidRPr="001F160C">
              <w:rPr>
                <w:rStyle w:val="eop"/>
                <w:rFonts w:ascii="Ebrima" w:hAnsi="Ebrima" w:cs="Calibri"/>
                <w:color w:val="000000"/>
                <w:sz w:val="22"/>
                <w:szCs w:val="22"/>
              </w:rPr>
              <w:t> </w:t>
            </w:r>
          </w:p>
          <w:p w14:paraId="6B66E79A" w14:textId="77777777" w:rsidR="00E751CF" w:rsidRPr="001F160C" w:rsidRDefault="00E751CF" w:rsidP="00E751CF">
            <w:pPr>
              <w:pStyle w:val="paragraph"/>
              <w:numPr>
                <w:ilvl w:val="0"/>
                <w:numId w:val="82"/>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61-70 years</w:t>
            </w:r>
            <w:r w:rsidRPr="001F160C">
              <w:rPr>
                <w:rStyle w:val="eop"/>
                <w:rFonts w:ascii="Ebrima" w:hAnsi="Ebrima" w:cs="Calibri"/>
                <w:color w:val="000000"/>
                <w:sz w:val="22"/>
                <w:szCs w:val="22"/>
              </w:rPr>
              <w:t> </w:t>
            </w:r>
          </w:p>
          <w:p w14:paraId="65CFF99A" w14:textId="77777777" w:rsidR="00E751CF" w:rsidRPr="001F160C" w:rsidRDefault="00E751CF" w:rsidP="00E751CF">
            <w:pPr>
              <w:pStyle w:val="paragraph"/>
              <w:numPr>
                <w:ilvl w:val="0"/>
                <w:numId w:val="82"/>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71-80 years</w:t>
            </w:r>
            <w:r w:rsidRPr="001F160C">
              <w:rPr>
                <w:rStyle w:val="eop"/>
                <w:rFonts w:ascii="Ebrima" w:hAnsi="Ebrima" w:cs="Calibri"/>
                <w:color w:val="000000"/>
                <w:sz w:val="22"/>
                <w:szCs w:val="22"/>
              </w:rPr>
              <w:t> </w:t>
            </w:r>
          </w:p>
          <w:p w14:paraId="76A7701E" w14:textId="77777777" w:rsidR="00E751CF" w:rsidRPr="001F160C" w:rsidRDefault="00E751CF" w:rsidP="00E751CF">
            <w:pPr>
              <w:pStyle w:val="paragraph"/>
              <w:numPr>
                <w:ilvl w:val="0"/>
                <w:numId w:val="82"/>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80 years +</w:t>
            </w:r>
            <w:r w:rsidRPr="001F160C">
              <w:rPr>
                <w:rStyle w:val="eop"/>
                <w:rFonts w:ascii="Ebrima" w:hAnsi="Ebrima" w:cs="Calibri"/>
                <w:color w:val="000000"/>
                <w:sz w:val="22"/>
                <w:szCs w:val="22"/>
              </w:rPr>
              <w:t> </w:t>
            </w:r>
          </w:p>
          <w:p w14:paraId="108533AD" w14:textId="77777777" w:rsidR="00E751CF" w:rsidRPr="001F160C" w:rsidRDefault="00E751CF" w:rsidP="00E751CF">
            <w:pPr>
              <w:pStyle w:val="paragraph"/>
              <w:numPr>
                <w:ilvl w:val="0"/>
                <w:numId w:val="82"/>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I’d prefer not to say</w:t>
            </w:r>
            <w:r w:rsidRPr="001F160C">
              <w:rPr>
                <w:rStyle w:val="eop"/>
                <w:rFonts w:ascii="Ebrima" w:hAnsi="Ebrima" w:cs="Calibri"/>
                <w:color w:val="000000"/>
                <w:sz w:val="22"/>
                <w:szCs w:val="22"/>
              </w:rPr>
              <w:t> </w:t>
            </w:r>
          </w:p>
          <w:p w14:paraId="29E155E2" w14:textId="77777777" w:rsidR="00E751CF" w:rsidRPr="001F160C" w:rsidRDefault="00E751CF" w:rsidP="00E751CF">
            <w:pPr>
              <w:rPr>
                <w:rStyle w:val="normaltextrun"/>
                <w:rFonts w:ascii="Ebrima" w:hAnsi="Ebrima" w:cs="Calibri"/>
                <w:color w:val="000000"/>
                <w:shd w:val="clear" w:color="auto" w:fill="FFFFFF"/>
              </w:rPr>
            </w:pPr>
          </w:p>
        </w:tc>
        <w:tc>
          <w:tcPr>
            <w:tcW w:w="2119" w:type="dxa"/>
          </w:tcPr>
          <w:p w14:paraId="1ACF42D7" w14:textId="77777777" w:rsidR="00E751CF" w:rsidRDefault="00E751CF" w:rsidP="00E751CF">
            <w:pPr>
              <w:rPr>
                <w:rFonts w:ascii="Ebrima" w:hAnsi="Ebrima"/>
              </w:rPr>
            </w:pPr>
            <w:r w:rsidRPr="001F160C">
              <w:rPr>
                <w:rFonts w:ascii="Ebrima" w:hAnsi="Ebrima"/>
              </w:rPr>
              <w:t>Single choice</w:t>
            </w:r>
          </w:p>
          <w:p w14:paraId="7A5F1095" w14:textId="77777777" w:rsidR="00E751CF" w:rsidRDefault="00E751CF" w:rsidP="00E751CF">
            <w:pPr>
              <w:rPr>
                <w:rFonts w:ascii="Ebrima" w:hAnsi="Ebrima"/>
              </w:rPr>
            </w:pPr>
            <w:r>
              <w:rPr>
                <w:rFonts w:ascii="Ebrima" w:hAnsi="Ebrima"/>
              </w:rPr>
              <w:t>Same page as above</w:t>
            </w:r>
          </w:p>
          <w:p w14:paraId="44A87EB7" w14:textId="11197FA8" w:rsidR="00E751CF" w:rsidRPr="001F160C" w:rsidRDefault="00E751CF" w:rsidP="00E751CF">
            <w:pPr>
              <w:rPr>
                <w:rFonts w:ascii="Ebrima" w:hAnsi="Ebrima"/>
              </w:rPr>
            </w:pPr>
            <w:r>
              <w:rPr>
                <w:rFonts w:ascii="Ebrima" w:hAnsi="Ebrima"/>
              </w:rPr>
              <w:t>As drop down</w:t>
            </w:r>
          </w:p>
        </w:tc>
        <w:tc>
          <w:tcPr>
            <w:tcW w:w="1882" w:type="dxa"/>
          </w:tcPr>
          <w:p w14:paraId="0F12147D" w14:textId="12798975" w:rsidR="00E751CF" w:rsidRPr="001F160C" w:rsidRDefault="00E751CF" w:rsidP="00E751CF">
            <w:pPr>
              <w:rPr>
                <w:rFonts w:ascii="Ebrima" w:hAnsi="Ebrima"/>
              </w:rPr>
            </w:pPr>
            <w:r w:rsidRPr="001F160C">
              <w:rPr>
                <w:rFonts w:ascii="Ebrima" w:hAnsi="Ebrima"/>
              </w:rPr>
              <w:t>Ask to all</w:t>
            </w:r>
          </w:p>
        </w:tc>
      </w:tr>
      <w:tr w:rsidR="00E751CF" w:rsidRPr="001F160C" w14:paraId="55C5D32E" w14:textId="77777777" w:rsidTr="00E751CF">
        <w:tc>
          <w:tcPr>
            <w:tcW w:w="1149" w:type="dxa"/>
          </w:tcPr>
          <w:p w14:paraId="0CDDF869" w14:textId="77777777" w:rsidR="00E751CF" w:rsidRPr="001F160C" w:rsidRDefault="00E751CF" w:rsidP="00E751CF">
            <w:pPr>
              <w:pStyle w:val="ListParagraph"/>
              <w:numPr>
                <w:ilvl w:val="0"/>
                <w:numId w:val="1"/>
              </w:numPr>
              <w:rPr>
                <w:rFonts w:ascii="Ebrima" w:hAnsi="Ebrima"/>
              </w:rPr>
            </w:pPr>
          </w:p>
        </w:tc>
        <w:tc>
          <w:tcPr>
            <w:tcW w:w="5044" w:type="dxa"/>
          </w:tcPr>
          <w:p w14:paraId="166FE58A" w14:textId="77777777" w:rsidR="00E751CF" w:rsidRPr="001F160C" w:rsidRDefault="00E751CF" w:rsidP="00E751CF">
            <w:pPr>
              <w:pStyle w:val="paragraph"/>
              <w:spacing w:before="0" w:beforeAutospacing="0" w:after="0" w:afterAutospacing="0"/>
              <w:textAlignment w:val="baseline"/>
              <w:rPr>
                <w:rFonts w:ascii="Ebrima" w:hAnsi="Ebrima" w:cs="Segoe UI"/>
                <w:sz w:val="18"/>
                <w:szCs w:val="18"/>
              </w:rPr>
            </w:pPr>
            <w:r w:rsidRPr="001F160C">
              <w:rPr>
                <w:rStyle w:val="normaltextrun"/>
                <w:rFonts w:ascii="Ebrima" w:hAnsi="Ebrima" w:cs="Calibri"/>
                <w:color w:val="000000"/>
                <w:sz w:val="22"/>
                <w:szCs w:val="22"/>
              </w:rPr>
              <w:t>What is your gender?</w:t>
            </w:r>
            <w:r w:rsidRPr="001F160C">
              <w:rPr>
                <w:rStyle w:val="eop"/>
                <w:rFonts w:ascii="Ebrima" w:hAnsi="Ebrima" w:cs="Calibri"/>
                <w:color w:val="000000"/>
                <w:sz w:val="22"/>
                <w:szCs w:val="22"/>
              </w:rPr>
              <w:t> </w:t>
            </w:r>
          </w:p>
          <w:p w14:paraId="5DC5AD82" w14:textId="77777777" w:rsidR="00E751CF" w:rsidRPr="001F160C" w:rsidRDefault="00E751CF" w:rsidP="00E751CF">
            <w:pPr>
              <w:pStyle w:val="paragraph"/>
              <w:spacing w:before="0" w:beforeAutospacing="0" w:after="0" w:afterAutospacing="0"/>
              <w:textAlignment w:val="baseline"/>
              <w:rPr>
                <w:rFonts w:ascii="Ebrima" w:hAnsi="Ebrima" w:cs="Segoe UI"/>
                <w:sz w:val="18"/>
                <w:szCs w:val="18"/>
              </w:rPr>
            </w:pPr>
            <w:r w:rsidRPr="001F160C">
              <w:rPr>
                <w:rStyle w:val="eop"/>
                <w:rFonts w:ascii="Ebrima" w:hAnsi="Ebrima" w:cs="Calibri"/>
                <w:color w:val="000000"/>
                <w:sz w:val="22"/>
                <w:szCs w:val="22"/>
              </w:rPr>
              <w:t> </w:t>
            </w:r>
          </w:p>
          <w:p w14:paraId="039E2DEB" w14:textId="77777777" w:rsidR="00E751CF" w:rsidRPr="001F160C" w:rsidRDefault="00E751CF" w:rsidP="00E751CF">
            <w:pPr>
              <w:pStyle w:val="paragraph"/>
              <w:numPr>
                <w:ilvl w:val="0"/>
                <w:numId w:val="71"/>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Female</w:t>
            </w:r>
            <w:r w:rsidRPr="001F160C">
              <w:rPr>
                <w:rStyle w:val="eop"/>
                <w:rFonts w:ascii="Ebrima" w:hAnsi="Ebrima" w:cs="Calibri"/>
                <w:color w:val="000000"/>
                <w:sz w:val="22"/>
                <w:szCs w:val="22"/>
              </w:rPr>
              <w:t> </w:t>
            </w:r>
          </w:p>
          <w:p w14:paraId="6654541B" w14:textId="77777777" w:rsidR="00E751CF" w:rsidRPr="001F160C" w:rsidRDefault="00E751CF" w:rsidP="00E751CF">
            <w:pPr>
              <w:pStyle w:val="paragraph"/>
              <w:numPr>
                <w:ilvl w:val="0"/>
                <w:numId w:val="71"/>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Male</w:t>
            </w:r>
            <w:r w:rsidRPr="001F160C">
              <w:rPr>
                <w:rStyle w:val="eop"/>
                <w:rFonts w:ascii="Ebrima" w:hAnsi="Ebrima" w:cs="Calibri"/>
                <w:color w:val="000000"/>
                <w:sz w:val="22"/>
                <w:szCs w:val="22"/>
              </w:rPr>
              <w:t> </w:t>
            </w:r>
          </w:p>
          <w:p w14:paraId="4C2B7171" w14:textId="77777777" w:rsidR="00E751CF" w:rsidRPr="001F160C" w:rsidRDefault="00E751CF" w:rsidP="00E751CF">
            <w:pPr>
              <w:pStyle w:val="paragraph"/>
              <w:numPr>
                <w:ilvl w:val="0"/>
                <w:numId w:val="71"/>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Non-gendered</w:t>
            </w:r>
            <w:r w:rsidRPr="001F160C">
              <w:rPr>
                <w:rStyle w:val="eop"/>
                <w:rFonts w:ascii="Ebrima" w:hAnsi="Ebrima" w:cs="Calibri"/>
                <w:color w:val="000000"/>
                <w:sz w:val="22"/>
                <w:szCs w:val="22"/>
              </w:rPr>
              <w:t> </w:t>
            </w:r>
          </w:p>
          <w:p w14:paraId="39ABC987" w14:textId="77777777" w:rsidR="00E751CF" w:rsidRPr="001F160C" w:rsidRDefault="00E751CF" w:rsidP="00E751CF">
            <w:pPr>
              <w:pStyle w:val="paragraph"/>
              <w:numPr>
                <w:ilvl w:val="0"/>
                <w:numId w:val="71"/>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Other</w:t>
            </w:r>
            <w:r w:rsidRPr="001F160C">
              <w:rPr>
                <w:rStyle w:val="eop"/>
                <w:rFonts w:ascii="Ebrima" w:hAnsi="Ebrima" w:cs="Calibri"/>
                <w:color w:val="000000"/>
                <w:sz w:val="22"/>
                <w:szCs w:val="22"/>
              </w:rPr>
              <w:t> </w:t>
            </w:r>
          </w:p>
          <w:p w14:paraId="0E5F12D8" w14:textId="77777777" w:rsidR="00E751CF" w:rsidRPr="001F160C" w:rsidRDefault="00E751CF" w:rsidP="00E751CF">
            <w:pPr>
              <w:pStyle w:val="paragraph"/>
              <w:numPr>
                <w:ilvl w:val="0"/>
                <w:numId w:val="71"/>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I’d prefer not to say</w:t>
            </w:r>
            <w:r w:rsidRPr="001F160C">
              <w:rPr>
                <w:rStyle w:val="eop"/>
                <w:rFonts w:ascii="Ebrima" w:hAnsi="Ebrima" w:cs="Calibri"/>
                <w:color w:val="000000"/>
                <w:sz w:val="22"/>
                <w:szCs w:val="22"/>
              </w:rPr>
              <w:t> </w:t>
            </w:r>
          </w:p>
          <w:p w14:paraId="2DE2C0FD" w14:textId="77777777" w:rsidR="00E751CF" w:rsidRPr="001F160C" w:rsidRDefault="00E751CF" w:rsidP="00E751CF">
            <w:pPr>
              <w:rPr>
                <w:rStyle w:val="normaltextrun"/>
                <w:rFonts w:ascii="Ebrima" w:hAnsi="Ebrima" w:cs="Calibri"/>
                <w:color w:val="000000"/>
                <w:shd w:val="clear" w:color="auto" w:fill="FFFFFF"/>
              </w:rPr>
            </w:pPr>
          </w:p>
        </w:tc>
        <w:tc>
          <w:tcPr>
            <w:tcW w:w="2119" w:type="dxa"/>
          </w:tcPr>
          <w:p w14:paraId="3BBE2CAC" w14:textId="77777777" w:rsidR="00E751CF" w:rsidRPr="001F160C" w:rsidRDefault="00E751CF" w:rsidP="00E751CF">
            <w:pPr>
              <w:rPr>
                <w:rFonts w:ascii="Ebrima" w:hAnsi="Ebrima"/>
              </w:rPr>
            </w:pPr>
            <w:r w:rsidRPr="001F160C">
              <w:rPr>
                <w:rFonts w:ascii="Ebrima" w:hAnsi="Ebrima"/>
              </w:rPr>
              <w:t>Single choice</w:t>
            </w:r>
          </w:p>
          <w:p w14:paraId="6F1279B5" w14:textId="497A3968" w:rsidR="00E751CF" w:rsidRPr="001F160C" w:rsidRDefault="00E751CF" w:rsidP="00E751CF">
            <w:pPr>
              <w:rPr>
                <w:rFonts w:ascii="Ebrima" w:hAnsi="Ebrima"/>
              </w:rPr>
            </w:pPr>
            <w:r w:rsidRPr="001F160C">
              <w:rPr>
                <w:rFonts w:ascii="Ebrima" w:hAnsi="Ebrima"/>
              </w:rPr>
              <w:t>Same page as above</w:t>
            </w:r>
          </w:p>
        </w:tc>
        <w:tc>
          <w:tcPr>
            <w:tcW w:w="1882" w:type="dxa"/>
          </w:tcPr>
          <w:p w14:paraId="32D3FFC1" w14:textId="33001D4C" w:rsidR="00E751CF" w:rsidRPr="001F160C" w:rsidRDefault="00E751CF" w:rsidP="00E751CF">
            <w:pPr>
              <w:rPr>
                <w:rFonts w:ascii="Ebrima" w:hAnsi="Ebrima"/>
              </w:rPr>
            </w:pPr>
            <w:r w:rsidRPr="001F160C">
              <w:rPr>
                <w:rFonts w:ascii="Ebrima" w:hAnsi="Ebrima"/>
              </w:rPr>
              <w:t>Ask to all</w:t>
            </w:r>
          </w:p>
        </w:tc>
      </w:tr>
      <w:tr w:rsidR="00E751CF" w:rsidRPr="001F160C" w14:paraId="55307A84" w14:textId="77777777" w:rsidTr="00E751CF">
        <w:tc>
          <w:tcPr>
            <w:tcW w:w="1149" w:type="dxa"/>
          </w:tcPr>
          <w:p w14:paraId="736A14C4" w14:textId="77777777" w:rsidR="00E751CF" w:rsidRPr="001F160C" w:rsidRDefault="00E751CF" w:rsidP="00E751CF">
            <w:pPr>
              <w:pStyle w:val="ListParagraph"/>
              <w:numPr>
                <w:ilvl w:val="0"/>
                <w:numId w:val="1"/>
              </w:numPr>
              <w:rPr>
                <w:rFonts w:ascii="Ebrima" w:hAnsi="Ebrima"/>
              </w:rPr>
            </w:pPr>
          </w:p>
        </w:tc>
        <w:tc>
          <w:tcPr>
            <w:tcW w:w="5044" w:type="dxa"/>
          </w:tcPr>
          <w:p w14:paraId="6F0EB75F" w14:textId="77777777" w:rsidR="00E751CF" w:rsidRPr="001F160C" w:rsidRDefault="00E751CF" w:rsidP="00E751CF">
            <w:pPr>
              <w:pStyle w:val="paragraph"/>
              <w:spacing w:before="0" w:beforeAutospacing="0" w:after="0" w:afterAutospacing="0"/>
              <w:textAlignment w:val="baseline"/>
              <w:rPr>
                <w:rFonts w:ascii="Ebrima" w:hAnsi="Ebrima" w:cs="Segoe UI"/>
                <w:sz w:val="18"/>
                <w:szCs w:val="18"/>
              </w:rPr>
            </w:pPr>
            <w:r w:rsidRPr="001F160C">
              <w:rPr>
                <w:rStyle w:val="normaltextrun"/>
                <w:rFonts w:ascii="Ebrima" w:hAnsi="Ebrima" w:cs="Calibri"/>
                <w:color w:val="000000"/>
                <w:sz w:val="22"/>
                <w:szCs w:val="22"/>
              </w:rPr>
              <w:t>What is your ethnic group?</w:t>
            </w:r>
            <w:r w:rsidRPr="001F160C">
              <w:rPr>
                <w:rStyle w:val="eop"/>
                <w:rFonts w:ascii="Ebrima" w:hAnsi="Ebrima" w:cs="Calibri"/>
                <w:color w:val="000000"/>
                <w:sz w:val="22"/>
                <w:szCs w:val="22"/>
              </w:rPr>
              <w:t> </w:t>
            </w:r>
          </w:p>
          <w:p w14:paraId="229DAEBA" w14:textId="6F2F89F3" w:rsidR="00E751CF" w:rsidRPr="001F160C" w:rsidRDefault="00E751CF" w:rsidP="00E751CF">
            <w:pPr>
              <w:pStyle w:val="paragraph"/>
              <w:spacing w:before="0" w:beforeAutospacing="0" w:after="0" w:afterAutospacing="0"/>
              <w:ind w:firstLine="50"/>
              <w:textAlignment w:val="baseline"/>
              <w:rPr>
                <w:rFonts w:ascii="Ebrima" w:hAnsi="Ebrima" w:cs="Segoe UI"/>
                <w:sz w:val="18"/>
                <w:szCs w:val="18"/>
              </w:rPr>
            </w:pPr>
          </w:p>
          <w:p w14:paraId="1644C8C0" w14:textId="77777777" w:rsidR="00E751CF" w:rsidRPr="001F160C" w:rsidRDefault="00E751CF" w:rsidP="00E751CF">
            <w:pPr>
              <w:pStyle w:val="paragraph"/>
              <w:numPr>
                <w:ilvl w:val="0"/>
                <w:numId w:val="72"/>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American Indian / Alaskan Native</w:t>
            </w:r>
            <w:r w:rsidRPr="001F160C">
              <w:rPr>
                <w:rStyle w:val="eop"/>
                <w:rFonts w:ascii="Ebrima" w:hAnsi="Ebrima" w:cs="Calibri"/>
                <w:color w:val="000000"/>
                <w:sz w:val="22"/>
                <w:szCs w:val="22"/>
              </w:rPr>
              <w:t> </w:t>
            </w:r>
          </w:p>
          <w:p w14:paraId="67D6238C" w14:textId="77777777" w:rsidR="00E751CF" w:rsidRPr="001F160C" w:rsidRDefault="00E751CF" w:rsidP="00E751CF">
            <w:pPr>
              <w:pStyle w:val="paragraph"/>
              <w:numPr>
                <w:ilvl w:val="0"/>
                <w:numId w:val="72"/>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Asian</w:t>
            </w:r>
            <w:r w:rsidRPr="001F160C">
              <w:rPr>
                <w:rStyle w:val="eop"/>
                <w:rFonts w:ascii="Ebrima" w:hAnsi="Ebrima" w:cs="Calibri"/>
                <w:color w:val="000000"/>
                <w:sz w:val="22"/>
                <w:szCs w:val="22"/>
              </w:rPr>
              <w:t> </w:t>
            </w:r>
          </w:p>
          <w:p w14:paraId="1D1E9BBC" w14:textId="77777777" w:rsidR="00E751CF" w:rsidRPr="001F160C" w:rsidRDefault="00E751CF" w:rsidP="00E751CF">
            <w:pPr>
              <w:pStyle w:val="paragraph"/>
              <w:numPr>
                <w:ilvl w:val="0"/>
                <w:numId w:val="72"/>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Black / African American / Caribbean</w:t>
            </w:r>
            <w:r w:rsidRPr="001F160C">
              <w:rPr>
                <w:rStyle w:val="eop"/>
                <w:rFonts w:ascii="Ebrima" w:hAnsi="Ebrima" w:cs="Calibri"/>
                <w:color w:val="000000"/>
                <w:sz w:val="22"/>
                <w:szCs w:val="22"/>
              </w:rPr>
              <w:t> </w:t>
            </w:r>
          </w:p>
          <w:p w14:paraId="3A494806" w14:textId="77777777" w:rsidR="00E751CF" w:rsidRPr="001F160C" w:rsidRDefault="00E751CF" w:rsidP="00E751CF">
            <w:pPr>
              <w:pStyle w:val="paragraph"/>
              <w:numPr>
                <w:ilvl w:val="0"/>
                <w:numId w:val="72"/>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Hispanic / Latino</w:t>
            </w:r>
            <w:r w:rsidRPr="001F160C">
              <w:rPr>
                <w:rStyle w:val="eop"/>
                <w:rFonts w:ascii="Ebrima" w:hAnsi="Ebrima" w:cs="Calibri"/>
                <w:color w:val="000000"/>
                <w:sz w:val="22"/>
                <w:szCs w:val="22"/>
              </w:rPr>
              <w:t> </w:t>
            </w:r>
          </w:p>
          <w:p w14:paraId="285CE805" w14:textId="77777777" w:rsidR="00E751CF" w:rsidRPr="001F160C" w:rsidRDefault="00E751CF" w:rsidP="00E751CF">
            <w:pPr>
              <w:pStyle w:val="paragraph"/>
              <w:numPr>
                <w:ilvl w:val="0"/>
                <w:numId w:val="72"/>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Mixed </w:t>
            </w:r>
            <w:r w:rsidRPr="001F160C">
              <w:rPr>
                <w:rStyle w:val="eop"/>
                <w:rFonts w:ascii="Ebrima" w:hAnsi="Ebrima" w:cs="Calibri"/>
                <w:color w:val="000000"/>
                <w:sz w:val="22"/>
                <w:szCs w:val="22"/>
              </w:rPr>
              <w:t> </w:t>
            </w:r>
          </w:p>
          <w:p w14:paraId="0F3DD97E" w14:textId="77777777" w:rsidR="00E751CF" w:rsidRPr="001F160C" w:rsidRDefault="00E751CF" w:rsidP="00E751CF">
            <w:pPr>
              <w:pStyle w:val="paragraph"/>
              <w:numPr>
                <w:ilvl w:val="0"/>
                <w:numId w:val="72"/>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Pacific islander</w:t>
            </w:r>
            <w:r w:rsidRPr="001F160C">
              <w:rPr>
                <w:rStyle w:val="eop"/>
                <w:rFonts w:ascii="Ebrima" w:hAnsi="Ebrima" w:cs="Calibri"/>
                <w:color w:val="000000"/>
                <w:sz w:val="22"/>
                <w:szCs w:val="22"/>
              </w:rPr>
              <w:t> </w:t>
            </w:r>
          </w:p>
          <w:p w14:paraId="52CD69CC" w14:textId="77777777" w:rsidR="00E751CF" w:rsidRPr="001F160C" w:rsidRDefault="00E751CF" w:rsidP="00E751CF">
            <w:pPr>
              <w:pStyle w:val="paragraph"/>
              <w:numPr>
                <w:ilvl w:val="0"/>
                <w:numId w:val="72"/>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sz w:val="22"/>
                <w:szCs w:val="22"/>
              </w:rPr>
              <w:t>Indigenous community</w:t>
            </w:r>
            <w:r w:rsidRPr="001F160C">
              <w:rPr>
                <w:rStyle w:val="eop"/>
                <w:rFonts w:ascii="Ebrima" w:hAnsi="Ebrima" w:cs="Calibri"/>
                <w:sz w:val="22"/>
                <w:szCs w:val="22"/>
              </w:rPr>
              <w:t> </w:t>
            </w:r>
          </w:p>
          <w:p w14:paraId="2D60ABB3" w14:textId="77777777" w:rsidR="00E751CF" w:rsidRPr="001F160C" w:rsidRDefault="00E751CF" w:rsidP="00E751CF">
            <w:pPr>
              <w:pStyle w:val="paragraph"/>
              <w:numPr>
                <w:ilvl w:val="0"/>
                <w:numId w:val="72"/>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White</w:t>
            </w:r>
            <w:r w:rsidRPr="001F160C">
              <w:rPr>
                <w:rStyle w:val="eop"/>
                <w:rFonts w:ascii="Ebrima" w:hAnsi="Ebrima" w:cs="Calibri"/>
                <w:color w:val="000000"/>
                <w:sz w:val="22"/>
                <w:szCs w:val="22"/>
              </w:rPr>
              <w:t> </w:t>
            </w:r>
          </w:p>
          <w:p w14:paraId="70A7BDC7" w14:textId="77777777" w:rsidR="00E751CF" w:rsidRPr="001F160C" w:rsidRDefault="00E751CF" w:rsidP="00E751CF">
            <w:pPr>
              <w:pStyle w:val="paragraph"/>
              <w:numPr>
                <w:ilvl w:val="0"/>
                <w:numId w:val="72"/>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Other, please specify</w:t>
            </w:r>
            <w:r w:rsidRPr="001F160C">
              <w:rPr>
                <w:rStyle w:val="eop"/>
                <w:rFonts w:ascii="Ebrima" w:hAnsi="Ebrima" w:cs="Calibri"/>
                <w:color w:val="000000"/>
                <w:sz w:val="22"/>
                <w:szCs w:val="22"/>
              </w:rPr>
              <w:t> </w:t>
            </w:r>
          </w:p>
          <w:p w14:paraId="6E286DA2" w14:textId="77777777" w:rsidR="00E751CF" w:rsidRPr="001F160C" w:rsidRDefault="00E751CF" w:rsidP="00E751CF">
            <w:pPr>
              <w:pStyle w:val="paragraph"/>
              <w:numPr>
                <w:ilvl w:val="0"/>
                <w:numId w:val="72"/>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I’d prefer not to say</w:t>
            </w:r>
            <w:r w:rsidRPr="001F160C">
              <w:rPr>
                <w:rStyle w:val="eop"/>
                <w:rFonts w:ascii="Ebrima" w:hAnsi="Ebrima" w:cs="Calibri"/>
                <w:color w:val="000000"/>
                <w:sz w:val="22"/>
                <w:szCs w:val="22"/>
              </w:rPr>
              <w:t> </w:t>
            </w:r>
          </w:p>
          <w:p w14:paraId="1A3C117C" w14:textId="77777777" w:rsidR="00E751CF" w:rsidRPr="001F160C" w:rsidRDefault="00E751CF" w:rsidP="00E751CF">
            <w:pPr>
              <w:rPr>
                <w:rStyle w:val="normaltextrun"/>
                <w:rFonts w:ascii="Ebrima" w:hAnsi="Ebrima" w:cs="Calibri"/>
                <w:color w:val="000000"/>
                <w:shd w:val="clear" w:color="auto" w:fill="FFFFFF"/>
              </w:rPr>
            </w:pPr>
          </w:p>
        </w:tc>
        <w:tc>
          <w:tcPr>
            <w:tcW w:w="2119" w:type="dxa"/>
          </w:tcPr>
          <w:p w14:paraId="3E8734A3" w14:textId="77777777" w:rsidR="00E751CF" w:rsidRPr="001F160C" w:rsidRDefault="00E751CF" w:rsidP="00E751CF">
            <w:pPr>
              <w:rPr>
                <w:rFonts w:ascii="Ebrima" w:hAnsi="Ebrima"/>
              </w:rPr>
            </w:pPr>
            <w:r w:rsidRPr="001F160C">
              <w:rPr>
                <w:rFonts w:ascii="Ebrima" w:hAnsi="Ebrima"/>
              </w:rPr>
              <w:t>Single choice</w:t>
            </w:r>
          </w:p>
          <w:p w14:paraId="18745DB2" w14:textId="77777777" w:rsidR="00E751CF" w:rsidRDefault="00E751CF" w:rsidP="00E751CF">
            <w:pPr>
              <w:rPr>
                <w:rFonts w:ascii="Ebrima" w:hAnsi="Ebrima"/>
              </w:rPr>
            </w:pPr>
            <w:r w:rsidRPr="001F160C">
              <w:rPr>
                <w:rFonts w:ascii="Ebrima" w:hAnsi="Ebrima"/>
              </w:rPr>
              <w:t>Same page as above</w:t>
            </w:r>
          </w:p>
          <w:p w14:paraId="0D77887C" w14:textId="3CB2B3AA" w:rsidR="00E751CF" w:rsidRPr="001F160C" w:rsidRDefault="00E751CF" w:rsidP="00E751CF">
            <w:pPr>
              <w:rPr>
                <w:rFonts w:ascii="Ebrima" w:hAnsi="Ebrima"/>
              </w:rPr>
            </w:pPr>
            <w:r>
              <w:rPr>
                <w:rFonts w:ascii="Ebrima" w:hAnsi="Ebrima"/>
              </w:rPr>
              <w:t>As drop down</w:t>
            </w:r>
          </w:p>
        </w:tc>
        <w:tc>
          <w:tcPr>
            <w:tcW w:w="1882" w:type="dxa"/>
          </w:tcPr>
          <w:p w14:paraId="3DBBA6A2" w14:textId="699E3D7B" w:rsidR="00E751CF" w:rsidRPr="001F160C" w:rsidRDefault="00E751CF" w:rsidP="00E751CF">
            <w:pPr>
              <w:rPr>
                <w:rFonts w:ascii="Ebrima" w:hAnsi="Ebrima"/>
              </w:rPr>
            </w:pPr>
            <w:r w:rsidRPr="001F160C">
              <w:rPr>
                <w:rFonts w:ascii="Ebrima" w:hAnsi="Ebrima"/>
              </w:rPr>
              <w:t>Ask to all</w:t>
            </w:r>
          </w:p>
        </w:tc>
      </w:tr>
      <w:tr w:rsidR="00E751CF" w:rsidRPr="001F160C" w14:paraId="7600D9C2" w14:textId="77777777" w:rsidTr="00E751CF">
        <w:tc>
          <w:tcPr>
            <w:tcW w:w="1149" w:type="dxa"/>
          </w:tcPr>
          <w:p w14:paraId="167FA75B" w14:textId="77777777" w:rsidR="00E751CF" w:rsidRPr="001F160C" w:rsidRDefault="00E751CF" w:rsidP="00E751CF">
            <w:pPr>
              <w:pStyle w:val="ListParagraph"/>
              <w:numPr>
                <w:ilvl w:val="0"/>
                <w:numId w:val="1"/>
              </w:numPr>
              <w:rPr>
                <w:rFonts w:ascii="Ebrima" w:hAnsi="Ebrima"/>
              </w:rPr>
            </w:pPr>
          </w:p>
        </w:tc>
        <w:tc>
          <w:tcPr>
            <w:tcW w:w="5044" w:type="dxa"/>
          </w:tcPr>
          <w:p w14:paraId="3E88E11E" w14:textId="26945FCA" w:rsidR="00E751CF" w:rsidRDefault="00E751CF" w:rsidP="00E751CF">
            <w:pPr>
              <w:pStyle w:val="paragraph"/>
              <w:spacing w:before="0" w:beforeAutospacing="0" w:after="0" w:afterAutospacing="0"/>
              <w:textAlignment w:val="baseline"/>
              <w:rPr>
                <w:rStyle w:val="eop"/>
                <w:rFonts w:ascii="Ebrima" w:hAnsi="Ebrima" w:cs="Calibri"/>
                <w:sz w:val="22"/>
                <w:szCs w:val="22"/>
              </w:rPr>
            </w:pPr>
            <w:r w:rsidRPr="001F160C">
              <w:rPr>
                <w:rStyle w:val="normaltextrun"/>
                <w:rFonts w:ascii="Ebrima" w:hAnsi="Ebrima" w:cs="Calibri"/>
                <w:sz w:val="22"/>
                <w:szCs w:val="22"/>
              </w:rPr>
              <w:t>Do you consider yourself to be an ethnic and/or racial minority</w:t>
            </w:r>
            <w:r>
              <w:rPr>
                <w:rStyle w:val="normaltextrun"/>
                <w:rFonts w:ascii="Ebrima" w:hAnsi="Ebrima" w:cs="Calibri"/>
                <w:sz w:val="22"/>
                <w:szCs w:val="22"/>
              </w:rPr>
              <w:t xml:space="preserve"> in your country of work</w:t>
            </w:r>
            <w:r w:rsidRPr="001F160C">
              <w:rPr>
                <w:rStyle w:val="normaltextrun"/>
                <w:rFonts w:ascii="Ebrima" w:hAnsi="Ebrima" w:cs="Calibri"/>
                <w:sz w:val="22"/>
                <w:szCs w:val="22"/>
              </w:rPr>
              <w:t>?</w:t>
            </w:r>
            <w:r w:rsidRPr="001F160C">
              <w:rPr>
                <w:rStyle w:val="eop"/>
                <w:rFonts w:ascii="Ebrima" w:hAnsi="Ebrima" w:cs="Calibri"/>
                <w:sz w:val="22"/>
                <w:szCs w:val="22"/>
              </w:rPr>
              <w:t> </w:t>
            </w:r>
          </w:p>
          <w:p w14:paraId="321B2028" w14:textId="77777777" w:rsidR="00E751CF" w:rsidRPr="001F160C" w:rsidRDefault="00E751CF" w:rsidP="00E751CF">
            <w:pPr>
              <w:pStyle w:val="paragraph"/>
              <w:spacing w:before="0" w:beforeAutospacing="0" w:after="0" w:afterAutospacing="0"/>
              <w:textAlignment w:val="baseline"/>
              <w:rPr>
                <w:rFonts w:ascii="Ebrima" w:hAnsi="Ebrima" w:cs="Calibri"/>
                <w:sz w:val="22"/>
                <w:szCs w:val="22"/>
              </w:rPr>
            </w:pPr>
          </w:p>
          <w:p w14:paraId="24311105" w14:textId="77777777" w:rsidR="00E751CF" w:rsidRPr="001F160C" w:rsidRDefault="00E751CF" w:rsidP="00E751CF">
            <w:pPr>
              <w:pStyle w:val="paragraph"/>
              <w:numPr>
                <w:ilvl w:val="0"/>
                <w:numId w:val="73"/>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Yes</w:t>
            </w:r>
            <w:r w:rsidRPr="001F160C">
              <w:rPr>
                <w:rStyle w:val="eop"/>
                <w:rFonts w:ascii="Ebrima" w:hAnsi="Ebrima" w:cs="Calibri"/>
                <w:color w:val="000000"/>
                <w:sz w:val="22"/>
                <w:szCs w:val="22"/>
              </w:rPr>
              <w:t> </w:t>
            </w:r>
          </w:p>
          <w:p w14:paraId="0966AD7C" w14:textId="77777777" w:rsidR="00E751CF" w:rsidRPr="001F160C" w:rsidRDefault="00E751CF" w:rsidP="00E751CF">
            <w:pPr>
              <w:pStyle w:val="paragraph"/>
              <w:numPr>
                <w:ilvl w:val="0"/>
                <w:numId w:val="73"/>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No</w:t>
            </w:r>
            <w:r w:rsidRPr="001F160C">
              <w:rPr>
                <w:rStyle w:val="eop"/>
                <w:rFonts w:ascii="Ebrima" w:hAnsi="Ebrima" w:cs="Calibri"/>
                <w:color w:val="000000"/>
                <w:sz w:val="22"/>
                <w:szCs w:val="22"/>
              </w:rPr>
              <w:t> </w:t>
            </w:r>
          </w:p>
          <w:p w14:paraId="431A1828" w14:textId="77777777" w:rsidR="00E751CF" w:rsidRPr="001F160C" w:rsidRDefault="00E751CF" w:rsidP="00E751CF">
            <w:pPr>
              <w:pStyle w:val="paragraph"/>
              <w:numPr>
                <w:ilvl w:val="0"/>
                <w:numId w:val="73"/>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I’d prefer not to say</w:t>
            </w:r>
            <w:r w:rsidRPr="001F160C">
              <w:rPr>
                <w:rStyle w:val="eop"/>
                <w:rFonts w:ascii="Ebrima" w:hAnsi="Ebrima" w:cs="Calibri"/>
                <w:color w:val="000000"/>
                <w:sz w:val="22"/>
                <w:szCs w:val="22"/>
              </w:rPr>
              <w:t> </w:t>
            </w:r>
          </w:p>
          <w:p w14:paraId="5D99FAD6" w14:textId="77777777" w:rsidR="00E751CF" w:rsidRPr="001F160C" w:rsidRDefault="00E751CF" w:rsidP="00E751CF">
            <w:pPr>
              <w:rPr>
                <w:rStyle w:val="normaltextrun"/>
                <w:rFonts w:ascii="Ebrima" w:hAnsi="Ebrima" w:cs="Calibri"/>
                <w:color w:val="000000"/>
                <w:shd w:val="clear" w:color="auto" w:fill="FFFFFF"/>
              </w:rPr>
            </w:pPr>
          </w:p>
        </w:tc>
        <w:tc>
          <w:tcPr>
            <w:tcW w:w="2119" w:type="dxa"/>
          </w:tcPr>
          <w:p w14:paraId="5CB5B76C" w14:textId="77777777" w:rsidR="00E751CF" w:rsidRPr="001F160C" w:rsidRDefault="00E751CF" w:rsidP="00E751CF">
            <w:pPr>
              <w:rPr>
                <w:rFonts w:ascii="Ebrima" w:hAnsi="Ebrima"/>
              </w:rPr>
            </w:pPr>
            <w:r w:rsidRPr="001F160C">
              <w:rPr>
                <w:rFonts w:ascii="Ebrima" w:hAnsi="Ebrima"/>
              </w:rPr>
              <w:t>Single choice</w:t>
            </w:r>
          </w:p>
          <w:p w14:paraId="7738D628" w14:textId="30D650D2" w:rsidR="00E751CF" w:rsidRPr="001F160C" w:rsidRDefault="00E751CF" w:rsidP="00E751CF">
            <w:pPr>
              <w:rPr>
                <w:rFonts w:ascii="Ebrima" w:hAnsi="Ebrima"/>
              </w:rPr>
            </w:pPr>
            <w:r w:rsidRPr="001F160C">
              <w:rPr>
                <w:rFonts w:ascii="Ebrima" w:hAnsi="Ebrima"/>
              </w:rPr>
              <w:t>Same page as above</w:t>
            </w:r>
          </w:p>
        </w:tc>
        <w:tc>
          <w:tcPr>
            <w:tcW w:w="1882" w:type="dxa"/>
          </w:tcPr>
          <w:p w14:paraId="5A7CA461" w14:textId="269ACCE5" w:rsidR="00E751CF" w:rsidRPr="001F160C" w:rsidRDefault="00E751CF" w:rsidP="00E751CF">
            <w:pPr>
              <w:rPr>
                <w:rFonts w:ascii="Ebrima" w:hAnsi="Ebrima"/>
              </w:rPr>
            </w:pPr>
            <w:r w:rsidRPr="001F160C">
              <w:rPr>
                <w:rFonts w:ascii="Ebrima" w:hAnsi="Ebrima"/>
              </w:rPr>
              <w:t>Ask to all</w:t>
            </w:r>
          </w:p>
        </w:tc>
      </w:tr>
      <w:tr w:rsidR="00E751CF" w:rsidRPr="001F160C" w14:paraId="0B51784C" w14:textId="77777777" w:rsidTr="00E751CF">
        <w:tc>
          <w:tcPr>
            <w:tcW w:w="1149" w:type="dxa"/>
          </w:tcPr>
          <w:p w14:paraId="1060AB24" w14:textId="77777777" w:rsidR="00E751CF" w:rsidRPr="001F160C" w:rsidRDefault="00E751CF" w:rsidP="00E751CF">
            <w:pPr>
              <w:pStyle w:val="ListParagraph"/>
              <w:numPr>
                <w:ilvl w:val="0"/>
                <w:numId w:val="1"/>
              </w:numPr>
              <w:rPr>
                <w:rFonts w:ascii="Ebrima" w:hAnsi="Ebrima"/>
              </w:rPr>
            </w:pPr>
          </w:p>
        </w:tc>
        <w:tc>
          <w:tcPr>
            <w:tcW w:w="5044" w:type="dxa"/>
          </w:tcPr>
          <w:p w14:paraId="3BA68B31" w14:textId="77777777" w:rsidR="00E751CF" w:rsidRDefault="00E751CF" w:rsidP="00E751CF">
            <w:pPr>
              <w:pStyle w:val="paragraph"/>
              <w:spacing w:before="0" w:beforeAutospacing="0" w:after="0" w:afterAutospacing="0"/>
              <w:textAlignment w:val="baseline"/>
              <w:rPr>
                <w:rStyle w:val="eop"/>
                <w:rFonts w:ascii="Ebrima" w:hAnsi="Ebrima" w:cs="Calibri"/>
                <w:sz w:val="22"/>
                <w:szCs w:val="22"/>
              </w:rPr>
            </w:pPr>
            <w:r w:rsidRPr="001F160C">
              <w:rPr>
                <w:rStyle w:val="normaltextrun"/>
                <w:rFonts w:ascii="Ebrima" w:hAnsi="Ebrima" w:cs="Calibri"/>
                <w:sz w:val="22"/>
                <w:szCs w:val="22"/>
              </w:rPr>
              <w:t>Do you experience any long-term health problems or a disability?</w:t>
            </w:r>
            <w:r w:rsidRPr="001F160C">
              <w:rPr>
                <w:rStyle w:val="eop"/>
                <w:rFonts w:ascii="Ebrima" w:hAnsi="Ebrima" w:cs="Calibri"/>
                <w:sz w:val="22"/>
                <w:szCs w:val="22"/>
              </w:rPr>
              <w:t> </w:t>
            </w:r>
          </w:p>
          <w:p w14:paraId="786BC326" w14:textId="77777777" w:rsidR="00E751CF" w:rsidRPr="001F160C" w:rsidRDefault="00E751CF" w:rsidP="00E751CF">
            <w:pPr>
              <w:pStyle w:val="paragraph"/>
              <w:spacing w:before="0" w:beforeAutospacing="0" w:after="0" w:afterAutospacing="0"/>
              <w:textAlignment w:val="baseline"/>
              <w:rPr>
                <w:rFonts w:ascii="Ebrima" w:hAnsi="Ebrima" w:cs="Calibri"/>
                <w:sz w:val="22"/>
                <w:szCs w:val="22"/>
              </w:rPr>
            </w:pPr>
          </w:p>
          <w:p w14:paraId="7F369BBB" w14:textId="77777777" w:rsidR="00E751CF" w:rsidRPr="001F160C" w:rsidRDefault="00E751CF" w:rsidP="00E751CF">
            <w:pPr>
              <w:pStyle w:val="paragraph"/>
              <w:numPr>
                <w:ilvl w:val="0"/>
                <w:numId w:val="74"/>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Yes</w:t>
            </w:r>
            <w:r w:rsidRPr="001F160C">
              <w:rPr>
                <w:rStyle w:val="eop"/>
                <w:rFonts w:ascii="Ebrima" w:hAnsi="Ebrima" w:cs="Calibri"/>
                <w:color w:val="000000"/>
                <w:sz w:val="22"/>
                <w:szCs w:val="22"/>
              </w:rPr>
              <w:t> </w:t>
            </w:r>
          </w:p>
          <w:p w14:paraId="6D015954" w14:textId="77777777" w:rsidR="00E751CF" w:rsidRPr="001F160C" w:rsidRDefault="00E751CF" w:rsidP="00E751CF">
            <w:pPr>
              <w:pStyle w:val="paragraph"/>
              <w:numPr>
                <w:ilvl w:val="0"/>
                <w:numId w:val="74"/>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No</w:t>
            </w:r>
            <w:r w:rsidRPr="001F160C">
              <w:rPr>
                <w:rStyle w:val="eop"/>
                <w:rFonts w:ascii="Ebrima" w:hAnsi="Ebrima" w:cs="Calibri"/>
                <w:color w:val="000000"/>
                <w:sz w:val="22"/>
                <w:szCs w:val="22"/>
              </w:rPr>
              <w:t> </w:t>
            </w:r>
          </w:p>
          <w:p w14:paraId="67CCEA38" w14:textId="77777777" w:rsidR="00E751CF" w:rsidRPr="001F160C" w:rsidRDefault="00E751CF" w:rsidP="00E751CF">
            <w:pPr>
              <w:pStyle w:val="paragraph"/>
              <w:numPr>
                <w:ilvl w:val="0"/>
                <w:numId w:val="74"/>
              </w:numPr>
              <w:spacing w:before="0" w:beforeAutospacing="0" w:after="0" w:afterAutospacing="0"/>
              <w:textAlignment w:val="baseline"/>
              <w:rPr>
                <w:rFonts w:ascii="Ebrima" w:hAnsi="Ebrima" w:cs="Calibri"/>
                <w:sz w:val="22"/>
                <w:szCs w:val="22"/>
              </w:rPr>
            </w:pPr>
            <w:r w:rsidRPr="001F160C">
              <w:rPr>
                <w:rStyle w:val="normaltextrun"/>
                <w:rFonts w:ascii="Ebrima" w:hAnsi="Ebrima" w:cs="Calibri"/>
                <w:color w:val="000000"/>
                <w:sz w:val="22"/>
                <w:szCs w:val="22"/>
              </w:rPr>
              <w:t>I’d prefer not to say</w:t>
            </w:r>
          </w:p>
          <w:p w14:paraId="6F4D558C" w14:textId="77777777" w:rsidR="00E751CF" w:rsidRPr="001F160C" w:rsidRDefault="00E751CF" w:rsidP="00E751CF">
            <w:pPr>
              <w:rPr>
                <w:rStyle w:val="normaltextrun"/>
                <w:rFonts w:ascii="Ebrima" w:hAnsi="Ebrima" w:cs="Calibri"/>
                <w:color w:val="000000"/>
                <w:shd w:val="clear" w:color="auto" w:fill="FFFFFF"/>
              </w:rPr>
            </w:pPr>
          </w:p>
        </w:tc>
        <w:tc>
          <w:tcPr>
            <w:tcW w:w="2119" w:type="dxa"/>
          </w:tcPr>
          <w:p w14:paraId="608FF1A0" w14:textId="77777777" w:rsidR="00E751CF" w:rsidRPr="001F160C" w:rsidRDefault="00E751CF" w:rsidP="00E751CF">
            <w:pPr>
              <w:rPr>
                <w:rFonts w:ascii="Ebrima" w:hAnsi="Ebrima"/>
              </w:rPr>
            </w:pPr>
            <w:r w:rsidRPr="001F160C">
              <w:rPr>
                <w:rFonts w:ascii="Ebrima" w:hAnsi="Ebrima"/>
              </w:rPr>
              <w:t>Single choice</w:t>
            </w:r>
          </w:p>
          <w:p w14:paraId="04D7DE77" w14:textId="24E46637" w:rsidR="00E751CF" w:rsidRPr="001F160C" w:rsidRDefault="00E751CF" w:rsidP="00E751CF">
            <w:pPr>
              <w:rPr>
                <w:rFonts w:ascii="Ebrima" w:hAnsi="Ebrima"/>
              </w:rPr>
            </w:pPr>
            <w:r w:rsidRPr="001F160C">
              <w:rPr>
                <w:rFonts w:ascii="Ebrima" w:hAnsi="Ebrima"/>
              </w:rPr>
              <w:t>Same page as above</w:t>
            </w:r>
          </w:p>
        </w:tc>
        <w:tc>
          <w:tcPr>
            <w:tcW w:w="1882" w:type="dxa"/>
          </w:tcPr>
          <w:p w14:paraId="687E1F6B" w14:textId="1F9FC677" w:rsidR="00E751CF" w:rsidRPr="001F160C" w:rsidRDefault="00E751CF" w:rsidP="00E751CF">
            <w:pPr>
              <w:rPr>
                <w:rFonts w:ascii="Ebrima" w:hAnsi="Ebrima"/>
              </w:rPr>
            </w:pPr>
            <w:r w:rsidRPr="001F160C">
              <w:rPr>
                <w:rFonts w:ascii="Ebrima" w:hAnsi="Ebrima"/>
              </w:rPr>
              <w:t>Ask to all</w:t>
            </w:r>
          </w:p>
        </w:tc>
      </w:tr>
      <w:tr w:rsidR="00E751CF" w:rsidRPr="001F160C" w14:paraId="696778EC" w14:textId="77777777" w:rsidTr="00E751CF">
        <w:tc>
          <w:tcPr>
            <w:tcW w:w="1149" w:type="dxa"/>
          </w:tcPr>
          <w:p w14:paraId="524B52FE" w14:textId="77777777" w:rsidR="00E751CF" w:rsidRPr="001F160C" w:rsidRDefault="00E751CF" w:rsidP="00E751CF">
            <w:pPr>
              <w:pStyle w:val="ListParagraph"/>
              <w:numPr>
                <w:ilvl w:val="0"/>
                <w:numId w:val="1"/>
              </w:numPr>
              <w:rPr>
                <w:rFonts w:ascii="Ebrima" w:hAnsi="Ebrima"/>
              </w:rPr>
            </w:pPr>
          </w:p>
        </w:tc>
        <w:tc>
          <w:tcPr>
            <w:tcW w:w="5044" w:type="dxa"/>
          </w:tcPr>
          <w:p w14:paraId="2EBBBBC2" w14:textId="26C056F1" w:rsidR="00E751CF" w:rsidRPr="001F160C" w:rsidRDefault="00E751CF" w:rsidP="00E751CF">
            <w:pPr>
              <w:rPr>
                <w:rFonts w:ascii="Ebrima" w:hAnsi="Ebrima"/>
                <w:b/>
              </w:rPr>
            </w:pPr>
            <w:r w:rsidRPr="001F160C">
              <w:rPr>
                <w:rFonts w:ascii="Ebrima" w:eastAsia="Times New Roman" w:hAnsi="Ebrima" w:cs="Helvetica"/>
              </w:rPr>
              <w:t>Thank you for taking part in the survey. Are there any more comments you’d like to share with us about your experience as a postdoc?</w:t>
            </w:r>
          </w:p>
        </w:tc>
        <w:tc>
          <w:tcPr>
            <w:tcW w:w="2119" w:type="dxa"/>
          </w:tcPr>
          <w:p w14:paraId="731EC103" w14:textId="6FFA2C9B" w:rsidR="00E751CF" w:rsidRPr="001F160C" w:rsidRDefault="00E751CF" w:rsidP="00E751CF">
            <w:pPr>
              <w:rPr>
                <w:rFonts w:ascii="Ebrima" w:hAnsi="Ebrima"/>
              </w:rPr>
            </w:pPr>
            <w:r w:rsidRPr="001F160C">
              <w:rPr>
                <w:rFonts w:ascii="Ebrima" w:hAnsi="Ebrima"/>
              </w:rPr>
              <w:t>Open</w:t>
            </w:r>
          </w:p>
        </w:tc>
        <w:tc>
          <w:tcPr>
            <w:tcW w:w="1882" w:type="dxa"/>
          </w:tcPr>
          <w:p w14:paraId="04DD5CED" w14:textId="063D554B" w:rsidR="00E751CF" w:rsidRPr="001F160C" w:rsidRDefault="00E751CF" w:rsidP="00E751CF">
            <w:pPr>
              <w:rPr>
                <w:rFonts w:ascii="Ebrima" w:hAnsi="Ebrima"/>
              </w:rPr>
            </w:pPr>
            <w:r w:rsidRPr="001F160C">
              <w:rPr>
                <w:rFonts w:ascii="Ebrima" w:hAnsi="Ebrima"/>
              </w:rPr>
              <w:t>Ask to all</w:t>
            </w:r>
          </w:p>
        </w:tc>
      </w:tr>
      <w:tr w:rsidR="00E751CF" w:rsidRPr="001F160C" w14:paraId="43928B5C" w14:textId="77777777" w:rsidTr="00E751CF">
        <w:tc>
          <w:tcPr>
            <w:tcW w:w="1149" w:type="dxa"/>
          </w:tcPr>
          <w:p w14:paraId="5022487B" w14:textId="77777777" w:rsidR="00E751CF" w:rsidRPr="001F160C" w:rsidRDefault="00E751CF" w:rsidP="00E751CF">
            <w:pPr>
              <w:pStyle w:val="ListParagraph"/>
              <w:numPr>
                <w:ilvl w:val="0"/>
                <w:numId w:val="1"/>
              </w:numPr>
              <w:rPr>
                <w:rFonts w:ascii="Ebrima" w:hAnsi="Ebrima"/>
              </w:rPr>
            </w:pPr>
          </w:p>
        </w:tc>
        <w:tc>
          <w:tcPr>
            <w:tcW w:w="5044" w:type="dxa"/>
          </w:tcPr>
          <w:p w14:paraId="6B2ED982" w14:textId="49CE6C21" w:rsidR="00E751CF" w:rsidRPr="001F160C" w:rsidRDefault="00E751CF" w:rsidP="00E751CF">
            <w:pPr>
              <w:rPr>
                <w:rFonts w:ascii="Ebrima" w:eastAsia="Times New Roman" w:hAnsi="Ebrima" w:cs="Helvetica"/>
              </w:rPr>
            </w:pPr>
            <w:r w:rsidRPr="001F160C">
              <w:rPr>
                <w:rFonts w:ascii="Ebrima" w:eastAsia="Times New Roman" w:hAnsi="Ebrima" w:cs="Helvetica"/>
              </w:rPr>
              <w:t xml:space="preserve">We’re just checking you’re a real person! Please select the colour in the list of answers below. </w:t>
            </w:r>
          </w:p>
          <w:p w14:paraId="6A1B80E2" w14:textId="77777777" w:rsidR="00E751CF" w:rsidRPr="001F160C" w:rsidRDefault="00E751CF" w:rsidP="00E751CF">
            <w:pPr>
              <w:rPr>
                <w:rFonts w:ascii="Ebrima" w:eastAsia="Times New Roman" w:hAnsi="Ebrima" w:cs="Helvetica"/>
              </w:rPr>
            </w:pPr>
          </w:p>
          <w:p w14:paraId="4BDEC192" w14:textId="77777777" w:rsidR="00E751CF" w:rsidRPr="001F160C" w:rsidRDefault="00E751CF" w:rsidP="00E751CF">
            <w:pPr>
              <w:pStyle w:val="ListParagraph"/>
              <w:numPr>
                <w:ilvl w:val="0"/>
                <w:numId w:val="4"/>
              </w:numPr>
              <w:rPr>
                <w:rFonts w:ascii="Ebrima" w:eastAsia="Times New Roman" w:hAnsi="Ebrima" w:cs="Helvetica"/>
              </w:rPr>
            </w:pPr>
            <w:r w:rsidRPr="001F160C">
              <w:rPr>
                <w:rFonts w:ascii="Ebrima" w:eastAsia="Times New Roman" w:hAnsi="Ebrima" w:cs="Helvetica"/>
              </w:rPr>
              <w:t>Duck</w:t>
            </w:r>
          </w:p>
          <w:p w14:paraId="28F7F71B" w14:textId="77777777" w:rsidR="00E751CF" w:rsidRPr="001F160C" w:rsidRDefault="00E751CF" w:rsidP="00E751CF">
            <w:pPr>
              <w:pStyle w:val="ListParagraph"/>
              <w:numPr>
                <w:ilvl w:val="0"/>
                <w:numId w:val="4"/>
              </w:numPr>
              <w:rPr>
                <w:rFonts w:ascii="Ebrima" w:eastAsia="Times New Roman" w:hAnsi="Ebrima" w:cs="Helvetica"/>
              </w:rPr>
            </w:pPr>
            <w:r w:rsidRPr="001F160C">
              <w:rPr>
                <w:rFonts w:ascii="Ebrima" w:eastAsia="Times New Roman" w:hAnsi="Ebrima" w:cs="Helvetica"/>
              </w:rPr>
              <w:t>House</w:t>
            </w:r>
          </w:p>
          <w:p w14:paraId="1050C0A4" w14:textId="77777777" w:rsidR="00E751CF" w:rsidRPr="001F160C" w:rsidRDefault="00E751CF" w:rsidP="00E751CF">
            <w:pPr>
              <w:pStyle w:val="ListParagraph"/>
              <w:numPr>
                <w:ilvl w:val="0"/>
                <w:numId w:val="4"/>
              </w:numPr>
              <w:rPr>
                <w:rFonts w:ascii="Ebrima" w:eastAsia="Times New Roman" w:hAnsi="Ebrima" w:cs="Helvetica"/>
              </w:rPr>
            </w:pPr>
            <w:r w:rsidRPr="001F160C">
              <w:rPr>
                <w:rFonts w:ascii="Ebrima" w:eastAsia="Times New Roman" w:hAnsi="Ebrima" w:cs="Helvetica"/>
              </w:rPr>
              <w:t>Yellow</w:t>
            </w:r>
          </w:p>
          <w:p w14:paraId="13BC503F" w14:textId="77777777" w:rsidR="00E751CF" w:rsidRDefault="00E751CF" w:rsidP="00E751CF">
            <w:pPr>
              <w:pStyle w:val="ListParagraph"/>
              <w:numPr>
                <w:ilvl w:val="0"/>
                <w:numId w:val="4"/>
              </w:numPr>
              <w:rPr>
                <w:rFonts w:ascii="Ebrima" w:eastAsia="Times New Roman" w:hAnsi="Ebrima" w:cs="Helvetica"/>
              </w:rPr>
            </w:pPr>
            <w:r w:rsidRPr="001F160C">
              <w:rPr>
                <w:rFonts w:ascii="Ebrima" w:eastAsia="Times New Roman" w:hAnsi="Ebrima" w:cs="Helvetica"/>
              </w:rPr>
              <w:t>Cucumber</w:t>
            </w:r>
          </w:p>
          <w:p w14:paraId="4E437E3C" w14:textId="252B933D" w:rsidR="00E751CF" w:rsidRPr="001F160C" w:rsidRDefault="00E751CF" w:rsidP="00E751CF">
            <w:pPr>
              <w:pStyle w:val="ListParagraph"/>
              <w:rPr>
                <w:rFonts w:ascii="Ebrima" w:eastAsia="Times New Roman" w:hAnsi="Ebrima" w:cs="Helvetica"/>
              </w:rPr>
            </w:pPr>
          </w:p>
        </w:tc>
        <w:tc>
          <w:tcPr>
            <w:tcW w:w="2119" w:type="dxa"/>
          </w:tcPr>
          <w:p w14:paraId="081E8693" w14:textId="77777777" w:rsidR="00E751CF" w:rsidRPr="001F160C" w:rsidRDefault="00E751CF" w:rsidP="00E751CF">
            <w:pPr>
              <w:rPr>
                <w:rFonts w:ascii="Ebrima" w:hAnsi="Ebrima"/>
              </w:rPr>
            </w:pPr>
            <w:r w:rsidRPr="001F160C">
              <w:rPr>
                <w:rFonts w:ascii="Ebrima" w:hAnsi="Ebrima"/>
              </w:rPr>
              <w:t>Single choice</w:t>
            </w:r>
          </w:p>
          <w:p w14:paraId="0244864B" w14:textId="77777777" w:rsidR="00E751CF" w:rsidRPr="001F160C" w:rsidRDefault="00E751CF" w:rsidP="00E751CF">
            <w:pPr>
              <w:rPr>
                <w:rFonts w:ascii="Ebrima" w:hAnsi="Ebrima"/>
              </w:rPr>
            </w:pPr>
          </w:p>
          <w:p w14:paraId="1E0D6309" w14:textId="77777777" w:rsidR="00E751CF" w:rsidRPr="001F160C" w:rsidRDefault="00E751CF" w:rsidP="00E751CF">
            <w:pPr>
              <w:rPr>
                <w:rFonts w:ascii="Ebrima" w:hAnsi="Ebrima"/>
              </w:rPr>
            </w:pPr>
            <w:r w:rsidRPr="001F160C">
              <w:rPr>
                <w:rFonts w:ascii="Ebrima" w:hAnsi="Ebrima"/>
              </w:rPr>
              <w:t>Randomise answers</w:t>
            </w:r>
          </w:p>
          <w:p w14:paraId="60E6F70B" w14:textId="77777777" w:rsidR="00E751CF" w:rsidRPr="001F160C" w:rsidRDefault="00E751CF" w:rsidP="00E751CF">
            <w:pPr>
              <w:rPr>
                <w:rFonts w:ascii="Ebrima" w:hAnsi="Ebrima"/>
              </w:rPr>
            </w:pPr>
          </w:p>
          <w:p w14:paraId="0E4E9EB0" w14:textId="130FE369" w:rsidR="00E751CF" w:rsidRPr="001F160C" w:rsidRDefault="00E751CF" w:rsidP="00E751CF">
            <w:pPr>
              <w:rPr>
                <w:rFonts w:ascii="Ebrima" w:hAnsi="Ebrima"/>
              </w:rPr>
            </w:pPr>
            <w:r w:rsidRPr="001F160C">
              <w:rPr>
                <w:rFonts w:ascii="Ebrima" w:hAnsi="Ebrima"/>
              </w:rPr>
              <w:t>Same page as above</w:t>
            </w:r>
          </w:p>
        </w:tc>
        <w:tc>
          <w:tcPr>
            <w:tcW w:w="1882" w:type="dxa"/>
          </w:tcPr>
          <w:p w14:paraId="31D42071" w14:textId="0606CDA6" w:rsidR="00E751CF" w:rsidRPr="001F160C" w:rsidRDefault="00E751CF" w:rsidP="00E751CF">
            <w:pPr>
              <w:rPr>
                <w:rFonts w:ascii="Ebrima" w:hAnsi="Ebrima"/>
              </w:rPr>
            </w:pPr>
            <w:r w:rsidRPr="001F160C">
              <w:rPr>
                <w:rFonts w:ascii="Ebrima" w:hAnsi="Ebrima"/>
              </w:rPr>
              <w:t>Only show to social media or panel sends</w:t>
            </w:r>
          </w:p>
          <w:p w14:paraId="6F667352" w14:textId="1510C475" w:rsidR="00E751CF" w:rsidRPr="001F160C" w:rsidRDefault="00E751CF" w:rsidP="00E751CF">
            <w:pPr>
              <w:rPr>
                <w:rFonts w:ascii="Ebrima" w:hAnsi="Ebrima"/>
              </w:rPr>
            </w:pPr>
          </w:p>
        </w:tc>
      </w:tr>
      <w:tr w:rsidR="00E751CF" w:rsidRPr="001F160C" w14:paraId="363BA9BE" w14:textId="77777777" w:rsidTr="00E751CF">
        <w:tc>
          <w:tcPr>
            <w:tcW w:w="1149" w:type="dxa"/>
          </w:tcPr>
          <w:p w14:paraId="4F08E234" w14:textId="77777777" w:rsidR="00E751CF" w:rsidRPr="001F160C" w:rsidRDefault="00E751CF" w:rsidP="00E751CF">
            <w:pPr>
              <w:pStyle w:val="ListParagraph"/>
              <w:numPr>
                <w:ilvl w:val="0"/>
                <w:numId w:val="1"/>
              </w:numPr>
              <w:rPr>
                <w:rFonts w:ascii="Ebrima" w:hAnsi="Ebrima"/>
              </w:rPr>
            </w:pPr>
          </w:p>
        </w:tc>
        <w:tc>
          <w:tcPr>
            <w:tcW w:w="5044" w:type="dxa"/>
          </w:tcPr>
          <w:p w14:paraId="6036E4C8" w14:textId="5C04DFAE" w:rsidR="00E751CF" w:rsidRPr="001F160C" w:rsidRDefault="00E751CF" w:rsidP="00E751CF">
            <w:pPr>
              <w:rPr>
                <w:rFonts w:ascii="Ebrima" w:hAnsi="Ebrima"/>
              </w:rPr>
            </w:pPr>
            <w:r w:rsidRPr="001F160C">
              <w:rPr>
                <w:rFonts w:ascii="Ebrima" w:hAnsi="Ebrima"/>
              </w:rPr>
              <w:t>Would you like to be entered into a prize draw for a chance to win £</w:t>
            </w:r>
            <w:r>
              <w:rPr>
                <w:rFonts w:ascii="Ebrima" w:hAnsi="Ebrima"/>
              </w:rPr>
              <w:t>250</w:t>
            </w:r>
            <w:r w:rsidRPr="001F160C">
              <w:rPr>
                <w:rFonts w:ascii="Ebrima" w:hAnsi="Ebrima"/>
              </w:rPr>
              <w:t xml:space="preserve">? </w:t>
            </w:r>
            <w:r w:rsidRPr="001F160C">
              <w:rPr>
                <w:rFonts w:ascii="Ebrima" w:hAnsi="Ebrima"/>
                <w:i/>
              </w:rPr>
              <w:t xml:space="preserve">You can find prize draw terms and conditions </w:t>
            </w:r>
            <w:hyperlink r:id="rId17" w:history="1">
              <w:r w:rsidRPr="001F160C">
                <w:rPr>
                  <w:rStyle w:val="Hyperlink"/>
                  <w:rFonts w:ascii="Ebrima" w:hAnsi="Ebrima"/>
                  <w:i/>
                </w:rPr>
                <w:t>here</w:t>
              </w:r>
            </w:hyperlink>
            <w:r w:rsidRPr="001F160C">
              <w:rPr>
                <w:rFonts w:ascii="Ebrima" w:hAnsi="Ebrima"/>
                <w:i/>
              </w:rPr>
              <w:t>.</w:t>
            </w:r>
            <w:r w:rsidRPr="001F160C">
              <w:rPr>
                <w:rFonts w:ascii="Ebrima" w:hAnsi="Ebrima"/>
              </w:rPr>
              <w:t xml:space="preserve"> </w:t>
            </w:r>
            <w:r w:rsidRPr="001F160C">
              <w:rPr>
                <w:rFonts w:ascii="Ebrima" w:hAnsi="Ebrima" w:cs="Corbel"/>
                <w:i/>
                <w:szCs w:val="24"/>
              </w:rPr>
              <w:t>Shift will be administering the incentive and a winner will be contacted within 4 weeks of the survey closing date.</w:t>
            </w:r>
          </w:p>
          <w:p w14:paraId="6456E438" w14:textId="77777777" w:rsidR="00E751CF" w:rsidRPr="001F160C" w:rsidRDefault="00E751CF" w:rsidP="00E751CF">
            <w:pPr>
              <w:pStyle w:val="ListParagraph"/>
              <w:numPr>
                <w:ilvl w:val="0"/>
                <w:numId w:val="6"/>
              </w:numPr>
              <w:rPr>
                <w:rFonts w:ascii="Ebrima" w:hAnsi="Ebrima"/>
              </w:rPr>
            </w:pPr>
            <w:r w:rsidRPr="001F160C">
              <w:rPr>
                <w:rFonts w:ascii="Ebrima" w:hAnsi="Ebrima"/>
              </w:rPr>
              <w:t>Yes</w:t>
            </w:r>
          </w:p>
          <w:p w14:paraId="3A359A54" w14:textId="747E2CB4" w:rsidR="00E751CF" w:rsidRPr="001F160C" w:rsidRDefault="00E751CF" w:rsidP="00E751CF">
            <w:pPr>
              <w:pStyle w:val="ListParagraph"/>
              <w:numPr>
                <w:ilvl w:val="0"/>
                <w:numId w:val="6"/>
              </w:numPr>
              <w:rPr>
                <w:rFonts w:ascii="Ebrima" w:hAnsi="Ebrima"/>
                <w:b/>
              </w:rPr>
            </w:pPr>
            <w:r w:rsidRPr="001F160C">
              <w:rPr>
                <w:rFonts w:ascii="Ebrima" w:hAnsi="Ebrima"/>
              </w:rPr>
              <w:t>No</w:t>
            </w:r>
          </w:p>
        </w:tc>
        <w:tc>
          <w:tcPr>
            <w:tcW w:w="2119" w:type="dxa"/>
          </w:tcPr>
          <w:p w14:paraId="356F14A9" w14:textId="77777777" w:rsidR="00E751CF" w:rsidRPr="001F160C" w:rsidRDefault="00E751CF" w:rsidP="00E751CF">
            <w:pPr>
              <w:rPr>
                <w:rFonts w:ascii="Ebrima" w:hAnsi="Ebrima"/>
              </w:rPr>
            </w:pPr>
            <w:r w:rsidRPr="001F160C">
              <w:rPr>
                <w:rFonts w:ascii="Ebrima" w:hAnsi="Ebrima"/>
              </w:rPr>
              <w:t>Single choice</w:t>
            </w:r>
          </w:p>
          <w:p w14:paraId="059F90D5" w14:textId="77777777" w:rsidR="00E751CF" w:rsidRPr="001F160C" w:rsidRDefault="00E751CF" w:rsidP="00E751CF">
            <w:pPr>
              <w:rPr>
                <w:rFonts w:ascii="Ebrima" w:hAnsi="Ebrima"/>
              </w:rPr>
            </w:pPr>
          </w:p>
          <w:p w14:paraId="656C3B85" w14:textId="77777777" w:rsidR="00E751CF" w:rsidRPr="001F160C" w:rsidRDefault="00E751CF" w:rsidP="00E751CF">
            <w:pPr>
              <w:rPr>
                <w:rFonts w:ascii="Ebrima" w:hAnsi="Ebrima"/>
              </w:rPr>
            </w:pPr>
            <w:r w:rsidRPr="001F160C">
              <w:rPr>
                <w:rFonts w:ascii="Ebrima" w:hAnsi="Ebrima"/>
              </w:rPr>
              <w:t>Same page as above</w:t>
            </w:r>
          </w:p>
          <w:p w14:paraId="655C86DC" w14:textId="77777777" w:rsidR="00E751CF" w:rsidRPr="001F160C" w:rsidRDefault="00E751CF" w:rsidP="00E751CF">
            <w:pPr>
              <w:rPr>
                <w:rFonts w:ascii="Ebrima" w:hAnsi="Ebrima"/>
              </w:rPr>
            </w:pPr>
          </w:p>
          <w:p w14:paraId="356E522C" w14:textId="0CA62FB4" w:rsidR="00E751CF" w:rsidRPr="001F160C" w:rsidRDefault="00E751CF" w:rsidP="00E751CF">
            <w:pPr>
              <w:rPr>
                <w:rFonts w:ascii="Ebrima" w:hAnsi="Ebrima"/>
              </w:rPr>
            </w:pPr>
            <w:r w:rsidRPr="001F160C">
              <w:rPr>
                <w:rFonts w:ascii="Ebrima" w:hAnsi="Ebrima"/>
              </w:rPr>
              <w:t>Not compulsory</w:t>
            </w:r>
          </w:p>
        </w:tc>
        <w:tc>
          <w:tcPr>
            <w:tcW w:w="1882" w:type="dxa"/>
          </w:tcPr>
          <w:p w14:paraId="690B153C" w14:textId="3073CBE8" w:rsidR="00E751CF" w:rsidRPr="001F160C" w:rsidRDefault="00E751CF" w:rsidP="00E751CF">
            <w:pPr>
              <w:rPr>
                <w:rFonts w:ascii="Ebrima" w:hAnsi="Ebrima"/>
              </w:rPr>
            </w:pPr>
            <w:r w:rsidRPr="001F160C">
              <w:rPr>
                <w:rFonts w:ascii="Ebrima" w:hAnsi="Ebrima"/>
              </w:rPr>
              <w:t>Ask to all</w:t>
            </w:r>
          </w:p>
        </w:tc>
      </w:tr>
      <w:tr w:rsidR="00E751CF" w:rsidRPr="001F160C" w14:paraId="3298A675" w14:textId="77777777" w:rsidTr="00E751CF">
        <w:tc>
          <w:tcPr>
            <w:tcW w:w="1149" w:type="dxa"/>
          </w:tcPr>
          <w:p w14:paraId="290F21CF" w14:textId="77777777" w:rsidR="00E751CF" w:rsidRPr="001F160C" w:rsidRDefault="00E751CF" w:rsidP="00E751CF">
            <w:pPr>
              <w:pStyle w:val="ListParagraph"/>
              <w:numPr>
                <w:ilvl w:val="0"/>
                <w:numId w:val="1"/>
              </w:numPr>
              <w:rPr>
                <w:rFonts w:ascii="Ebrima" w:hAnsi="Ebrima"/>
              </w:rPr>
            </w:pPr>
          </w:p>
        </w:tc>
        <w:tc>
          <w:tcPr>
            <w:tcW w:w="5044" w:type="dxa"/>
          </w:tcPr>
          <w:p w14:paraId="3A9A0969" w14:textId="65259F02" w:rsidR="00E751CF" w:rsidRDefault="00E751CF" w:rsidP="00E751CF">
            <w:pPr>
              <w:rPr>
                <w:rFonts w:ascii="Ebrima" w:hAnsi="Ebrima"/>
                <w:i/>
              </w:rPr>
            </w:pPr>
            <w:r w:rsidRPr="001F160C">
              <w:rPr>
                <w:rFonts w:ascii="Ebrima" w:hAnsi="Ebrima"/>
              </w:rPr>
              <w:t xml:space="preserve">Shift Insight carry out research in the </w:t>
            </w:r>
            <w:r w:rsidRPr="001F160C">
              <w:rPr>
                <w:rFonts w:ascii="Ebrima" w:hAnsi="Ebrima"/>
                <w:color w:val="000000" w:themeColor="text1"/>
              </w:rPr>
              <w:t xml:space="preserve">education </w:t>
            </w:r>
            <w:r w:rsidRPr="001F160C">
              <w:rPr>
                <w:rFonts w:ascii="Ebrima" w:hAnsi="Ebrima"/>
              </w:rPr>
              <w:t xml:space="preserve">sector throughout the year, much of it paid! Would you be happy to be contacted about relevant future research opportunities? </w:t>
            </w:r>
            <w:r w:rsidRPr="001F160C">
              <w:rPr>
                <w:rFonts w:ascii="Ebrima" w:hAnsi="Ebrima"/>
                <w:i/>
              </w:rPr>
              <w:t xml:space="preserve">Please note that by ticking yes, you are agreeing for Shift to use the information provided in this survey to contact you for future research. </w:t>
            </w:r>
          </w:p>
          <w:p w14:paraId="4652D50F" w14:textId="77777777" w:rsidR="00E751CF" w:rsidRPr="001F160C" w:rsidRDefault="00E751CF" w:rsidP="00E751CF">
            <w:pPr>
              <w:rPr>
                <w:rFonts w:ascii="Ebrima" w:hAnsi="Ebrima"/>
                <w:i/>
              </w:rPr>
            </w:pPr>
          </w:p>
          <w:p w14:paraId="220B1074" w14:textId="3D611ED1" w:rsidR="00E751CF" w:rsidRPr="001F160C" w:rsidRDefault="00E751CF" w:rsidP="00E751CF">
            <w:pPr>
              <w:pStyle w:val="ListParagraph"/>
              <w:numPr>
                <w:ilvl w:val="0"/>
                <w:numId w:val="3"/>
              </w:numPr>
              <w:rPr>
                <w:rFonts w:ascii="Ebrima" w:hAnsi="Ebrima"/>
              </w:rPr>
            </w:pPr>
            <w:r w:rsidRPr="001F160C">
              <w:rPr>
                <w:rFonts w:ascii="Ebrima" w:hAnsi="Ebrima"/>
              </w:rPr>
              <w:t>Yes, I would like to join the Shift Insight research list</w:t>
            </w:r>
          </w:p>
          <w:p w14:paraId="7CDAF508" w14:textId="1B57EE7D" w:rsidR="00E751CF" w:rsidRPr="001F160C" w:rsidRDefault="00E751CF" w:rsidP="00E751CF">
            <w:pPr>
              <w:pStyle w:val="ListParagraph"/>
              <w:numPr>
                <w:ilvl w:val="0"/>
                <w:numId w:val="3"/>
              </w:numPr>
              <w:rPr>
                <w:rFonts w:ascii="Ebrima" w:hAnsi="Ebrima"/>
              </w:rPr>
            </w:pPr>
            <w:r w:rsidRPr="001F160C">
              <w:rPr>
                <w:rFonts w:ascii="Ebrima" w:hAnsi="Ebrima"/>
              </w:rPr>
              <w:t>Not at this time</w:t>
            </w:r>
          </w:p>
          <w:p w14:paraId="4490DCA3" w14:textId="534957E8" w:rsidR="00E751CF" w:rsidRPr="001F160C" w:rsidRDefault="00E751CF" w:rsidP="00E751CF">
            <w:pPr>
              <w:ind w:left="360"/>
              <w:rPr>
                <w:rFonts w:ascii="Ebrima" w:hAnsi="Ebrima"/>
              </w:rPr>
            </w:pPr>
          </w:p>
        </w:tc>
        <w:tc>
          <w:tcPr>
            <w:tcW w:w="2119" w:type="dxa"/>
          </w:tcPr>
          <w:p w14:paraId="430C32B1" w14:textId="77777777" w:rsidR="00E751CF" w:rsidRPr="001F160C" w:rsidRDefault="00E751CF" w:rsidP="00E751CF">
            <w:pPr>
              <w:rPr>
                <w:rFonts w:ascii="Ebrima" w:hAnsi="Ebrima"/>
              </w:rPr>
            </w:pPr>
            <w:r w:rsidRPr="001F160C">
              <w:rPr>
                <w:rFonts w:ascii="Ebrima" w:hAnsi="Ebrima"/>
              </w:rPr>
              <w:t>Single choice</w:t>
            </w:r>
          </w:p>
          <w:p w14:paraId="4387DF7A" w14:textId="77777777" w:rsidR="00E751CF" w:rsidRPr="001F160C" w:rsidRDefault="00E751CF" w:rsidP="00E751CF">
            <w:pPr>
              <w:rPr>
                <w:rFonts w:ascii="Ebrima" w:hAnsi="Ebrima"/>
              </w:rPr>
            </w:pPr>
          </w:p>
          <w:p w14:paraId="0EEB3B31" w14:textId="77777777" w:rsidR="00E751CF" w:rsidRPr="001F160C" w:rsidRDefault="00E751CF" w:rsidP="00E751CF">
            <w:pPr>
              <w:rPr>
                <w:rFonts w:ascii="Ebrima" w:hAnsi="Ebrima"/>
              </w:rPr>
            </w:pPr>
            <w:r w:rsidRPr="001F160C">
              <w:rPr>
                <w:rFonts w:ascii="Ebrima" w:hAnsi="Ebrima"/>
              </w:rPr>
              <w:t>Same page as above</w:t>
            </w:r>
          </w:p>
          <w:p w14:paraId="51056A2E" w14:textId="77777777" w:rsidR="00E751CF" w:rsidRPr="001F160C" w:rsidRDefault="00E751CF" w:rsidP="00E751CF">
            <w:pPr>
              <w:rPr>
                <w:rFonts w:ascii="Ebrima" w:hAnsi="Ebrima"/>
              </w:rPr>
            </w:pPr>
          </w:p>
          <w:p w14:paraId="046D3C46" w14:textId="229DDD92" w:rsidR="00E751CF" w:rsidRPr="001F160C" w:rsidRDefault="00E751CF" w:rsidP="00E751CF">
            <w:pPr>
              <w:rPr>
                <w:rFonts w:ascii="Ebrima" w:hAnsi="Ebrima"/>
              </w:rPr>
            </w:pPr>
            <w:r w:rsidRPr="001F160C">
              <w:rPr>
                <w:rFonts w:ascii="Ebrima" w:hAnsi="Ebrima"/>
              </w:rPr>
              <w:t>Not compulsory</w:t>
            </w:r>
          </w:p>
        </w:tc>
        <w:tc>
          <w:tcPr>
            <w:tcW w:w="1882" w:type="dxa"/>
          </w:tcPr>
          <w:p w14:paraId="4789D96B" w14:textId="04CBC237" w:rsidR="00E751CF" w:rsidRPr="001F160C" w:rsidRDefault="00E751CF" w:rsidP="00E751CF">
            <w:pPr>
              <w:rPr>
                <w:rFonts w:ascii="Ebrima" w:hAnsi="Ebrima"/>
              </w:rPr>
            </w:pPr>
            <w:r w:rsidRPr="001F160C">
              <w:rPr>
                <w:rFonts w:ascii="Ebrima" w:hAnsi="Ebrima"/>
              </w:rPr>
              <w:t>Only shown to non-panel members</w:t>
            </w:r>
          </w:p>
        </w:tc>
      </w:tr>
      <w:tr w:rsidR="00E751CF" w:rsidRPr="001F160C" w14:paraId="7428E547" w14:textId="77777777" w:rsidTr="00E751CF">
        <w:tc>
          <w:tcPr>
            <w:tcW w:w="1149" w:type="dxa"/>
          </w:tcPr>
          <w:p w14:paraId="62475B96" w14:textId="77777777" w:rsidR="00E751CF" w:rsidRPr="001F160C" w:rsidRDefault="00E751CF" w:rsidP="00E751CF">
            <w:pPr>
              <w:pStyle w:val="ListParagraph"/>
              <w:numPr>
                <w:ilvl w:val="0"/>
                <w:numId w:val="1"/>
              </w:numPr>
              <w:rPr>
                <w:rFonts w:ascii="Ebrima" w:hAnsi="Ebrima"/>
              </w:rPr>
            </w:pPr>
          </w:p>
        </w:tc>
        <w:tc>
          <w:tcPr>
            <w:tcW w:w="5044" w:type="dxa"/>
          </w:tcPr>
          <w:p w14:paraId="5FF0BFB7" w14:textId="048754E7" w:rsidR="00E751CF" w:rsidRDefault="00E751CF" w:rsidP="00E751CF">
            <w:pPr>
              <w:pBdr>
                <w:top w:val="nil"/>
                <w:left w:val="nil"/>
                <w:bottom w:val="nil"/>
                <w:right w:val="nil"/>
                <w:between w:val="nil"/>
              </w:pBdr>
              <w:ind w:left="120"/>
              <w:rPr>
                <w:rFonts w:ascii="Ebrima" w:eastAsia="Ebrima" w:hAnsi="Ebrima" w:cs="Ebrima"/>
                <w:color w:val="000000"/>
              </w:rPr>
            </w:pPr>
            <w:r>
              <w:rPr>
                <w:rFonts w:ascii="Ebrima" w:eastAsia="Ebrima" w:hAnsi="Ebrima" w:cs="Ebrima"/>
                <w:color w:val="000000"/>
              </w:rPr>
              <w:t>Nature may want to contact you again to ask for more information on the subjects discussed in this survey, or to ask you specific questions about your comments and answers. Are you happy to receive follow up requests?</w:t>
            </w:r>
          </w:p>
          <w:p w14:paraId="31F7B11D" w14:textId="10FBCC17" w:rsidR="00E751CF" w:rsidRDefault="00E751CF" w:rsidP="00E751CF">
            <w:pPr>
              <w:pBdr>
                <w:top w:val="nil"/>
                <w:left w:val="nil"/>
                <w:bottom w:val="nil"/>
                <w:right w:val="nil"/>
                <w:between w:val="nil"/>
              </w:pBdr>
              <w:ind w:left="120"/>
              <w:rPr>
                <w:rFonts w:ascii="Ebrima" w:eastAsia="Ebrima" w:hAnsi="Ebrima" w:cs="Ebrima"/>
                <w:color w:val="000000"/>
              </w:rPr>
            </w:pPr>
            <w:r>
              <w:rPr>
                <w:rFonts w:ascii="Ebrima" w:eastAsia="Ebrima" w:hAnsi="Ebrima" w:cs="Ebrima"/>
                <w:color w:val="000000"/>
              </w:rPr>
              <w:t>Note by ticking yes, Nature will have access to your full survey responses.</w:t>
            </w:r>
          </w:p>
          <w:p w14:paraId="7E4B9A30" w14:textId="77777777" w:rsidR="00E751CF" w:rsidRDefault="00E751CF" w:rsidP="00E751CF">
            <w:pPr>
              <w:pBdr>
                <w:top w:val="nil"/>
                <w:left w:val="nil"/>
                <w:bottom w:val="nil"/>
                <w:right w:val="nil"/>
                <w:between w:val="nil"/>
              </w:pBdr>
              <w:ind w:left="120"/>
              <w:rPr>
                <w:rFonts w:ascii="Ebrima" w:eastAsia="Ebrima" w:hAnsi="Ebrima" w:cs="Ebrima"/>
                <w:color w:val="000000"/>
              </w:rPr>
            </w:pPr>
          </w:p>
          <w:p w14:paraId="06527304" w14:textId="77777777" w:rsidR="00E751CF" w:rsidRPr="00806FB9" w:rsidRDefault="00E751CF" w:rsidP="00E751CF">
            <w:pPr>
              <w:pStyle w:val="ListParagraph"/>
              <w:numPr>
                <w:ilvl w:val="0"/>
                <w:numId w:val="84"/>
              </w:numPr>
              <w:pBdr>
                <w:top w:val="nil"/>
                <w:left w:val="nil"/>
                <w:bottom w:val="nil"/>
                <w:right w:val="nil"/>
                <w:between w:val="nil"/>
              </w:pBdr>
              <w:rPr>
                <w:rFonts w:ascii="Ebrima" w:eastAsia="Ebrima" w:hAnsi="Ebrima" w:cs="Ebrima"/>
                <w:color w:val="000000"/>
              </w:rPr>
            </w:pPr>
            <w:r w:rsidRPr="00806FB9">
              <w:rPr>
                <w:rFonts w:ascii="Ebrima" w:eastAsia="Ebrima" w:hAnsi="Ebrima" w:cs="Ebrima"/>
                <w:color w:val="000000"/>
              </w:rPr>
              <w:t>Yes</w:t>
            </w:r>
          </w:p>
          <w:p w14:paraId="52FFA32E" w14:textId="1FC9DB59" w:rsidR="00E751CF" w:rsidRPr="00806FB9" w:rsidRDefault="00E751CF" w:rsidP="00E751CF">
            <w:pPr>
              <w:pStyle w:val="ListParagraph"/>
              <w:numPr>
                <w:ilvl w:val="0"/>
                <w:numId w:val="84"/>
              </w:numPr>
              <w:rPr>
                <w:rFonts w:ascii="Ebrima" w:hAnsi="Ebrima" w:cs="Corbel"/>
                <w:szCs w:val="24"/>
              </w:rPr>
            </w:pPr>
            <w:r w:rsidRPr="00806FB9">
              <w:rPr>
                <w:rFonts w:ascii="Ebrima" w:eastAsia="Ebrima" w:hAnsi="Ebrima" w:cs="Ebrima"/>
                <w:color w:val="000000"/>
              </w:rPr>
              <w:t>No</w:t>
            </w:r>
          </w:p>
          <w:p w14:paraId="76D554EC" w14:textId="24130CE3" w:rsidR="00E751CF" w:rsidRPr="00806FB9" w:rsidRDefault="00E751CF" w:rsidP="00E751CF">
            <w:pPr>
              <w:pStyle w:val="ListParagraph"/>
              <w:rPr>
                <w:rFonts w:ascii="Ebrima" w:hAnsi="Ebrima" w:cs="Corbel"/>
                <w:szCs w:val="24"/>
              </w:rPr>
            </w:pPr>
          </w:p>
        </w:tc>
        <w:tc>
          <w:tcPr>
            <w:tcW w:w="2119" w:type="dxa"/>
          </w:tcPr>
          <w:p w14:paraId="2217E4CA" w14:textId="77777777" w:rsidR="00E751CF" w:rsidRDefault="00E751CF" w:rsidP="00E751CF">
            <w:pPr>
              <w:shd w:val="clear" w:color="auto" w:fill="FFFFFF"/>
              <w:rPr>
                <w:rFonts w:ascii="Ebrima" w:hAnsi="Ebrima" w:cs="Corbel"/>
              </w:rPr>
            </w:pPr>
            <w:r>
              <w:rPr>
                <w:rFonts w:ascii="Ebrima" w:hAnsi="Ebrima" w:cs="Corbel"/>
              </w:rPr>
              <w:t>Single choice</w:t>
            </w:r>
          </w:p>
          <w:p w14:paraId="6108AA90" w14:textId="77777777" w:rsidR="00E751CF" w:rsidRDefault="00E751CF" w:rsidP="00E751CF">
            <w:pPr>
              <w:shd w:val="clear" w:color="auto" w:fill="FFFFFF"/>
              <w:rPr>
                <w:rFonts w:ascii="Ebrima" w:hAnsi="Ebrima" w:cs="Corbel"/>
              </w:rPr>
            </w:pPr>
          </w:p>
          <w:p w14:paraId="7D26B6F8" w14:textId="77777777" w:rsidR="00E751CF" w:rsidRDefault="00E751CF" w:rsidP="00E751CF">
            <w:pPr>
              <w:shd w:val="clear" w:color="auto" w:fill="FFFFFF"/>
              <w:rPr>
                <w:rFonts w:ascii="Ebrima" w:hAnsi="Ebrima" w:cs="Corbel"/>
              </w:rPr>
            </w:pPr>
            <w:r>
              <w:rPr>
                <w:rFonts w:ascii="Ebrima" w:hAnsi="Ebrima" w:cs="Corbel"/>
              </w:rPr>
              <w:t>Same page as above</w:t>
            </w:r>
          </w:p>
          <w:p w14:paraId="1189AF30" w14:textId="77777777" w:rsidR="00E751CF" w:rsidRDefault="00E751CF" w:rsidP="00E751CF">
            <w:pPr>
              <w:shd w:val="clear" w:color="auto" w:fill="FFFFFF"/>
              <w:rPr>
                <w:rFonts w:ascii="Ebrima" w:hAnsi="Ebrima" w:cs="Corbel"/>
              </w:rPr>
            </w:pPr>
          </w:p>
          <w:p w14:paraId="7127D280" w14:textId="5C88D3A8" w:rsidR="00E751CF" w:rsidRPr="001F160C" w:rsidRDefault="00E751CF" w:rsidP="00E751CF">
            <w:pPr>
              <w:shd w:val="clear" w:color="auto" w:fill="FFFFFF"/>
              <w:rPr>
                <w:rFonts w:ascii="Ebrima" w:hAnsi="Ebrima" w:cs="Corbel"/>
              </w:rPr>
            </w:pPr>
            <w:r>
              <w:rPr>
                <w:rFonts w:ascii="Ebrima" w:hAnsi="Ebrima" w:cs="Corbel"/>
              </w:rPr>
              <w:t>Not compulsory</w:t>
            </w:r>
          </w:p>
        </w:tc>
        <w:tc>
          <w:tcPr>
            <w:tcW w:w="1882" w:type="dxa"/>
          </w:tcPr>
          <w:p w14:paraId="1FC36094" w14:textId="77777777" w:rsidR="00E751CF" w:rsidRPr="001F160C" w:rsidRDefault="00E751CF" w:rsidP="00E751CF">
            <w:pPr>
              <w:rPr>
                <w:rFonts w:ascii="Ebrima" w:hAnsi="Ebrima"/>
              </w:rPr>
            </w:pPr>
          </w:p>
        </w:tc>
      </w:tr>
      <w:tr w:rsidR="00E751CF" w:rsidRPr="001F160C" w14:paraId="15118D92" w14:textId="77777777" w:rsidTr="00E751CF">
        <w:tc>
          <w:tcPr>
            <w:tcW w:w="1149" w:type="dxa"/>
          </w:tcPr>
          <w:p w14:paraId="5780E2B7" w14:textId="77777777" w:rsidR="00E751CF" w:rsidRPr="001F160C" w:rsidRDefault="00E751CF" w:rsidP="00E751CF">
            <w:pPr>
              <w:pStyle w:val="ListParagraph"/>
              <w:numPr>
                <w:ilvl w:val="0"/>
                <w:numId w:val="1"/>
              </w:numPr>
              <w:rPr>
                <w:rFonts w:ascii="Ebrima" w:hAnsi="Ebrima"/>
              </w:rPr>
            </w:pPr>
          </w:p>
        </w:tc>
        <w:tc>
          <w:tcPr>
            <w:tcW w:w="5044" w:type="dxa"/>
          </w:tcPr>
          <w:p w14:paraId="056CD254" w14:textId="169B6816" w:rsidR="00E751CF" w:rsidRPr="001F160C" w:rsidRDefault="00E751CF" w:rsidP="00E751CF">
            <w:pPr>
              <w:rPr>
                <w:rFonts w:ascii="Ebrima" w:hAnsi="Ebrima" w:cs="Corbel"/>
                <w:szCs w:val="24"/>
              </w:rPr>
            </w:pPr>
            <w:r w:rsidRPr="001F160C">
              <w:rPr>
                <w:rFonts w:ascii="Ebrima" w:hAnsi="Ebrima" w:cs="Corbel"/>
                <w:szCs w:val="24"/>
              </w:rPr>
              <w:t xml:space="preserve">Please fill in your contact details below. </w:t>
            </w:r>
          </w:p>
          <w:p w14:paraId="7BA4E997" w14:textId="77777777" w:rsidR="00E751CF" w:rsidRPr="001F160C" w:rsidRDefault="00E751CF" w:rsidP="00E751CF">
            <w:pPr>
              <w:rPr>
                <w:rFonts w:ascii="Ebrima" w:hAnsi="Ebrima" w:cs="Corbel"/>
                <w:szCs w:val="24"/>
              </w:rPr>
            </w:pPr>
          </w:p>
          <w:p w14:paraId="7D4727FB" w14:textId="7C98C257" w:rsidR="00E751CF" w:rsidRPr="001F160C" w:rsidRDefault="00E751CF" w:rsidP="00E751CF">
            <w:pPr>
              <w:rPr>
                <w:rFonts w:ascii="Ebrima" w:hAnsi="Ebrima"/>
              </w:rPr>
            </w:pPr>
            <w:r w:rsidRPr="001F160C">
              <w:rPr>
                <w:rFonts w:ascii="Ebrima" w:hAnsi="Ebrima" w:cs="Corbel"/>
                <w:i/>
                <w:szCs w:val="24"/>
              </w:rPr>
              <w:t xml:space="preserve">Please note, we only ask you to provide details you are comfortable with sharing. These fields are not compulsory. Note that Shift adheres to the </w:t>
            </w:r>
            <w:hyperlink r:id="rId18" w:history="1">
              <w:r w:rsidRPr="001F160C">
                <w:rPr>
                  <w:rStyle w:val="Hyperlink"/>
                  <w:rFonts w:ascii="Ebrima" w:hAnsi="Ebrima" w:cs="Corbel"/>
                  <w:i/>
                  <w:szCs w:val="24"/>
                </w:rPr>
                <w:t>Market Research Society Code of Conduct</w:t>
              </w:r>
            </w:hyperlink>
            <w:r w:rsidRPr="001F160C">
              <w:rPr>
                <w:rFonts w:ascii="Ebrima" w:hAnsi="Ebrima" w:cs="Corbel"/>
                <w:i/>
                <w:szCs w:val="24"/>
              </w:rPr>
              <w:t xml:space="preserve"> and you will not be contacted for sales or marketing purposes. Please be assured that your survey responses will not be directly linked to your contact details in our analysis. For more information, please read our </w:t>
            </w:r>
            <w:hyperlink r:id="rId19" w:history="1">
              <w:r w:rsidRPr="001F160C">
                <w:rPr>
                  <w:rStyle w:val="Hyperlink"/>
                  <w:rFonts w:ascii="Ebrima" w:hAnsi="Ebrima" w:cs="Corbel"/>
                  <w:i/>
                  <w:szCs w:val="24"/>
                </w:rPr>
                <w:t>privacy policy</w:t>
              </w:r>
            </w:hyperlink>
            <w:r w:rsidRPr="001F160C">
              <w:rPr>
                <w:rFonts w:ascii="Ebrima" w:hAnsi="Ebrima" w:cs="Corbel"/>
                <w:i/>
                <w:szCs w:val="24"/>
              </w:rPr>
              <w:t xml:space="preserve">. </w:t>
            </w:r>
          </w:p>
        </w:tc>
        <w:tc>
          <w:tcPr>
            <w:tcW w:w="2119" w:type="dxa"/>
          </w:tcPr>
          <w:p w14:paraId="4B5890F5" w14:textId="1F7C4A81" w:rsidR="00E751CF" w:rsidRPr="001F160C" w:rsidRDefault="00E751CF" w:rsidP="00E751CF">
            <w:pPr>
              <w:shd w:val="clear" w:color="auto" w:fill="FFFFFF"/>
              <w:rPr>
                <w:rFonts w:ascii="Ebrima" w:hAnsi="Ebrima" w:cs="Corbel"/>
              </w:rPr>
            </w:pPr>
            <w:r w:rsidRPr="001F160C">
              <w:rPr>
                <w:rFonts w:ascii="Ebrima" w:hAnsi="Ebrima" w:cs="Corbel"/>
              </w:rPr>
              <w:t>Open question</w:t>
            </w:r>
          </w:p>
          <w:p w14:paraId="69A339B6" w14:textId="77777777" w:rsidR="00E751CF" w:rsidRPr="001F160C" w:rsidRDefault="00E751CF" w:rsidP="00E751CF">
            <w:pPr>
              <w:shd w:val="clear" w:color="auto" w:fill="FFFFFF"/>
              <w:rPr>
                <w:rFonts w:ascii="Ebrima" w:hAnsi="Ebrima" w:cs="Corbel"/>
              </w:rPr>
            </w:pPr>
          </w:p>
          <w:p w14:paraId="3A114B0A" w14:textId="4D90E972" w:rsidR="00E751CF" w:rsidRPr="001F160C" w:rsidRDefault="00E751CF" w:rsidP="00E751CF">
            <w:pPr>
              <w:pStyle w:val="ListParagraph"/>
              <w:numPr>
                <w:ilvl w:val="0"/>
                <w:numId w:val="5"/>
              </w:numPr>
              <w:shd w:val="clear" w:color="auto" w:fill="FFFFFF"/>
              <w:rPr>
                <w:rFonts w:ascii="Ebrima" w:hAnsi="Ebrima"/>
              </w:rPr>
            </w:pPr>
            <w:r w:rsidRPr="001F160C">
              <w:rPr>
                <w:rFonts w:ascii="Ebrima" w:hAnsi="Ebrima" w:cs="Corbel"/>
              </w:rPr>
              <w:t>Name</w:t>
            </w:r>
          </w:p>
          <w:p w14:paraId="0D994854" w14:textId="77777777" w:rsidR="00E751CF" w:rsidRPr="001F160C" w:rsidRDefault="00E751CF" w:rsidP="00E751CF">
            <w:pPr>
              <w:pStyle w:val="ListParagraph"/>
              <w:numPr>
                <w:ilvl w:val="0"/>
                <w:numId w:val="2"/>
              </w:numPr>
              <w:shd w:val="clear" w:color="auto" w:fill="FFFFFF"/>
              <w:rPr>
                <w:rFonts w:ascii="Ebrima" w:hAnsi="Ebrima"/>
              </w:rPr>
            </w:pPr>
            <w:r w:rsidRPr="001F160C">
              <w:rPr>
                <w:rFonts w:ascii="Ebrima" w:hAnsi="Ebrima" w:cs="Corbel"/>
              </w:rPr>
              <w:t>Email address</w:t>
            </w:r>
          </w:p>
          <w:p w14:paraId="3FC13148" w14:textId="77777777" w:rsidR="00E751CF" w:rsidRPr="001F160C" w:rsidRDefault="00E751CF" w:rsidP="00E751CF">
            <w:pPr>
              <w:shd w:val="clear" w:color="auto" w:fill="FFFFFF"/>
              <w:rPr>
                <w:rFonts w:ascii="Ebrima" w:hAnsi="Ebrima"/>
              </w:rPr>
            </w:pPr>
          </w:p>
          <w:p w14:paraId="460E2BAD" w14:textId="680C7815" w:rsidR="00E751CF" w:rsidRPr="001F160C" w:rsidRDefault="00E751CF" w:rsidP="00E751CF">
            <w:pPr>
              <w:shd w:val="clear" w:color="auto" w:fill="FFFFFF"/>
              <w:rPr>
                <w:rFonts w:ascii="Ebrima" w:hAnsi="Ebrima"/>
              </w:rPr>
            </w:pPr>
            <w:r w:rsidRPr="001F160C">
              <w:rPr>
                <w:rFonts w:ascii="Ebrima" w:hAnsi="Ebrima"/>
              </w:rPr>
              <w:t>Not compulsory</w:t>
            </w:r>
          </w:p>
        </w:tc>
        <w:tc>
          <w:tcPr>
            <w:tcW w:w="1882" w:type="dxa"/>
          </w:tcPr>
          <w:p w14:paraId="4706D105" w14:textId="440D55B8" w:rsidR="00E751CF" w:rsidRPr="001F160C" w:rsidRDefault="00E751CF" w:rsidP="00E751CF">
            <w:pPr>
              <w:rPr>
                <w:rFonts w:ascii="Ebrima" w:hAnsi="Ebrima"/>
              </w:rPr>
            </w:pPr>
            <w:r w:rsidRPr="001F160C">
              <w:rPr>
                <w:rFonts w:ascii="Ebrima" w:hAnsi="Ebrima"/>
              </w:rPr>
              <w:t>Ask to all who select ‘yes’ to opt in or prize draw</w:t>
            </w:r>
          </w:p>
        </w:tc>
      </w:tr>
    </w:tbl>
    <w:p w14:paraId="4C799FE6" w14:textId="77777777" w:rsidR="00E751CF" w:rsidRDefault="00E751CF" w:rsidP="00456E91">
      <w:pPr>
        <w:pStyle w:val="Heading1"/>
        <w:rPr>
          <w:rFonts w:ascii="Ebrima" w:hAnsi="Ebrima"/>
          <w:b/>
        </w:rPr>
      </w:pPr>
      <w:r>
        <w:rPr>
          <w:rFonts w:ascii="Ebrima" w:hAnsi="Ebrima"/>
          <w:b/>
        </w:rPr>
        <w:br w:type="textWrapping" w:clear="all"/>
      </w:r>
    </w:p>
    <w:p w14:paraId="5F8E5868" w14:textId="72D0B9ED" w:rsidR="007A5EA9" w:rsidRPr="001F160C" w:rsidRDefault="00E751CF" w:rsidP="00456E91">
      <w:pPr>
        <w:pStyle w:val="Heading1"/>
        <w:rPr>
          <w:rFonts w:ascii="Ebrima" w:hAnsi="Ebrima"/>
          <w:b/>
        </w:rPr>
      </w:pPr>
      <w:r>
        <w:rPr>
          <w:rFonts w:ascii="Ebrima" w:hAnsi="Ebrima"/>
          <w:b/>
        </w:rPr>
        <w:t>Screen out message</w:t>
      </w:r>
    </w:p>
    <w:p w14:paraId="2CC6E34E" w14:textId="5B1D2F2C" w:rsidR="00D806F1" w:rsidRPr="001F160C" w:rsidRDefault="00D806F1" w:rsidP="00D806F1">
      <w:pPr>
        <w:rPr>
          <w:rFonts w:ascii="Ebrima" w:hAnsi="Ebrima"/>
        </w:rPr>
      </w:pPr>
      <w:r w:rsidRPr="001F160C">
        <w:rPr>
          <w:rFonts w:ascii="Ebrima" w:hAnsi="Ebrima"/>
        </w:rPr>
        <w:t>Thanks for your interest. Unfortunately, you</w:t>
      </w:r>
      <w:r w:rsidR="004D52AB">
        <w:rPr>
          <w:rFonts w:ascii="Ebrima" w:hAnsi="Ebrima"/>
        </w:rPr>
        <w:t>r responses indicate that you</w:t>
      </w:r>
      <w:r w:rsidRPr="001F160C">
        <w:rPr>
          <w:rFonts w:ascii="Ebrima" w:hAnsi="Ebrima"/>
        </w:rPr>
        <w:t xml:space="preserve"> are not suitable for the survey at this </w:t>
      </w:r>
      <w:r w:rsidR="004D52AB">
        <w:rPr>
          <w:rFonts w:ascii="Ebrima" w:hAnsi="Ebrima"/>
        </w:rPr>
        <w:t>stage</w:t>
      </w:r>
      <w:r w:rsidRPr="001F160C">
        <w:rPr>
          <w:rFonts w:ascii="Ebrima" w:hAnsi="Ebrima"/>
        </w:rPr>
        <w:t xml:space="preserve">, but we appreciate your time. </w:t>
      </w:r>
    </w:p>
    <w:p w14:paraId="3BF06B06" w14:textId="71C64D3F" w:rsidR="00456E91" w:rsidRPr="001F160C" w:rsidRDefault="00456E91" w:rsidP="00456E91">
      <w:pPr>
        <w:pStyle w:val="Heading1"/>
        <w:rPr>
          <w:rFonts w:ascii="Ebrima" w:hAnsi="Ebrima"/>
          <w:b/>
        </w:rPr>
      </w:pPr>
      <w:r w:rsidRPr="001F160C">
        <w:rPr>
          <w:rFonts w:ascii="Ebrima" w:hAnsi="Ebrima"/>
          <w:b/>
        </w:rPr>
        <w:t>Final text</w:t>
      </w:r>
    </w:p>
    <w:p w14:paraId="02493EC8" w14:textId="2D196F6D" w:rsidR="00FE48F8" w:rsidRPr="001F160C" w:rsidRDefault="00FE48F8" w:rsidP="00FE48F8">
      <w:pPr>
        <w:rPr>
          <w:rFonts w:ascii="Ebrima" w:hAnsi="Ebrima"/>
        </w:rPr>
      </w:pPr>
      <w:r w:rsidRPr="001F160C">
        <w:rPr>
          <w:rFonts w:ascii="Ebrima" w:hAnsi="Ebrima"/>
        </w:rPr>
        <w:t xml:space="preserve">Thank you for your time. If you have any questions about the research, please get in touch with </w:t>
      </w:r>
      <w:r w:rsidR="005A02D8" w:rsidRPr="001F160C">
        <w:rPr>
          <w:rFonts w:ascii="Ebrima" w:hAnsi="Ebrima"/>
        </w:rPr>
        <w:t>Apara Behar</w:t>
      </w:r>
      <w:r w:rsidRPr="001F160C">
        <w:rPr>
          <w:rFonts w:ascii="Ebrima" w:hAnsi="Ebrima"/>
        </w:rPr>
        <w:t xml:space="preserve"> by email at </w:t>
      </w:r>
      <w:r w:rsidR="005A02D8" w:rsidRPr="001F160C">
        <w:rPr>
          <w:rFonts w:ascii="Ebrima" w:hAnsi="Ebrima"/>
        </w:rPr>
        <w:t>apara.behar</w:t>
      </w:r>
      <w:r w:rsidRPr="001F160C">
        <w:rPr>
          <w:rFonts w:ascii="Ebrima" w:hAnsi="Ebrima"/>
        </w:rPr>
        <w:t>@shift-insight.co.uk.</w:t>
      </w:r>
    </w:p>
    <w:p w14:paraId="114695F5" w14:textId="4EFA3F05" w:rsidR="00E751CF" w:rsidRPr="001F160C" w:rsidRDefault="00FE48F8" w:rsidP="00FE48F8">
      <w:pPr>
        <w:rPr>
          <w:rFonts w:ascii="Ebrima" w:hAnsi="Ebrima"/>
        </w:rPr>
      </w:pPr>
      <w:r w:rsidRPr="001F160C">
        <w:rPr>
          <w:rFonts w:ascii="Ebrima" w:hAnsi="Ebrima"/>
        </w:rPr>
        <w:t>Please click the button below to complete the survey.</w:t>
      </w:r>
    </w:p>
    <w:p w14:paraId="5BF38423" w14:textId="2CE209EC" w:rsidR="00A16D15" w:rsidRPr="001F160C" w:rsidRDefault="00A16D15">
      <w:pPr>
        <w:rPr>
          <w:rFonts w:ascii="Ebrima" w:hAnsi="Ebrima"/>
        </w:rPr>
      </w:pPr>
    </w:p>
    <w:sectPr w:rsidR="00A16D15" w:rsidRPr="001F160C" w:rsidSect="007A5EA9">
      <w:headerReference w:type="default" r:id="rId20"/>
      <w:footerReference w:type="default" r:id="rId21"/>
      <w:pgSz w:w="16838" w:h="11906" w:orient="landscape"/>
      <w:pgMar w:top="1440" w:right="1440" w:bottom="1440" w:left="1440" w:header="709" w:footer="162"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8121B14" w16cex:dateUtc="2023-05-19T14:58:00Z"/>
  <w16cex:commentExtensible w16cex:durableId="28121B3C" w16cex:dateUtc="2023-05-19T14:58:00Z"/>
  <w16cex:commentExtensible w16cex:durableId="28171602" w16cex:dateUtc="2023-05-23T09:37:00Z"/>
  <w16cex:commentExtensible w16cex:durableId="28121B71" w16cex:dateUtc="2023-05-19T14:59:00Z"/>
  <w16cex:commentExtensible w16cex:durableId="28121B83" w16cex:dateUtc="2023-05-19T15:00:00Z"/>
  <w16cex:commentExtensible w16cex:durableId="28121B8F" w16cex:dateUtc="2023-05-19T15:00:00Z"/>
  <w16cex:commentExtensible w16cex:durableId="28121CA3" w16cex:dateUtc="2023-05-19T15:04:00Z"/>
  <w16cex:commentExtensible w16cex:durableId="281B22CF" w16cex:dateUtc="2023-05-26T11:21:00Z"/>
  <w16cex:commentExtensible w16cex:durableId="281220F0" w16cex:dateUtc="2023-05-19T15:23:00Z"/>
  <w16cex:commentExtensible w16cex:durableId="2812206C" w16cex:dateUtc="2023-05-19T15:21:00Z"/>
  <w16cex:commentExtensible w16cex:durableId="28122083" w16cex:dateUtc="2023-05-19T15:21:00Z"/>
  <w16cex:commentExtensible w16cex:durableId="28122116" w16cex:dateUtc="2023-05-19T15:23:00Z"/>
  <w16cex:commentExtensible w16cex:durableId="281B079C" w16cex:dateUtc="2023-05-26T09:25:00Z"/>
  <w16cex:commentExtensible w16cex:durableId="28122219" w16cex:dateUtc="2023-05-19T15:28:00Z"/>
  <w16cex:commentExtensible w16cex:durableId="28122045" w16cex:dateUtc="2023-05-19T15:20:00Z"/>
  <w16cex:commentExtensible w16cex:durableId="28121D0F" w16cex:dateUtc="2023-05-19T15:06:00Z"/>
  <w16cex:commentExtensible w16cex:durableId="28121D2E" w16cex:dateUtc="2023-05-19T15:07:00Z"/>
  <w16cex:commentExtensible w16cex:durableId="28175851" w16cex:dateUtc="2023-05-23T14:20:00Z"/>
  <w16cex:commentExtensible w16cex:durableId="28121E2E" w16cex:dateUtc="2023-05-19T15:11:00Z"/>
  <w16cex:commentExtensible w16cex:durableId="28121D91" w16cex:dateUtc="2023-05-19T15:08:00Z"/>
  <w16cex:commentExtensible w16cex:durableId="28121D9C" w16cex:dateUtc="2023-05-19T15:09:00Z"/>
  <w16cex:commentExtensible w16cex:durableId="28121DE1" w16cex:dateUtc="2023-05-19T15:10:00Z"/>
  <w16cex:commentExtensible w16cex:durableId="2812226D" w16cex:dateUtc="2023-05-19T15:29:00Z"/>
  <w16cex:commentExtensible w16cex:durableId="28122296" w16cex:dateUtc="2023-05-19T15:30:00Z"/>
  <w16cex:commentExtensible w16cex:durableId="281222AB" w16cex:dateUtc="2023-05-19T15:30:00Z"/>
  <w16cex:commentExtensible w16cex:durableId="28171741" w16cex:dateUtc="2023-05-23T09:43:00Z"/>
  <w16cex:commentExtensible w16cex:durableId="28122316" w16cex:dateUtc="2023-05-19T15:32:00Z"/>
  <w16cex:commentExtensible w16cex:durableId="2812232F" w16cex:dateUtc="2023-05-19T15:32:00Z"/>
  <w16cex:commentExtensible w16cex:durableId="28122341" w16cex:dateUtc="2023-05-19T15:33:00Z"/>
  <w16cex:commentExtensible w16cex:durableId="28122355" w16cex:dateUtc="2023-05-19T15:33:00Z"/>
  <w16cex:commentExtensible w16cex:durableId="28175D98" w16cex:dateUtc="2023-05-23T14:43:00Z"/>
  <w16cex:commentExtensible w16cex:durableId="281223AE" w16cex:dateUtc="2023-05-19T15:34:00Z"/>
  <w16cex:commentExtensible w16cex:durableId="281223C0" w16cex:dateUtc="2023-05-19T15:35:00Z"/>
  <w16cex:commentExtensible w16cex:durableId="28122482" w16cex:dateUtc="2023-05-19T15:38:00Z"/>
  <w16cex:commentExtensible w16cex:durableId="28122496" w16cex:dateUtc="2023-05-19T15:38:00Z"/>
  <w16cex:commentExtensible w16cex:durableId="281224D6" w16cex:dateUtc="2023-05-19T15:39:00Z"/>
  <w16cex:commentExtensible w16cex:durableId="281224E3" w16cex:dateUtc="2023-05-19T15:40:00Z"/>
  <w16cex:commentExtensible w16cex:durableId="281224EB" w16cex:dateUtc="2023-05-19T15:40:00Z"/>
  <w16cex:commentExtensible w16cex:durableId="28122563" w16cex:dateUtc="2023-05-19T15:42:00Z"/>
  <w16cex:commentExtensible w16cex:durableId="2812264B" w16cex:dateUtc="2023-05-19T15:46:00Z"/>
  <w16cex:commentExtensible w16cex:durableId="28122658" w16cex:dateUtc="2023-05-19T15:46:00Z"/>
  <w16cex:commentExtensible w16cex:durableId="27F3AD73" w16cex:dateUtc="2023-04-26T13:02: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1A33C67E" w16cid:durableId="28121B14"/>
  <w16cid:commentId w16cid:paraId="4EB9BAFA" w16cid:durableId="28121B3C"/>
  <w16cid:commentId w16cid:paraId="21677427" w16cid:durableId="28171602"/>
  <w16cid:commentId w16cid:paraId="09A5968B" w16cid:durableId="28121B71"/>
  <w16cid:commentId w16cid:paraId="6A4C3991" w16cid:durableId="28121B83"/>
  <w16cid:commentId w16cid:paraId="55989FEB" w16cid:durableId="28121B8F"/>
  <w16cid:commentId w16cid:paraId="6F97DC80" w16cid:durableId="28121CA3"/>
  <w16cid:commentId w16cid:paraId="688FCCBE" w16cid:durableId="281B22CF"/>
  <w16cid:commentId w16cid:paraId="12E869C2" w16cid:durableId="281220F0"/>
  <w16cid:commentId w16cid:paraId="49670F82" w16cid:durableId="2812206C"/>
  <w16cid:commentId w16cid:paraId="05ED3117" w16cid:durableId="28122083"/>
  <w16cid:commentId w16cid:paraId="608F814A" w16cid:durableId="28122116"/>
  <w16cid:commentId w16cid:paraId="4382D352" w16cid:durableId="281B079C"/>
  <w16cid:commentId w16cid:paraId="0B89D75C" w16cid:durableId="28122219"/>
  <w16cid:commentId w16cid:paraId="19A8A18D" w16cid:durableId="28122045"/>
  <w16cid:commentId w16cid:paraId="50C0EABE" w16cid:durableId="28121D0F"/>
  <w16cid:commentId w16cid:paraId="13FA558A" w16cid:durableId="28121D2E"/>
  <w16cid:commentId w16cid:paraId="05B052CC" w16cid:durableId="28175851"/>
  <w16cid:commentId w16cid:paraId="3626E481" w16cid:durableId="28121E2E"/>
  <w16cid:commentId w16cid:paraId="0D18F465" w16cid:durableId="28121D91"/>
  <w16cid:commentId w16cid:paraId="11647DC4" w16cid:durableId="28121D9C"/>
  <w16cid:commentId w16cid:paraId="57398F16" w16cid:durableId="28121DE1"/>
  <w16cid:commentId w16cid:paraId="0B10FAF4" w16cid:durableId="2812226D"/>
  <w16cid:commentId w16cid:paraId="08596B66" w16cid:durableId="28122296"/>
  <w16cid:commentId w16cid:paraId="44BEA8FB" w16cid:durableId="281222AB"/>
  <w16cid:commentId w16cid:paraId="03886204" w16cid:durableId="28171741"/>
  <w16cid:commentId w16cid:paraId="601CD69E" w16cid:durableId="28122316"/>
  <w16cid:commentId w16cid:paraId="172B38B2" w16cid:durableId="2812232F"/>
  <w16cid:commentId w16cid:paraId="5A211DC8" w16cid:durableId="28122341"/>
  <w16cid:commentId w16cid:paraId="4E169EF6" w16cid:durableId="28122355"/>
  <w16cid:commentId w16cid:paraId="2E24DCDB" w16cid:durableId="28175D98"/>
  <w16cid:commentId w16cid:paraId="47EC8D59" w16cid:durableId="281223AE"/>
  <w16cid:commentId w16cid:paraId="6283309C" w16cid:durableId="281223C0"/>
  <w16cid:commentId w16cid:paraId="6DC392FC" w16cid:durableId="28122482"/>
  <w16cid:commentId w16cid:paraId="4EBA8373" w16cid:durableId="28122496"/>
  <w16cid:commentId w16cid:paraId="6316418A" w16cid:durableId="281224D6"/>
  <w16cid:commentId w16cid:paraId="6E11214E" w16cid:durableId="281224E3"/>
  <w16cid:commentId w16cid:paraId="4DAA429A" w16cid:durableId="281224EB"/>
  <w16cid:commentId w16cid:paraId="6C946881" w16cid:durableId="28122563"/>
  <w16cid:commentId w16cid:paraId="1A77CB42" w16cid:durableId="2812264B"/>
  <w16cid:commentId w16cid:paraId="1FE99C5F" w16cid:durableId="28122658"/>
  <w16cid:commentId w16cid:paraId="72C48500" w16cid:durableId="27F3AD73"/>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61E0DFA" w14:textId="77777777" w:rsidR="00E751CF" w:rsidRDefault="00E751CF" w:rsidP="007A5EA9">
      <w:pPr>
        <w:spacing w:after="0" w:line="240" w:lineRule="auto"/>
      </w:pPr>
      <w:r>
        <w:separator/>
      </w:r>
    </w:p>
  </w:endnote>
  <w:endnote w:type="continuationSeparator" w:id="0">
    <w:p w14:paraId="06F9AD7D" w14:textId="77777777" w:rsidR="00E751CF" w:rsidRDefault="00E751CF" w:rsidP="007A5EA9">
      <w:pPr>
        <w:spacing w:after="0" w:line="240" w:lineRule="auto"/>
      </w:pPr>
      <w:r>
        <w:continuationSeparator/>
      </w:r>
    </w:p>
  </w:endnote>
  <w:endnote w:type="continuationNotice" w:id="1">
    <w:p w14:paraId="031CB0B7" w14:textId="77777777" w:rsidR="00E751CF" w:rsidRDefault="00E751CF">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embedRegular r:id="rId1" w:subsetted="1" w:fontKey="{85E23821-F867-4023-A893-B77F4667578A}"/>
    <w:embedItalic r:id="rId2" w:subsetted="1" w:fontKey="{C8BCC4F5-B033-4E1E-B7ED-F012BC4404DF}"/>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auto"/>
    <w:pitch w:val="default"/>
  </w:font>
  <w:font w:name="Arimo">
    <w:charset w:val="00"/>
    <w:family w:val="auto"/>
    <w:pitch w:val="default"/>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Ebrima">
    <w:panose1 w:val="02000000000000000000"/>
    <w:charset w:val="00"/>
    <w:family w:val="auto"/>
    <w:pitch w:val="variable"/>
    <w:sig w:usb0="A000005F" w:usb1="02000041" w:usb2="00000800" w:usb3="00000000" w:csb0="00000093" w:csb1="00000000"/>
    <w:embedRegular r:id="rId3" w:fontKey="{127C0281-4870-4A06-9C59-3846734AE75E}"/>
    <w:embedBold r:id="rId4" w:fontKey="{6D52286F-49E3-4D26-BD7C-CD794659EC6C}"/>
    <w:embedItalic r:id="rId5" w:fontKey="{B5C3D212-65EE-4501-8134-D42FA624B8DC}"/>
  </w:font>
  <w:font w:name="Segoe UI Symbol">
    <w:panose1 w:val="020B0502040204020203"/>
    <w:charset w:val="00"/>
    <w:family w:val="swiss"/>
    <w:pitch w:val="variable"/>
    <w:sig w:usb0="800001E3" w:usb1="1200FFEF" w:usb2="00040000" w:usb3="00000000" w:csb0="00000001" w:csb1="00000000"/>
    <w:embedRegular r:id="rId6" w:subsetted="1" w:fontKey="{8C811407-B84E-42C9-9215-E5ECF96CB410}"/>
  </w:font>
  <w:font w:name="MS Gothic">
    <w:altName w:val="ＭＳ ゴシック"/>
    <w:panose1 w:val="020B06090702050802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Helvetica">
    <w:panose1 w:val="020B0604020202020204"/>
    <w:charset w:val="00"/>
    <w:family w:val="swiss"/>
    <w:pitch w:val="variable"/>
    <w:sig w:usb0="E0002EFF" w:usb1="C000785B" w:usb2="00000009" w:usb3="00000000" w:csb0="000001FF" w:csb1="00000000"/>
  </w:font>
  <w:font w:name="Corbel">
    <w:panose1 w:val="020B0503020204020204"/>
    <w:charset w:val="00"/>
    <w:family w:val="swiss"/>
    <w:pitch w:val="variable"/>
    <w:sig w:usb0="A00002EF" w:usb1="4000A44B" w:usb2="00000000" w:usb3="00000000" w:csb0="0000019F" w:csb1="00000000"/>
  </w:font>
  <w:font w:name="Montserrat SemiBold">
    <w:charset w:val="00"/>
    <w:family w:val="auto"/>
    <w:pitch w:val="variable"/>
    <w:sig w:usb0="2000020F" w:usb1="00000003" w:usb2="00000000" w:usb3="00000000" w:csb0="00000197" w:csb1="00000000"/>
    <w:embedRegular r:id="rId7" w:subsetted="1" w:fontKey="{B3C2590F-6C62-43A3-9B6E-198C7350CD96}"/>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Ebrima" w:hAnsi="Ebrima"/>
      </w:rPr>
      <w:id w:val="-923256160"/>
      <w:docPartObj>
        <w:docPartGallery w:val="Page Numbers (Bottom of Page)"/>
        <w:docPartUnique/>
      </w:docPartObj>
    </w:sdtPr>
    <w:sdtEndPr>
      <w:rPr>
        <w:noProof/>
      </w:rPr>
    </w:sdtEndPr>
    <w:sdtContent>
      <w:p w14:paraId="1BE320DA" w14:textId="04062EF6" w:rsidR="00E751CF" w:rsidRPr="00476B3A" w:rsidRDefault="00E751CF" w:rsidP="00935382">
        <w:pPr>
          <w:pStyle w:val="Footer"/>
          <w:tabs>
            <w:tab w:val="left" w:pos="2793"/>
          </w:tabs>
          <w:rPr>
            <w:rFonts w:ascii="Ebrima" w:hAnsi="Ebrima"/>
          </w:rPr>
        </w:pPr>
        <w:r w:rsidRPr="00476B3A">
          <w:rPr>
            <w:rFonts w:ascii="Ebrima" w:hAnsi="Ebrima"/>
            <w:b/>
            <w:color w:val="FFFFFF" w:themeColor="background1"/>
          </w:rPr>
          <w:t>©SHIFT INSIGHT 20</w:t>
        </w:r>
        <w:r w:rsidRPr="00476B3A">
          <w:rPr>
            <w:rFonts w:ascii="Ebrima" w:hAnsi="Ebrima"/>
            <w:b/>
            <w:noProof/>
            <w:color w:val="FFFFFF" w:themeColor="background1"/>
            <w:lang w:eastAsia="en-GB"/>
          </w:rPr>
          <mc:AlternateContent>
            <mc:Choice Requires="wps">
              <w:drawing>
                <wp:anchor distT="0" distB="0" distL="114300" distR="114300" simplePos="0" relativeHeight="251658240" behindDoc="1" locked="0" layoutInCell="1" allowOverlap="1" wp14:anchorId="2FF9B186" wp14:editId="07A49576">
                  <wp:simplePos x="0" y="0"/>
                  <wp:positionH relativeFrom="page">
                    <wp:posOffset>24130</wp:posOffset>
                  </wp:positionH>
                  <wp:positionV relativeFrom="paragraph">
                    <wp:posOffset>-163975</wp:posOffset>
                  </wp:positionV>
                  <wp:extent cx="10652760" cy="807085"/>
                  <wp:effectExtent l="0" t="0" r="15240" b="12065"/>
                  <wp:wrapNone/>
                  <wp:docPr id="3" name="Rectangle 3"/>
                  <wp:cNvGraphicFramePr/>
                  <a:graphic xmlns:a="http://schemas.openxmlformats.org/drawingml/2006/main">
                    <a:graphicData uri="http://schemas.microsoft.com/office/word/2010/wordprocessingShape">
                      <wps:wsp>
                        <wps:cNvSpPr/>
                        <wps:spPr>
                          <a:xfrm>
                            <a:off x="0" y="0"/>
                            <a:ext cx="10652760" cy="807085"/>
                          </a:xfrm>
                          <a:prstGeom prst="rect">
                            <a:avLst/>
                          </a:prstGeom>
                          <a:solidFill>
                            <a:schemeClr val="accent6"/>
                          </a:solidFill>
                          <a:ln>
                            <a:solidFill>
                              <a:schemeClr val="accent6"/>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4CFE612" w14:textId="77777777" w:rsidR="00E751CF" w:rsidRDefault="00E751CF" w:rsidP="007A5EA9">
                              <w:pPr>
                                <w:jc w:val="center"/>
                                <w:rPr>
                                  <w:rFonts w:ascii="Montserrat SemiBold" w:hAnsi="Montserrat SemiBold"/>
                                  <w:color w:val="515254" w:themeColor="text2"/>
                                </w:rPr>
                              </w:pPr>
                              <w:r>
                                <w:rPr>
                                  <w:rFonts w:ascii="Montserrat SemiBold" w:hAnsi="Montserrat SemiBold"/>
                                  <w:color w:val="515254" w:themeColor="text2"/>
                                </w:rPr>
                                <w:tab/>
                              </w:r>
                              <w:r>
                                <w:rPr>
                                  <w:rFonts w:ascii="Montserrat SemiBold" w:hAnsi="Montserrat SemiBold"/>
                                  <w:color w:val="515254" w:themeColor="text2"/>
                                </w:rPr>
                                <w:tab/>
                              </w:r>
                              <w:r>
                                <w:rPr>
                                  <w:rFonts w:ascii="Montserrat SemiBold" w:hAnsi="Montserrat SemiBold"/>
                                  <w:color w:val="515254" w:themeColor="text2"/>
                                </w:rPr>
                                <w:tab/>
                              </w:r>
                            </w:p>
                            <w:p w14:paraId="06B9FA9D" w14:textId="77777777" w:rsidR="00E751CF" w:rsidRDefault="00E751CF" w:rsidP="007A5EA9">
                              <w:pPr>
                                <w:jc w:val="center"/>
                              </w:pPr>
                              <w:r w:rsidRPr="00364360">
                                <w:rPr>
                                  <w:rFonts w:ascii="Montserrat SemiBold" w:hAnsi="Montserrat SemiBold"/>
                                  <w:color w:val="515254" w:themeColor="text2"/>
                                </w:rPr>
                                <w:tab/>
                              </w:r>
                              <w:r w:rsidRPr="00364360">
                                <w:rPr>
                                  <w:rFonts w:ascii="Montserrat SemiBold" w:hAnsi="Montserrat SemiBold"/>
                                  <w:color w:val="515254" w:themeColor="text2"/>
                                </w:rPr>
                                <w:tab/>
                              </w:r>
                              <w:r w:rsidRPr="00364360">
                                <w:rPr>
                                  <w:rFonts w:ascii="Montserrat SemiBold" w:hAnsi="Montserrat SemiBold"/>
                                  <w:color w:val="515254" w:themeColor="text2"/>
                                </w:rPr>
                                <w:tab/>
                              </w:r>
                              <w:r w:rsidRPr="00364360">
                                <w:rPr>
                                  <w:rFonts w:ascii="Montserrat SemiBold" w:hAnsi="Montserrat SemiBold"/>
                                  <w:color w:val="515254" w:themeColor="text2"/>
                                </w:rPr>
                                <w:tab/>
                              </w:r>
                              <w:r w:rsidRPr="00364360">
                                <w:rPr>
                                  <w:rFonts w:ascii="Montserrat SemiBold" w:hAnsi="Montserrat SemiBold"/>
                                  <w:color w:val="515254" w:themeColor="text2"/>
                                </w:rPr>
                                <w:tab/>
                              </w:r>
                              <w:r w:rsidRPr="00364360">
                                <w:rPr>
                                  <w:rFonts w:ascii="Montserrat SemiBold" w:hAnsi="Montserrat SemiBold"/>
                                  <w:color w:val="FFFFFF" w:themeColor="background1"/>
                                </w:rPr>
                                <w:tab/>
                              </w:r>
                              <w:r>
                                <w:rPr>
                                  <w:rFonts w:ascii="Montserrat SemiBold" w:hAnsi="Montserrat SemiBold"/>
                                  <w:color w:val="FFFFFF" w:themeColor="background1"/>
                                </w:rPr>
                                <w:tab/>
                              </w:r>
                              <w:r>
                                <w:rPr>
                                  <w:rFonts w:ascii="Montserrat SemiBold" w:hAnsi="Montserrat SemiBold"/>
                                  <w:color w:val="FFFFFF" w:themeColor="background1"/>
                                </w:rPr>
                                <w:tab/>
                              </w:r>
                              <w:r>
                                <w:rPr>
                                  <w:rFonts w:ascii="Montserrat SemiBold" w:hAnsi="Montserrat SemiBold"/>
                                  <w:color w:val="FFFFFF" w:themeColor="background1"/>
                                </w:rPr>
                                <w:tab/>
                              </w:r>
                              <w:r>
                                <w:rPr>
                                  <w:rFonts w:ascii="Montserrat SemiBold" w:hAnsi="Montserrat SemiBold"/>
                                  <w:color w:val="FFFFFF" w:themeColor="background1"/>
                                </w:rPr>
                                <w:tab/>
                              </w:r>
                              <w:r>
                                <w:rPr>
                                  <w:rFonts w:ascii="Montserrat SemiBold" w:hAnsi="Montserrat SemiBold"/>
                                  <w:color w:val="FFFFFF" w:themeColor="background1"/>
                                </w:rPr>
                                <w:tab/>
                              </w:r>
                              <w:r>
                                <w:rPr>
                                  <w:rFonts w:ascii="Montserrat SemiBold" w:hAnsi="Montserrat SemiBold"/>
                                  <w:color w:val="FFFFFF" w:themeColor="background1"/>
                                </w:rPr>
                                <w:tab/>
                              </w:r>
                              <w:r>
                                <w:rPr>
                                  <w:rFonts w:ascii="Montserrat SemiBold" w:hAnsi="Montserrat SemiBold"/>
                                  <w:color w:val="FFFFFF" w:themeColor="background1"/>
                                </w:rPr>
                                <w:tab/>
                              </w:r>
                              <w:r>
                                <w:rPr>
                                  <w:rFonts w:ascii="Montserrat SemiBold" w:hAnsi="Montserrat SemiBold"/>
                                  <w:color w:val="FFFFFF" w:themeColor="background1"/>
                                </w:rPr>
                                <w:tab/>
                              </w:r>
                              <w:r>
                                <w:rPr>
                                  <w:rFonts w:ascii="Montserrat SemiBold" w:hAnsi="Montserrat SemiBold"/>
                                  <w:color w:val="FFFFFF" w:themeColor="background1"/>
                                </w:rPr>
                                <w:tab/>
                              </w:r>
                              <w:r>
                                <w:rPr>
                                  <w:rFonts w:ascii="Montserrat SemiBold" w:hAnsi="Montserrat SemiBold"/>
                                  <w:color w:val="515254" w:themeColor="text2"/>
                                </w:rPr>
                                <w:tab/>
                              </w:r>
                              <w:r>
                                <w:rPr>
                                  <w:rFonts w:ascii="Montserrat SemiBold" w:hAnsi="Montserrat SemiBold"/>
                                  <w:color w:val="515254" w:themeColor="text2"/>
                                </w:rPr>
                                <w:tab/>
                              </w:r>
                              <w:r>
                                <w:rPr>
                                  <w:rFonts w:ascii="Montserrat SemiBold" w:hAnsi="Montserrat SemiBold"/>
                                  <w:color w:val="515254" w:themeColor="text2"/>
                                </w:rPr>
                                <w:tab/>
                              </w:r>
                              <w:r>
                                <w:rPr>
                                  <w:rFonts w:ascii="Montserrat SemiBold" w:hAnsi="Montserrat SemiBold"/>
                                  <w:color w:val="515254" w:themeColor="text2"/>
                                </w:rPr>
                                <w:tab/>
                              </w:r>
                              <w:r>
                                <w:rPr>
                                  <w:rFonts w:ascii="Montserrat SemiBold" w:hAnsi="Montserrat SemiBold"/>
                                  <w:color w:val="515254" w:themeColor="text2"/>
                                </w:rPr>
                                <w:tab/>
                              </w:r>
                              <w:r>
                                <w:rPr>
                                  <w:rFonts w:ascii="Montserrat SemiBold" w:hAnsi="Montserrat SemiBold"/>
                                  <w:color w:val="515254" w:themeColor="text2"/>
                                </w:rPr>
                                <w:tab/>
                              </w:r>
                              <w:r>
                                <w:rPr>
                                  <w:rFonts w:ascii="Montserrat SemiBold" w:hAnsi="Montserrat SemiBold"/>
                                  <w:color w:val="515254" w:themeColor="text2"/>
                                </w:rPr>
                                <w:tab/>
                              </w:r>
                              <w:r>
                                <w:rPr>
                                  <w:rFonts w:ascii="Montserrat SemiBold" w:hAnsi="Montserrat SemiBold"/>
                                  <w:color w:val="515254" w:themeColor="text2"/>
                                </w:rPr>
                                <w:tab/>
                              </w:r>
                              <w:r>
                                <w:rPr>
                                  <w:rFonts w:ascii="Montserrat SemiBold" w:hAnsi="Montserrat SemiBold"/>
                                  <w:color w:val="515254" w:themeColor="text2"/>
                                </w:rPr>
                                <w:tab/>
                              </w:r>
                              <w:r>
                                <w:rPr>
                                  <w:rFonts w:ascii="Montserrat SemiBold" w:hAnsi="Montserrat SemiBold"/>
                                  <w:color w:val="515254" w:themeColor="text2"/>
                                </w:rPr>
                                <w:tab/>
                              </w:r>
                              <w:r>
                                <w:rPr>
                                  <w:rFonts w:ascii="Montserrat SemiBold" w:hAnsi="Montserrat SemiBold"/>
                                  <w:color w:val="515254" w:themeColor="text2"/>
                                </w:rPr>
                                <w:tab/>
                              </w:r>
                              <w:r>
                                <w:rPr>
                                  <w:rFonts w:ascii="Montserrat SemiBold" w:hAnsi="Montserrat SemiBold"/>
                                  <w:color w:val="515254" w:themeColor="text2"/>
                                </w:rPr>
                                <w:tab/>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2FF9B186" id="Rectangle 3" o:spid="_x0000_s1026" style="position:absolute;margin-left:1.9pt;margin-top:-12.9pt;width:838.8pt;height:63.55pt;z-index:-251658240;visibility:visible;mso-wrap-style:square;mso-height-percent:0;mso-wrap-distance-left:9pt;mso-wrap-distance-top:0;mso-wrap-distance-right:9pt;mso-wrap-distance-bottom:0;mso-position-horizontal:absolute;mso-position-horizontal-relative:page;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" fillcolor="#36ac9e [3209]" strokecolor="#36ac9e [3209]" strokeweight="2pt">
                  <v:textbox>
                    <w:txbxContent>
                      <w:p w14:paraId="14CFE612" w14:textId="77777777" w:rsidR="007A5EA9" w:rsidRDefault="007A5EA9" w:rsidP="007A5EA9">
                        <w:pPr>
                          <w:jc w:val="center"/>
                          <w:rPr>
                            <w:rFonts w:ascii="Montserrat SemiBold" w:hAnsi="Montserrat SemiBold"/>
                            <w:color w:val="515254" w:themeColor="text2"/>
                          </w:rPr>
                        </w:pPr>
                        <w:r>
                          <w:rPr>
                            <w:rFonts w:ascii="Montserrat SemiBold" w:hAnsi="Montserrat SemiBold"/>
                            <w:color w:val="515254" w:themeColor="text2"/>
                          </w:rPr>
                          <w:tab/>
                        </w:r>
                        <w:r>
                          <w:rPr>
                            <w:rFonts w:ascii="Montserrat SemiBold" w:hAnsi="Montserrat SemiBold"/>
                            <w:color w:val="515254" w:themeColor="text2"/>
                          </w:rPr>
                          <w:tab/>
                        </w:r>
                        <w:r>
                          <w:rPr>
                            <w:rFonts w:ascii="Montserrat SemiBold" w:hAnsi="Montserrat SemiBold"/>
                            <w:color w:val="515254" w:themeColor="text2"/>
                          </w:rPr>
                          <w:tab/>
                        </w:r>
                      </w:p>
                      <w:p w14:paraId="06B9FA9D" w14:textId="77777777" w:rsidR="007A5EA9" w:rsidRDefault="007A5EA9" w:rsidP="007A5EA9">
                        <w:pPr>
                          <w:jc w:val="center"/>
                        </w:pPr>
                        <w:r w:rsidRPr="00364360">
                          <w:rPr>
                            <w:rFonts w:ascii="Montserrat SemiBold" w:hAnsi="Montserrat SemiBold"/>
                            <w:color w:val="515254" w:themeColor="text2"/>
                          </w:rPr>
                          <w:tab/>
                        </w:r>
                        <w:r w:rsidRPr="00364360">
                          <w:rPr>
                            <w:rFonts w:ascii="Montserrat SemiBold" w:hAnsi="Montserrat SemiBold"/>
                            <w:color w:val="515254" w:themeColor="text2"/>
                          </w:rPr>
                          <w:tab/>
                        </w:r>
                        <w:r w:rsidRPr="00364360">
                          <w:rPr>
                            <w:rFonts w:ascii="Montserrat SemiBold" w:hAnsi="Montserrat SemiBold"/>
                            <w:color w:val="515254" w:themeColor="text2"/>
                          </w:rPr>
                          <w:tab/>
                        </w:r>
                        <w:r w:rsidRPr="00364360">
                          <w:rPr>
                            <w:rFonts w:ascii="Montserrat SemiBold" w:hAnsi="Montserrat SemiBold"/>
                            <w:color w:val="515254" w:themeColor="text2"/>
                          </w:rPr>
                          <w:tab/>
                        </w:r>
                        <w:r w:rsidRPr="00364360">
                          <w:rPr>
                            <w:rFonts w:ascii="Montserrat SemiBold" w:hAnsi="Montserrat SemiBold"/>
                            <w:color w:val="515254" w:themeColor="text2"/>
                          </w:rPr>
                          <w:tab/>
                        </w:r>
                        <w:r w:rsidRPr="00364360">
                          <w:rPr>
                            <w:rFonts w:ascii="Montserrat SemiBold" w:hAnsi="Montserrat SemiBold"/>
                            <w:color w:val="FFFFFF" w:themeColor="background1"/>
                          </w:rPr>
                          <w:tab/>
                        </w:r>
                        <w:r>
                          <w:rPr>
                            <w:rFonts w:ascii="Montserrat SemiBold" w:hAnsi="Montserrat SemiBold"/>
                            <w:color w:val="FFFFFF" w:themeColor="background1"/>
                          </w:rPr>
                          <w:tab/>
                        </w:r>
                        <w:r>
                          <w:rPr>
                            <w:rFonts w:ascii="Montserrat SemiBold" w:hAnsi="Montserrat SemiBold"/>
                            <w:color w:val="FFFFFF" w:themeColor="background1"/>
                          </w:rPr>
                          <w:tab/>
                        </w:r>
                        <w:r>
                          <w:rPr>
                            <w:rFonts w:ascii="Montserrat SemiBold" w:hAnsi="Montserrat SemiBold"/>
                            <w:color w:val="FFFFFF" w:themeColor="background1"/>
                          </w:rPr>
                          <w:tab/>
                        </w:r>
                        <w:r>
                          <w:rPr>
                            <w:rFonts w:ascii="Montserrat SemiBold" w:hAnsi="Montserrat SemiBold"/>
                            <w:color w:val="FFFFFF" w:themeColor="background1"/>
                          </w:rPr>
                          <w:tab/>
                        </w:r>
                        <w:r>
                          <w:rPr>
                            <w:rFonts w:ascii="Montserrat SemiBold" w:hAnsi="Montserrat SemiBold"/>
                            <w:color w:val="FFFFFF" w:themeColor="background1"/>
                          </w:rPr>
                          <w:tab/>
                        </w:r>
                        <w:r>
                          <w:rPr>
                            <w:rFonts w:ascii="Montserrat SemiBold" w:hAnsi="Montserrat SemiBold"/>
                            <w:color w:val="FFFFFF" w:themeColor="background1"/>
                          </w:rPr>
                          <w:tab/>
                        </w:r>
                        <w:r>
                          <w:rPr>
                            <w:rFonts w:ascii="Montserrat SemiBold" w:hAnsi="Montserrat SemiBold"/>
                            <w:color w:val="FFFFFF" w:themeColor="background1"/>
                          </w:rPr>
                          <w:tab/>
                        </w:r>
                        <w:r>
                          <w:rPr>
                            <w:rFonts w:ascii="Montserrat SemiBold" w:hAnsi="Montserrat SemiBold"/>
                            <w:color w:val="FFFFFF" w:themeColor="background1"/>
                          </w:rPr>
                          <w:tab/>
                        </w:r>
                        <w:r>
                          <w:rPr>
                            <w:rFonts w:ascii="Montserrat SemiBold" w:hAnsi="Montserrat SemiBold"/>
                            <w:color w:val="FFFFFF" w:themeColor="background1"/>
                          </w:rPr>
                          <w:tab/>
                        </w:r>
                        <w:r>
                          <w:rPr>
                            <w:rFonts w:ascii="Montserrat SemiBold" w:hAnsi="Montserrat SemiBold"/>
                            <w:color w:val="515254" w:themeColor="text2"/>
                          </w:rPr>
                          <w:tab/>
                        </w:r>
                        <w:r>
                          <w:rPr>
                            <w:rFonts w:ascii="Montserrat SemiBold" w:hAnsi="Montserrat SemiBold"/>
                            <w:color w:val="515254" w:themeColor="text2"/>
                          </w:rPr>
                          <w:tab/>
                        </w:r>
                        <w:r>
                          <w:rPr>
                            <w:rFonts w:ascii="Montserrat SemiBold" w:hAnsi="Montserrat SemiBold"/>
                            <w:color w:val="515254" w:themeColor="text2"/>
                          </w:rPr>
                          <w:tab/>
                        </w:r>
                        <w:r>
                          <w:rPr>
                            <w:rFonts w:ascii="Montserrat SemiBold" w:hAnsi="Montserrat SemiBold"/>
                            <w:color w:val="515254" w:themeColor="text2"/>
                          </w:rPr>
                          <w:tab/>
                        </w:r>
                        <w:r>
                          <w:rPr>
                            <w:rFonts w:ascii="Montserrat SemiBold" w:hAnsi="Montserrat SemiBold"/>
                            <w:color w:val="515254" w:themeColor="text2"/>
                          </w:rPr>
                          <w:tab/>
                        </w:r>
                        <w:r>
                          <w:rPr>
                            <w:rFonts w:ascii="Montserrat SemiBold" w:hAnsi="Montserrat SemiBold"/>
                            <w:color w:val="515254" w:themeColor="text2"/>
                          </w:rPr>
                          <w:tab/>
                        </w:r>
                        <w:r>
                          <w:rPr>
                            <w:rFonts w:ascii="Montserrat SemiBold" w:hAnsi="Montserrat SemiBold"/>
                            <w:color w:val="515254" w:themeColor="text2"/>
                          </w:rPr>
                          <w:tab/>
                        </w:r>
                        <w:r>
                          <w:rPr>
                            <w:rFonts w:ascii="Montserrat SemiBold" w:hAnsi="Montserrat SemiBold"/>
                            <w:color w:val="515254" w:themeColor="text2"/>
                          </w:rPr>
                          <w:tab/>
                        </w:r>
                        <w:r>
                          <w:rPr>
                            <w:rFonts w:ascii="Montserrat SemiBold" w:hAnsi="Montserrat SemiBold"/>
                            <w:color w:val="515254" w:themeColor="text2"/>
                          </w:rPr>
                          <w:tab/>
                        </w:r>
                        <w:r>
                          <w:rPr>
                            <w:rFonts w:ascii="Montserrat SemiBold" w:hAnsi="Montserrat SemiBold"/>
                            <w:color w:val="515254" w:themeColor="text2"/>
                          </w:rPr>
                          <w:tab/>
                        </w:r>
                        <w:r>
                          <w:rPr>
                            <w:rFonts w:ascii="Montserrat SemiBold" w:hAnsi="Montserrat SemiBold"/>
                            <w:color w:val="515254" w:themeColor="text2"/>
                          </w:rPr>
                          <w:tab/>
                        </w:r>
                        <w:r>
                          <w:rPr>
                            <w:rFonts w:ascii="Montserrat SemiBold" w:hAnsi="Montserrat SemiBold"/>
                            <w:color w:val="515254" w:themeColor="text2"/>
                          </w:rPr>
                          <w:tab/>
                          <w:t xml:space="preserve"> </w:t>
                        </w:r>
                      </w:p>
                    </w:txbxContent>
                  </v:textbox>
                  <w10:wrap anchorx="page"/>
                </v:rect>
              </w:pict>
            </mc:Fallback>
          </mc:AlternateContent>
        </w:r>
        <w:r>
          <w:rPr>
            <w:rFonts w:ascii="Ebrima" w:hAnsi="Ebrima"/>
            <w:b/>
            <w:color w:val="FFFFFF" w:themeColor="background1"/>
          </w:rPr>
          <w:t>23</w:t>
        </w:r>
        <w:r>
          <w:rPr>
            <w:rFonts w:ascii="Ebrima" w:hAnsi="Ebrima"/>
            <w:b/>
            <w:color w:val="FFFFFF" w:themeColor="background1"/>
          </w:rPr>
          <w:tab/>
        </w:r>
        <w:r w:rsidRPr="00476B3A">
          <w:rPr>
            <w:rFonts w:ascii="Ebrima" w:hAnsi="Ebrima"/>
            <w:b/>
            <w:color w:val="FFFFFF" w:themeColor="background1"/>
          </w:rPr>
          <w:tab/>
        </w:r>
        <w:r w:rsidRPr="00476B3A">
          <w:rPr>
            <w:rFonts w:ascii="Ebrima" w:hAnsi="Ebrima"/>
            <w:b/>
            <w:color w:val="FFFFFF" w:themeColor="background1"/>
          </w:rPr>
          <w:tab/>
        </w:r>
        <w:r w:rsidRPr="00476B3A">
          <w:rPr>
            <w:rFonts w:ascii="Ebrima" w:hAnsi="Ebrima"/>
            <w:b/>
            <w:color w:val="FFFFFF" w:themeColor="background1"/>
          </w:rPr>
          <w:tab/>
        </w:r>
        <w:r w:rsidRPr="00476B3A">
          <w:rPr>
            <w:rFonts w:ascii="Ebrima" w:hAnsi="Ebrima"/>
            <w:b/>
            <w:color w:val="FFFFFF" w:themeColor="background1"/>
          </w:rPr>
          <w:tab/>
        </w:r>
        <w:r w:rsidRPr="00476B3A">
          <w:rPr>
            <w:rFonts w:ascii="Ebrima" w:hAnsi="Ebrima"/>
            <w:b/>
            <w:color w:val="FFFFFF" w:themeColor="background1"/>
          </w:rPr>
          <w:tab/>
        </w:r>
        <w:r w:rsidRPr="00476B3A">
          <w:rPr>
            <w:rFonts w:ascii="Ebrima" w:hAnsi="Ebrima"/>
            <w:b/>
            <w:color w:val="FFFFFF" w:themeColor="background1"/>
          </w:rPr>
          <w:tab/>
        </w:r>
        <w:r w:rsidRPr="00476B3A">
          <w:rPr>
            <w:rFonts w:ascii="Ebrima" w:hAnsi="Ebrima"/>
            <w:b/>
            <w:color w:val="FFFFFF" w:themeColor="background1"/>
          </w:rPr>
          <w:tab/>
        </w:r>
        <w:r w:rsidRPr="00476B3A">
          <w:rPr>
            <w:rFonts w:ascii="Ebrima" w:hAnsi="Ebrima"/>
            <w:b/>
            <w:color w:val="FFFFFF" w:themeColor="background1"/>
          </w:rPr>
          <w:tab/>
        </w:r>
        <w:r w:rsidRPr="00476B3A">
          <w:rPr>
            <w:rFonts w:ascii="Ebrima" w:hAnsi="Ebrima"/>
            <w:b/>
            <w:color w:val="FFFFFF" w:themeColor="background1"/>
          </w:rPr>
          <w:fldChar w:fldCharType="begin"/>
        </w:r>
        <w:r w:rsidRPr="00476B3A">
          <w:rPr>
            <w:rFonts w:ascii="Ebrima" w:hAnsi="Ebrima"/>
            <w:b/>
            <w:color w:val="FFFFFF" w:themeColor="background1"/>
          </w:rPr>
          <w:instrText xml:space="preserve"> PAGE   \* MERGEFORMAT </w:instrText>
        </w:r>
        <w:r w:rsidRPr="00476B3A">
          <w:rPr>
            <w:rFonts w:ascii="Ebrima" w:hAnsi="Ebrima"/>
            <w:b/>
            <w:color w:val="FFFFFF" w:themeColor="background1"/>
          </w:rPr>
          <w:fldChar w:fldCharType="separate"/>
        </w:r>
        <w:r w:rsidR="00994F16">
          <w:rPr>
            <w:rFonts w:ascii="Ebrima" w:hAnsi="Ebrima"/>
            <w:b/>
            <w:noProof/>
            <w:color w:val="FFFFFF" w:themeColor="background1"/>
          </w:rPr>
          <w:t>2</w:t>
        </w:r>
        <w:r w:rsidRPr="00476B3A">
          <w:rPr>
            <w:rFonts w:ascii="Ebrima" w:hAnsi="Ebrima"/>
            <w:b/>
            <w:noProof/>
            <w:color w:val="FFFFFF" w:themeColor="background1"/>
          </w:rPr>
          <w:fldChar w:fldCharType="end"/>
        </w:r>
      </w:p>
    </w:sdtContent>
  </w:sdt>
  <w:p w14:paraId="37F0B6FE" w14:textId="6722C455" w:rsidR="00E751CF" w:rsidRDefault="00E751C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C0F5C61" w14:textId="77777777" w:rsidR="00E751CF" w:rsidRDefault="00E751CF" w:rsidP="007A5EA9">
      <w:pPr>
        <w:spacing w:after="0" w:line="240" w:lineRule="auto"/>
      </w:pPr>
      <w:bookmarkStart w:id="0" w:name="_Hlk528843306"/>
      <w:bookmarkEnd w:id="0"/>
      <w:r>
        <w:separator/>
      </w:r>
    </w:p>
  </w:footnote>
  <w:footnote w:type="continuationSeparator" w:id="0">
    <w:p w14:paraId="4BD79416" w14:textId="77777777" w:rsidR="00E751CF" w:rsidRDefault="00E751CF" w:rsidP="007A5EA9">
      <w:pPr>
        <w:spacing w:after="0" w:line="240" w:lineRule="auto"/>
      </w:pPr>
      <w:r>
        <w:continuationSeparator/>
      </w:r>
    </w:p>
  </w:footnote>
  <w:footnote w:type="continuationNotice" w:id="1">
    <w:p w14:paraId="7773D203" w14:textId="77777777" w:rsidR="00E751CF" w:rsidRDefault="00E751CF">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9C71ED" w14:textId="7BCE593C" w:rsidR="00E751CF" w:rsidRDefault="00E751CF">
    <w:pPr>
      <w:pStyle w:val="Header"/>
    </w:pPr>
    <w:r>
      <w:rPr>
        <w:noProof/>
        <w:lang w:eastAsia="en-GB"/>
      </w:rPr>
      <mc:AlternateContent>
        <mc:Choice Requires="wps">
          <w:drawing>
            <wp:anchor distT="0" distB="0" distL="114300" distR="114300" simplePos="0" relativeHeight="251658241" behindDoc="0" locked="0" layoutInCell="1" allowOverlap="1" wp14:anchorId="3642521A" wp14:editId="0B1AA25A">
              <wp:simplePos x="0" y="0"/>
              <wp:positionH relativeFrom="column">
                <wp:posOffset>-913765</wp:posOffset>
              </wp:positionH>
              <wp:positionV relativeFrom="paragraph">
                <wp:posOffset>-403370</wp:posOffset>
              </wp:positionV>
              <wp:extent cx="10695008" cy="0"/>
              <wp:effectExtent l="0" t="38100" r="49530" b="38100"/>
              <wp:wrapNone/>
              <wp:docPr id="4" name="Straight Connector 4"/>
              <wp:cNvGraphicFramePr/>
              <a:graphic xmlns:a="http://schemas.openxmlformats.org/drawingml/2006/main">
                <a:graphicData uri="http://schemas.microsoft.com/office/word/2010/wordprocessingShape">
                  <wps:wsp>
                    <wps:cNvCnPr/>
                    <wps:spPr>
                      <a:xfrm>
                        <a:off x="0" y="0"/>
                        <a:ext cx="10695008" cy="0"/>
                      </a:xfrm>
                      <a:prstGeom prst="line">
                        <a:avLst/>
                      </a:prstGeom>
                      <a:ln w="76200">
                        <a:solidFill>
                          <a:schemeClr val="tx2"/>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46ED5ED2" id="Straight Connector 4" o:spid="_x0000_s1026" style="position:absolute;z-index:251658241;visibility:visible;mso-wrap-style:square;mso-wrap-distance-left:9pt;mso-wrap-distance-top:0;mso-wrap-distance-right:9pt;mso-wrap-distance-bottom:0;mso-position-horizontal:absolute;mso-position-horizontal-relative:text;mso-position-vertical:absolute;mso-position-vertical-relative:text" from="-71.95pt,-31.75pt" to="770.2pt,-3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" strokecolor="#515254 [3215]" strokeweight="6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3E60E7"/>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 w15:restartNumberingAfterBreak="0">
    <w:nsid w:val="01BA67D9"/>
    <w:multiLevelType w:val="hybridMultilevel"/>
    <w:tmpl w:val="6C543906"/>
    <w:lvl w:ilvl="0" w:tplc="08090011">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5F70E03"/>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 w15:restartNumberingAfterBreak="0">
    <w:nsid w:val="06C737D6"/>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 w15:restartNumberingAfterBreak="0">
    <w:nsid w:val="07AA2A06"/>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0926342A"/>
    <w:multiLevelType w:val="hybridMultilevel"/>
    <w:tmpl w:val="C7DA7C5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 w15:restartNumberingAfterBreak="0">
    <w:nsid w:val="09A40E40"/>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 w15:restartNumberingAfterBreak="0">
    <w:nsid w:val="0A0B76AF"/>
    <w:multiLevelType w:val="hybridMultilevel"/>
    <w:tmpl w:val="BC9891C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0D89683C"/>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0E3F43B3"/>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15:restartNumberingAfterBreak="0">
    <w:nsid w:val="116C11D4"/>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13CE0AD3"/>
    <w:multiLevelType w:val="hybridMultilevel"/>
    <w:tmpl w:val="5D2CF818"/>
    <w:lvl w:ilvl="0" w:tplc="08090017">
      <w:start w:val="1"/>
      <w:numFmt w:val="lowerLetter"/>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 w15:restartNumberingAfterBreak="0">
    <w:nsid w:val="13E56D22"/>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169D352A"/>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 w15:restartNumberingAfterBreak="0">
    <w:nsid w:val="17F71CA4"/>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 w15:restartNumberingAfterBreak="0">
    <w:nsid w:val="18C27608"/>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 w15:restartNumberingAfterBreak="0">
    <w:nsid w:val="19074DB9"/>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7" w15:restartNumberingAfterBreak="0">
    <w:nsid w:val="1AD514AF"/>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8" w15:restartNumberingAfterBreak="0">
    <w:nsid w:val="1E3768F2"/>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9" w15:restartNumberingAfterBreak="0">
    <w:nsid w:val="20D95C2C"/>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0" w15:restartNumberingAfterBreak="0">
    <w:nsid w:val="223F003C"/>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 w15:restartNumberingAfterBreak="0">
    <w:nsid w:val="246E5237"/>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2" w15:restartNumberingAfterBreak="0">
    <w:nsid w:val="26611CEA"/>
    <w:multiLevelType w:val="hybridMultilevel"/>
    <w:tmpl w:val="F3627C64"/>
    <w:lvl w:ilvl="0" w:tplc="6E6A6568">
      <w:start w:val="1"/>
      <w:numFmt w:val="bullet"/>
      <w:lvlText w:val="•"/>
      <w:lvlJc w:val="left"/>
      <w:pPr>
        <w:tabs>
          <w:tab w:val="num" w:pos="720"/>
        </w:tabs>
        <w:ind w:left="720" w:hanging="360"/>
      </w:pPr>
      <w:rPr>
        <w:rFonts w:ascii="Times New Roman" w:hAnsi="Times New Roman" w:hint="default"/>
      </w:rPr>
    </w:lvl>
    <w:lvl w:ilvl="1" w:tplc="BDDC347A">
      <w:start w:val="1"/>
      <w:numFmt w:val="bullet"/>
      <w:lvlText w:val="•"/>
      <w:lvlJc w:val="left"/>
      <w:pPr>
        <w:tabs>
          <w:tab w:val="num" w:pos="1440"/>
        </w:tabs>
        <w:ind w:left="1440" w:hanging="360"/>
      </w:pPr>
      <w:rPr>
        <w:rFonts w:ascii="Times New Roman" w:hAnsi="Times New Roman" w:hint="default"/>
      </w:rPr>
    </w:lvl>
    <w:lvl w:ilvl="2" w:tplc="81AE80BC" w:tentative="1">
      <w:start w:val="1"/>
      <w:numFmt w:val="bullet"/>
      <w:lvlText w:val="•"/>
      <w:lvlJc w:val="left"/>
      <w:pPr>
        <w:tabs>
          <w:tab w:val="num" w:pos="2160"/>
        </w:tabs>
        <w:ind w:left="2160" w:hanging="360"/>
      </w:pPr>
      <w:rPr>
        <w:rFonts w:ascii="Times New Roman" w:hAnsi="Times New Roman" w:hint="default"/>
      </w:rPr>
    </w:lvl>
    <w:lvl w:ilvl="3" w:tplc="1214D232" w:tentative="1">
      <w:start w:val="1"/>
      <w:numFmt w:val="bullet"/>
      <w:lvlText w:val="•"/>
      <w:lvlJc w:val="left"/>
      <w:pPr>
        <w:tabs>
          <w:tab w:val="num" w:pos="2880"/>
        </w:tabs>
        <w:ind w:left="2880" w:hanging="360"/>
      </w:pPr>
      <w:rPr>
        <w:rFonts w:ascii="Times New Roman" w:hAnsi="Times New Roman" w:hint="default"/>
      </w:rPr>
    </w:lvl>
    <w:lvl w:ilvl="4" w:tplc="465EDE14" w:tentative="1">
      <w:start w:val="1"/>
      <w:numFmt w:val="bullet"/>
      <w:lvlText w:val="•"/>
      <w:lvlJc w:val="left"/>
      <w:pPr>
        <w:tabs>
          <w:tab w:val="num" w:pos="3600"/>
        </w:tabs>
        <w:ind w:left="3600" w:hanging="360"/>
      </w:pPr>
      <w:rPr>
        <w:rFonts w:ascii="Times New Roman" w:hAnsi="Times New Roman" w:hint="default"/>
      </w:rPr>
    </w:lvl>
    <w:lvl w:ilvl="5" w:tplc="68FC05BC" w:tentative="1">
      <w:start w:val="1"/>
      <w:numFmt w:val="bullet"/>
      <w:lvlText w:val="•"/>
      <w:lvlJc w:val="left"/>
      <w:pPr>
        <w:tabs>
          <w:tab w:val="num" w:pos="4320"/>
        </w:tabs>
        <w:ind w:left="4320" w:hanging="360"/>
      </w:pPr>
      <w:rPr>
        <w:rFonts w:ascii="Times New Roman" w:hAnsi="Times New Roman" w:hint="default"/>
      </w:rPr>
    </w:lvl>
    <w:lvl w:ilvl="6" w:tplc="7D606D56" w:tentative="1">
      <w:start w:val="1"/>
      <w:numFmt w:val="bullet"/>
      <w:lvlText w:val="•"/>
      <w:lvlJc w:val="left"/>
      <w:pPr>
        <w:tabs>
          <w:tab w:val="num" w:pos="5040"/>
        </w:tabs>
        <w:ind w:left="5040" w:hanging="360"/>
      </w:pPr>
      <w:rPr>
        <w:rFonts w:ascii="Times New Roman" w:hAnsi="Times New Roman" w:hint="default"/>
      </w:rPr>
    </w:lvl>
    <w:lvl w:ilvl="7" w:tplc="F550BFAA" w:tentative="1">
      <w:start w:val="1"/>
      <w:numFmt w:val="bullet"/>
      <w:lvlText w:val="•"/>
      <w:lvlJc w:val="left"/>
      <w:pPr>
        <w:tabs>
          <w:tab w:val="num" w:pos="5760"/>
        </w:tabs>
        <w:ind w:left="5760" w:hanging="360"/>
      </w:pPr>
      <w:rPr>
        <w:rFonts w:ascii="Times New Roman" w:hAnsi="Times New Roman" w:hint="default"/>
      </w:rPr>
    </w:lvl>
    <w:lvl w:ilvl="8" w:tplc="988E1DE8" w:tentative="1">
      <w:start w:val="1"/>
      <w:numFmt w:val="bullet"/>
      <w:lvlText w:val="•"/>
      <w:lvlJc w:val="left"/>
      <w:pPr>
        <w:tabs>
          <w:tab w:val="num" w:pos="6480"/>
        </w:tabs>
        <w:ind w:left="6480" w:hanging="360"/>
      </w:pPr>
      <w:rPr>
        <w:rFonts w:ascii="Times New Roman" w:hAnsi="Times New Roman" w:hint="default"/>
      </w:rPr>
    </w:lvl>
  </w:abstractNum>
  <w:abstractNum w:abstractNumId="23" w15:restartNumberingAfterBreak="0">
    <w:nsid w:val="269433C9"/>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4" w15:restartNumberingAfterBreak="0">
    <w:nsid w:val="271457FF"/>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5" w15:restartNumberingAfterBreak="0">
    <w:nsid w:val="28A27BBF"/>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6" w15:restartNumberingAfterBreak="0">
    <w:nsid w:val="293A581E"/>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7" w15:restartNumberingAfterBreak="0">
    <w:nsid w:val="2B3B1FE8"/>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8" w15:restartNumberingAfterBreak="0">
    <w:nsid w:val="2BFF125C"/>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9" w15:restartNumberingAfterBreak="0">
    <w:nsid w:val="2C736565"/>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0" w15:restartNumberingAfterBreak="0">
    <w:nsid w:val="31E132CA"/>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1" w15:restartNumberingAfterBreak="0">
    <w:nsid w:val="32ED59CC"/>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2" w15:restartNumberingAfterBreak="0">
    <w:nsid w:val="3448640C"/>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3" w15:restartNumberingAfterBreak="0">
    <w:nsid w:val="375B6ABD"/>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4" w15:restartNumberingAfterBreak="0">
    <w:nsid w:val="39B93AB0"/>
    <w:multiLevelType w:val="hybridMultilevel"/>
    <w:tmpl w:val="4B38F700"/>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15:restartNumberingAfterBreak="0">
    <w:nsid w:val="3A4E7AAC"/>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6" w15:restartNumberingAfterBreak="0">
    <w:nsid w:val="3ACC6FB8"/>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7" w15:restartNumberingAfterBreak="0">
    <w:nsid w:val="3F457BE5"/>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8" w15:restartNumberingAfterBreak="0">
    <w:nsid w:val="402F00D1"/>
    <w:multiLevelType w:val="hybridMultilevel"/>
    <w:tmpl w:val="0936AB8C"/>
    <w:lvl w:ilvl="0" w:tplc="08090019">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9" w15:restartNumberingAfterBreak="0">
    <w:nsid w:val="40857AAA"/>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0" w15:restartNumberingAfterBreak="0">
    <w:nsid w:val="422D7BF2"/>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1" w15:restartNumberingAfterBreak="0">
    <w:nsid w:val="42F74537"/>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2" w15:restartNumberingAfterBreak="0">
    <w:nsid w:val="4A78120D"/>
    <w:multiLevelType w:val="hybridMultilevel"/>
    <w:tmpl w:val="71DA579A"/>
    <w:lvl w:ilvl="0" w:tplc="08090011">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3" w15:restartNumberingAfterBreak="0">
    <w:nsid w:val="4E834DEC"/>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4" w15:restartNumberingAfterBreak="0">
    <w:nsid w:val="4EA14929"/>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5" w15:restartNumberingAfterBreak="0">
    <w:nsid w:val="4F2166E8"/>
    <w:multiLevelType w:val="hybridMultilevel"/>
    <w:tmpl w:val="205A5DAC"/>
    <w:lvl w:ilvl="0" w:tplc="08090019">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6" w15:restartNumberingAfterBreak="0">
    <w:nsid w:val="4F360205"/>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7" w15:restartNumberingAfterBreak="0">
    <w:nsid w:val="51A60496"/>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8" w15:restartNumberingAfterBreak="0">
    <w:nsid w:val="52681D88"/>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9" w15:restartNumberingAfterBreak="0">
    <w:nsid w:val="534B3D79"/>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0" w15:restartNumberingAfterBreak="0">
    <w:nsid w:val="54447DCE"/>
    <w:multiLevelType w:val="multilevel"/>
    <w:tmpl w:val="3BE63558"/>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51" w15:restartNumberingAfterBreak="0">
    <w:nsid w:val="54BA206F"/>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2" w15:restartNumberingAfterBreak="0">
    <w:nsid w:val="5617693D"/>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3" w15:restartNumberingAfterBreak="0">
    <w:nsid w:val="5712135B"/>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4" w15:restartNumberingAfterBreak="0">
    <w:nsid w:val="58AE4600"/>
    <w:multiLevelType w:val="hybridMultilevel"/>
    <w:tmpl w:val="76D07066"/>
    <w:lvl w:ilvl="0" w:tplc="08090019">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5" w15:restartNumberingAfterBreak="0">
    <w:nsid w:val="59C11BEE"/>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6" w15:restartNumberingAfterBreak="0">
    <w:nsid w:val="5D653ACA"/>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7" w15:restartNumberingAfterBreak="0">
    <w:nsid w:val="61595257"/>
    <w:multiLevelType w:val="hybridMultilevel"/>
    <w:tmpl w:val="138E766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8" w15:restartNumberingAfterBreak="0">
    <w:nsid w:val="61A12755"/>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9" w15:restartNumberingAfterBreak="0">
    <w:nsid w:val="62FD3E9F"/>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0" w15:restartNumberingAfterBreak="0">
    <w:nsid w:val="64A97C06"/>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1" w15:restartNumberingAfterBreak="0">
    <w:nsid w:val="66440561"/>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2" w15:restartNumberingAfterBreak="0">
    <w:nsid w:val="6C3876D6"/>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3" w15:restartNumberingAfterBreak="0">
    <w:nsid w:val="6CA84445"/>
    <w:multiLevelType w:val="hybridMultilevel"/>
    <w:tmpl w:val="9CD879B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4" w15:restartNumberingAfterBreak="0">
    <w:nsid w:val="6E1433CE"/>
    <w:multiLevelType w:val="hybridMultilevel"/>
    <w:tmpl w:val="3F28395A"/>
    <w:lvl w:ilvl="0" w:tplc="08090011">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5" w15:restartNumberingAfterBreak="0">
    <w:nsid w:val="6E865CF1"/>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6" w15:restartNumberingAfterBreak="0">
    <w:nsid w:val="6F03117A"/>
    <w:multiLevelType w:val="hybridMultilevel"/>
    <w:tmpl w:val="6CB4D036"/>
    <w:lvl w:ilvl="0" w:tplc="08090019">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7" w15:restartNumberingAfterBreak="0">
    <w:nsid w:val="70A661C7"/>
    <w:multiLevelType w:val="hybridMultilevel"/>
    <w:tmpl w:val="0AD857CA"/>
    <w:lvl w:ilvl="0" w:tplc="08090011">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8" w15:restartNumberingAfterBreak="0">
    <w:nsid w:val="71453326"/>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9" w15:restartNumberingAfterBreak="0">
    <w:nsid w:val="72BC5631"/>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0" w15:restartNumberingAfterBreak="0">
    <w:nsid w:val="742B69C4"/>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1" w15:restartNumberingAfterBreak="0">
    <w:nsid w:val="74CC04D2"/>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2" w15:restartNumberingAfterBreak="0">
    <w:nsid w:val="764C0204"/>
    <w:multiLevelType w:val="hybridMultilevel"/>
    <w:tmpl w:val="B426937A"/>
    <w:lvl w:ilvl="0" w:tplc="04090017">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15:restartNumberingAfterBreak="0">
    <w:nsid w:val="76946696"/>
    <w:multiLevelType w:val="hybridMultilevel"/>
    <w:tmpl w:val="5DCE330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4" w15:restartNumberingAfterBreak="0">
    <w:nsid w:val="78A63D70"/>
    <w:multiLevelType w:val="multilevel"/>
    <w:tmpl w:val="639A9172"/>
    <w:lvl w:ilvl="0">
      <w:start w:val="1"/>
      <w:numFmt w:val="bullet"/>
      <w:lvlText w:val="●"/>
      <w:lvlJc w:val="left"/>
      <w:pPr>
        <w:ind w:left="1440" w:hanging="360"/>
      </w:pPr>
      <w:rPr>
        <w:rFonts w:ascii="Noto Sans Symbols" w:eastAsia="Noto Sans Symbols" w:hAnsi="Noto Sans Symbols" w:cs="Noto Sans Symbols"/>
        <w:b w:val="0"/>
        <w:i w:val="0"/>
        <w:smallCaps w:val="0"/>
        <w:strike w:val="0"/>
        <w:sz w:val="20"/>
        <w:szCs w:val="20"/>
        <w:shd w:val="clear" w:color="auto" w:fill="auto"/>
        <w:vertAlign w:val="baseline"/>
      </w:rPr>
    </w:lvl>
    <w:lvl w:ilvl="1">
      <w:start w:val="1"/>
      <w:numFmt w:val="bullet"/>
      <w:lvlText w:val="o"/>
      <w:lvlJc w:val="left"/>
      <w:pPr>
        <w:ind w:left="2160" w:hanging="360"/>
      </w:pPr>
      <w:rPr>
        <w:rFonts w:ascii="Arimo" w:eastAsia="Arimo" w:hAnsi="Arimo" w:cs="Arimo"/>
        <w:b w:val="0"/>
        <w:i w:val="0"/>
        <w:smallCaps w:val="0"/>
        <w:strike w:val="0"/>
        <w:sz w:val="20"/>
        <w:szCs w:val="20"/>
        <w:shd w:val="clear" w:color="auto" w:fill="auto"/>
        <w:vertAlign w:val="baseline"/>
      </w:rPr>
    </w:lvl>
    <w:lvl w:ilvl="2">
      <w:start w:val="1"/>
      <w:numFmt w:val="bullet"/>
      <w:lvlText w:val="▪"/>
      <w:lvlJc w:val="left"/>
      <w:pPr>
        <w:ind w:left="2880" w:hanging="360"/>
      </w:pPr>
      <w:rPr>
        <w:rFonts w:ascii="Arimo" w:eastAsia="Arimo" w:hAnsi="Arimo" w:cs="Arimo"/>
        <w:b w:val="0"/>
        <w:i w:val="0"/>
        <w:smallCaps w:val="0"/>
        <w:strike w:val="0"/>
        <w:sz w:val="20"/>
        <w:szCs w:val="20"/>
        <w:shd w:val="clear" w:color="auto" w:fill="auto"/>
        <w:vertAlign w:val="baseline"/>
      </w:rPr>
    </w:lvl>
    <w:lvl w:ilvl="3">
      <w:start w:val="1"/>
      <w:numFmt w:val="bullet"/>
      <w:lvlText w:val="▪"/>
      <w:lvlJc w:val="left"/>
      <w:pPr>
        <w:ind w:left="3600" w:hanging="360"/>
      </w:pPr>
      <w:rPr>
        <w:rFonts w:ascii="Arimo" w:eastAsia="Arimo" w:hAnsi="Arimo" w:cs="Arimo"/>
        <w:b w:val="0"/>
        <w:i w:val="0"/>
        <w:smallCaps w:val="0"/>
        <w:strike w:val="0"/>
        <w:sz w:val="20"/>
        <w:szCs w:val="20"/>
        <w:shd w:val="clear" w:color="auto" w:fill="auto"/>
        <w:vertAlign w:val="baseline"/>
      </w:rPr>
    </w:lvl>
    <w:lvl w:ilvl="4">
      <w:start w:val="1"/>
      <w:numFmt w:val="bullet"/>
      <w:lvlText w:val="▪"/>
      <w:lvlJc w:val="left"/>
      <w:pPr>
        <w:ind w:left="4320" w:hanging="360"/>
      </w:pPr>
      <w:rPr>
        <w:rFonts w:ascii="Arimo" w:eastAsia="Arimo" w:hAnsi="Arimo" w:cs="Arimo"/>
        <w:b w:val="0"/>
        <w:i w:val="0"/>
        <w:smallCaps w:val="0"/>
        <w:strike w:val="0"/>
        <w:sz w:val="20"/>
        <w:szCs w:val="20"/>
        <w:shd w:val="clear" w:color="auto" w:fill="auto"/>
        <w:vertAlign w:val="baseline"/>
      </w:rPr>
    </w:lvl>
    <w:lvl w:ilvl="5">
      <w:start w:val="1"/>
      <w:numFmt w:val="bullet"/>
      <w:lvlText w:val="▪"/>
      <w:lvlJc w:val="left"/>
      <w:pPr>
        <w:ind w:left="5040" w:hanging="360"/>
      </w:pPr>
      <w:rPr>
        <w:rFonts w:ascii="Arimo" w:eastAsia="Arimo" w:hAnsi="Arimo" w:cs="Arimo"/>
        <w:b w:val="0"/>
        <w:i w:val="0"/>
        <w:smallCaps w:val="0"/>
        <w:strike w:val="0"/>
        <w:sz w:val="20"/>
        <w:szCs w:val="20"/>
        <w:shd w:val="clear" w:color="auto" w:fill="auto"/>
        <w:vertAlign w:val="baseline"/>
      </w:rPr>
    </w:lvl>
    <w:lvl w:ilvl="6">
      <w:start w:val="1"/>
      <w:numFmt w:val="bullet"/>
      <w:lvlText w:val="▪"/>
      <w:lvlJc w:val="left"/>
      <w:pPr>
        <w:ind w:left="5760" w:hanging="360"/>
      </w:pPr>
      <w:rPr>
        <w:rFonts w:ascii="Arimo" w:eastAsia="Arimo" w:hAnsi="Arimo" w:cs="Arimo"/>
        <w:b w:val="0"/>
        <w:i w:val="0"/>
        <w:smallCaps w:val="0"/>
        <w:strike w:val="0"/>
        <w:sz w:val="20"/>
        <w:szCs w:val="20"/>
        <w:shd w:val="clear" w:color="auto" w:fill="auto"/>
        <w:vertAlign w:val="baseline"/>
      </w:rPr>
    </w:lvl>
    <w:lvl w:ilvl="7">
      <w:start w:val="1"/>
      <w:numFmt w:val="bullet"/>
      <w:lvlText w:val="▪"/>
      <w:lvlJc w:val="left"/>
      <w:pPr>
        <w:ind w:left="6480" w:hanging="360"/>
      </w:pPr>
      <w:rPr>
        <w:rFonts w:ascii="Arimo" w:eastAsia="Arimo" w:hAnsi="Arimo" w:cs="Arimo"/>
        <w:b w:val="0"/>
        <w:i w:val="0"/>
        <w:smallCaps w:val="0"/>
        <w:strike w:val="0"/>
        <w:sz w:val="20"/>
        <w:szCs w:val="20"/>
        <w:shd w:val="clear" w:color="auto" w:fill="auto"/>
        <w:vertAlign w:val="baseline"/>
      </w:rPr>
    </w:lvl>
    <w:lvl w:ilvl="8">
      <w:start w:val="1"/>
      <w:numFmt w:val="bullet"/>
      <w:lvlText w:val="▪"/>
      <w:lvlJc w:val="left"/>
      <w:pPr>
        <w:ind w:left="7200" w:hanging="360"/>
      </w:pPr>
      <w:rPr>
        <w:rFonts w:ascii="Arimo" w:eastAsia="Arimo" w:hAnsi="Arimo" w:cs="Arimo"/>
        <w:b w:val="0"/>
        <w:i w:val="0"/>
        <w:smallCaps w:val="0"/>
        <w:strike w:val="0"/>
        <w:sz w:val="20"/>
        <w:szCs w:val="20"/>
        <w:shd w:val="clear" w:color="auto" w:fill="auto"/>
        <w:vertAlign w:val="baseline"/>
      </w:rPr>
    </w:lvl>
  </w:abstractNum>
  <w:abstractNum w:abstractNumId="75" w15:restartNumberingAfterBreak="0">
    <w:nsid w:val="7ACB1EF2"/>
    <w:multiLevelType w:val="hybridMultilevel"/>
    <w:tmpl w:val="9B92B6C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6" w15:restartNumberingAfterBreak="0">
    <w:nsid w:val="7B857901"/>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7" w15:restartNumberingAfterBreak="0">
    <w:nsid w:val="7C8421B1"/>
    <w:multiLevelType w:val="hybridMultilevel"/>
    <w:tmpl w:val="314EDB2C"/>
    <w:lvl w:ilvl="0" w:tplc="0809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78" w15:restartNumberingAfterBreak="0">
    <w:nsid w:val="7D422D6B"/>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9" w15:restartNumberingAfterBreak="0">
    <w:nsid w:val="7DA56D89"/>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abstractNumId w:val="73"/>
  </w:num>
  <w:num w:numId="2">
    <w:abstractNumId w:val="75"/>
  </w:num>
  <w:num w:numId="3">
    <w:abstractNumId w:val="72"/>
  </w:num>
  <w:num w:numId="4">
    <w:abstractNumId w:val="34"/>
  </w:num>
  <w:num w:numId="5">
    <w:abstractNumId w:val="57"/>
  </w:num>
  <w:num w:numId="6">
    <w:abstractNumId w:val="11"/>
  </w:num>
  <w:num w:numId="7">
    <w:abstractNumId w:val="22"/>
  </w:num>
  <w:num w:numId="8">
    <w:abstractNumId w:val="7"/>
  </w:num>
  <w:num w:numId="9">
    <w:abstractNumId w:val="76"/>
  </w:num>
  <w:num w:numId="10">
    <w:abstractNumId w:val="33"/>
  </w:num>
  <w:num w:numId="11">
    <w:abstractNumId w:val="69"/>
  </w:num>
  <w:num w:numId="12">
    <w:abstractNumId w:val="56"/>
  </w:num>
  <w:num w:numId="13">
    <w:abstractNumId w:val="4"/>
  </w:num>
  <w:num w:numId="14">
    <w:abstractNumId w:val="70"/>
  </w:num>
  <w:num w:numId="15">
    <w:abstractNumId w:val="26"/>
  </w:num>
  <w:num w:numId="16">
    <w:abstractNumId w:val="32"/>
  </w:num>
  <w:num w:numId="17">
    <w:abstractNumId w:val="23"/>
  </w:num>
  <w:num w:numId="18">
    <w:abstractNumId w:val="51"/>
  </w:num>
  <w:num w:numId="19">
    <w:abstractNumId w:val="68"/>
  </w:num>
  <w:num w:numId="20">
    <w:abstractNumId w:val="28"/>
  </w:num>
  <w:num w:numId="21">
    <w:abstractNumId w:val="59"/>
  </w:num>
  <w:num w:numId="22">
    <w:abstractNumId w:val="16"/>
  </w:num>
  <w:num w:numId="23">
    <w:abstractNumId w:val="43"/>
  </w:num>
  <w:num w:numId="24">
    <w:abstractNumId w:val="37"/>
  </w:num>
  <w:num w:numId="25">
    <w:abstractNumId w:val="71"/>
  </w:num>
  <w:num w:numId="26">
    <w:abstractNumId w:val="48"/>
  </w:num>
  <w:num w:numId="27">
    <w:abstractNumId w:val="63"/>
  </w:num>
  <w:num w:numId="28">
    <w:abstractNumId w:val="20"/>
  </w:num>
  <w:num w:numId="29">
    <w:abstractNumId w:val="39"/>
  </w:num>
  <w:num w:numId="30">
    <w:abstractNumId w:val="12"/>
  </w:num>
  <w:num w:numId="31">
    <w:abstractNumId w:val="6"/>
  </w:num>
  <w:num w:numId="32">
    <w:abstractNumId w:val="60"/>
  </w:num>
  <w:num w:numId="33">
    <w:abstractNumId w:val="8"/>
  </w:num>
  <w:num w:numId="34">
    <w:abstractNumId w:val="41"/>
  </w:num>
  <w:num w:numId="35">
    <w:abstractNumId w:val="0"/>
  </w:num>
  <w:num w:numId="36">
    <w:abstractNumId w:val="5"/>
  </w:num>
  <w:num w:numId="37">
    <w:abstractNumId w:val="52"/>
  </w:num>
  <w:num w:numId="38">
    <w:abstractNumId w:val="18"/>
  </w:num>
  <w:num w:numId="39">
    <w:abstractNumId w:val="25"/>
  </w:num>
  <w:num w:numId="40">
    <w:abstractNumId w:val="58"/>
  </w:num>
  <w:num w:numId="41">
    <w:abstractNumId w:val="24"/>
  </w:num>
  <w:num w:numId="42">
    <w:abstractNumId w:val="2"/>
  </w:num>
  <w:num w:numId="43">
    <w:abstractNumId w:val="44"/>
  </w:num>
  <w:num w:numId="44">
    <w:abstractNumId w:val="21"/>
  </w:num>
  <w:num w:numId="45">
    <w:abstractNumId w:val="10"/>
  </w:num>
  <w:num w:numId="46">
    <w:abstractNumId w:val="65"/>
  </w:num>
  <w:num w:numId="47">
    <w:abstractNumId w:val="47"/>
  </w:num>
  <w:num w:numId="48">
    <w:abstractNumId w:val="79"/>
  </w:num>
  <w:num w:numId="49">
    <w:abstractNumId w:val="61"/>
  </w:num>
  <w:num w:numId="50">
    <w:abstractNumId w:val="78"/>
  </w:num>
  <w:num w:numId="51">
    <w:abstractNumId w:val="17"/>
  </w:num>
  <w:num w:numId="52">
    <w:abstractNumId w:val="30"/>
  </w:num>
  <w:num w:numId="53">
    <w:abstractNumId w:val="35"/>
  </w:num>
  <w:num w:numId="54">
    <w:abstractNumId w:val="55"/>
  </w:num>
  <w:num w:numId="55">
    <w:abstractNumId w:val="62"/>
  </w:num>
  <w:num w:numId="56">
    <w:abstractNumId w:val="31"/>
  </w:num>
  <w:num w:numId="57">
    <w:abstractNumId w:val="3"/>
  </w:num>
  <w:num w:numId="58">
    <w:abstractNumId w:val="19"/>
  </w:num>
  <w:num w:numId="59">
    <w:abstractNumId w:val="49"/>
  </w:num>
  <w:num w:numId="60">
    <w:abstractNumId w:val="40"/>
  </w:num>
  <w:num w:numId="61">
    <w:abstractNumId w:val="15"/>
  </w:num>
  <w:num w:numId="62">
    <w:abstractNumId w:val="36"/>
  </w:num>
  <w:num w:numId="63">
    <w:abstractNumId w:val="27"/>
  </w:num>
  <w:num w:numId="64">
    <w:abstractNumId w:val="13"/>
  </w:num>
  <w:num w:numId="65">
    <w:abstractNumId w:val="29"/>
  </w:num>
  <w:num w:numId="66">
    <w:abstractNumId w:val="9"/>
  </w:num>
  <w:num w:numId="67">
    <w:abstractNumId w:val="46"/>
  </w:num>
  <w:num w:numId="68">
    <w:abstractNumId w:val="53"/>
  </w:num>
  <w:num w:numId="69">
    <w:abstractNumId w:val="14"/>
  </w:num>
  <w:num w:numId="70">
    <w:abstractNumId w:val="50"/>
  </w:num>
  <w:num w:numId="71">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2">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3">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5">
    <w:abstractNumId w:val="77"/>
  </w:num>
  <w:num w:numId="76">
    <w:abstractNumId w:val="66"/>
  </w:num>
  <w:num w:numId="77">
    <w:abstractNumId w:val="38"/>
  </w:num>
  <w:num w:numId="78">
    <w:abstractNumId w:val="45"/>
  </w:num>
  <w:num w:numId="79">
    <w:abstractNumId w:val="54"/>
  </w:num>
  <w:num w:numId="80">
    <w:abstractNumId w:val="67"/>
  </w:num>
  <w:num w:numId="81">
    <w:abstractNumId w:val="64"/>
  </w:num>
  <w:num w:numId="82">
    <w:abstractNumId w:val="1"/>
  </w:num>
  <w:num w:numId="83">
    <w:abstractNumId w:val="74"/>
  </w:num>
  <w:num w:numId="84">
    <w:abstractNumId w:val="42"/>
  </w:num>
  <w:numIdMacAtCleanup w:val="8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embedSystemFonts/>
  <w:saveSubsetFonts/>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MzU2NzQyNTAxNDC2MLNU0lEKTi0uzszPAykwrAUAEJu3eiwAAAA="/>
  </w:docVars>
  <w:rsids>
    <w:rsidRoot w:val="00C82B91"/>
    <w:rsid w:val="00004A28"/>
    <w:rsid w:val="00006E88"/>
    <w:rsid w:val="000109F6"/>
    <w:rsid w:val="0001240D"/>
    <w:rsid w:val="00013E66"/>
    <w:rsid w:val="00014A4A"/>
    <w:rsid w:val="00020F2E"/>
    <w:rsid w:val="00022B28"/>
    <w:rsid w:val="0004076A"/>
    <w:rsid w:val="0004176A"/>
    <w:rsid w:val="000420C2"/>
    <w:rsid w:val="00044523"/>
    <w:rsid w:val="0005140D"/>
    <w:rsid w:val="0005193D"/>
    <w:rsid w:val="00053640"/>
    <w:rsid w:val="0007010D"/>
    <w:rsid w:val="0007089B"/>
    <w:rsid w:val="00071963"/>
    <w:rsid w:val="0008256D"/>
    <w:rsid w:val="00082F5F"/>
    <w:rsid w:val="00083211"/>
    <w:rsid w:val="00084002"/>
    <w:rsid w:val="00086D13"/>
    <w:rsid w:val="00087BA2"/>
    <w:rsid w:val="000A2D14"/>
    <w:rsid w:val="000B03D7"/>
    <w:rsid w:val="000B0718"/>
    <w:rsid w:val="000B0832"/>
    <w:rsid w:val="000B3DFC"/>
    <w:rsid w:val="000B6E1C"/>
    <w:rsid w:val="000C2822"/>
    <w:rsid w:val="000C36BD"/>
    <w:rsid w:val="000C53A1"/>
    <w:rsid w:val="000D079C"/>
    <w:rsid w:val="000D314B"/>
    <w:rsid w:val="000D6109"/>
    <w:rsid w:val="000D71B4"/>
    <w:rsid w:val="000D7AFC"/>
    <w:rsid w:val="000D7F71"/>
    <w:rsid w:val="000E21F8"/>
    <w:rsid w:val="000E2C14"/>
    <w:rsid w:val="000E4CB6"/>
    <w:rsid w:val="000F085F"/>
    <w:rsid w:val="000F0E2B"/>
    <w:rsid w:val="000F6627"/>
    <w:rsid w:val="000F7F00"/>
    <w:rsid w:val="0010032E"/>
    <w:rsid w:val="001006D2"/>
    <w:rsid w:val="0010262F"/>
    <w:rsid w:val="0010280E"/>
    <w:rsid w:val="001048F1"/>
    <w:rsid w:val="00107F6F"/>
    <w:rsid w:val="0012585A"/>
    <w:rsid w:val="00131EF5"/>
    <w:rsid w:val="001349F4"/>
    <w:rsid w:val="001360B9"/>
    <w:rsid w:val="00140F46"/>
    <w:rsid w:val="001412F7"/>
    <w:rsid w:val="00156086"/>
    <w:rsid w:val="001612D6"/>
    <w:rsid w:val="00161858"/>
    <w:rsid w:val="00173541"/>
    <w:rsid w:val="00173BDC"/>
    <w:rsid w:val="0018317B"/>
    <w:rsid w:val="001841F7"/>
    <w:rsid w:val="001A26DE"/>
    <w:rsid w:val="001A2AF1"/>
    <w:rsid w:val="001A302C"/>
    <w:rsid w:val="001A6FAC"/>
    <w:rsid w:val="001B0A52"/>
    <w:rsid w:val="001B5496"/>
    <w:rsid w:val="001B5CAA"/>
    <w:rsid w:val="001C55CF"/>
    <w:rsid w:val="001C77C7"/>
    <w:rsid w:val="001D418B"/>
    <w:rsid w:val="001D722C"/>
    <w:rsid w:val="001E2F34"/>
    <w:rsid w:val="001E5B6E"/>
    <w:rsid w:val="001E7869"/>
    <w:rsid w:val="001F160C"/>
    <w:rsid w:val="001F1AAA"/>
    <w:rsid w:val="001F744D"/>
    <w:rsid w:val="001F770A"/>
    <w:rsid w:val="00205E78"/>
    <w:rsid w:val="00212B40"/>
    <w:rsid w:val="002145E0"/>
    <w:rsid w:val="0023116C"/>
    <w:rsid w:val="00231299"/>
    <w:rsid w:val="00232640"/>
    <w:rsid w:val="002401C7"/>
    <w:rsid w:val="00242CF7"/>
    <w:rsid w:val="00243A39"/>
    <w:rsid w:val="002554AF"/>
    <w:rsid w:val="0026031E"/>
    <w:rsid w:val="002614F0"/>
    <w:rsid w:val="002626F3"/>
    <w:rsid w:val="0026678A"/>
    <w:rsid w:val="00270A93"/>
    <w:rsid w:val="00277732"/>
    <w:rsid w:val="00277A2E"/>
    <w:rsid w:val="002871C3"/>
    <w:rsid w:val="0029616D"/>
    <w:rsid w:val="00296AF5"/>
    <w:rsid w:val="002A119F"/>
    <w:rsid w:val="002A47B6"/>
    <w:rsid w:val="002B3F91"/>
    <w:rsid w:val="002B69E2"/>
    <w:rsid w:val="002C12EB"/>
    <w:rsid w:val="002C17D7"/>
    <w:rsid w:val="002C275D"/>
    <w:rsid w:val="002D30EA"/>
    <w:rsid w:val="002D3276"/>
    <w:rsid w:val="002D4E36"/>
    <w:rsid w:val="002D5B6C"/>
    <w:rsid w:val="002E43FD"/>
    <w:rsid w:val="002E5ABE"/>
    <w:rsid w:val="003069EF"/>
    <w:rsid w:val="003112CC"/>
    <w:rsid w:val="0031209A"/>
    <w:rsid w:val="00313613"/>
    <w:rsid w:val="0031566C"/>
    <w:rsid w:val="00321D00"/>
    <w:rsid w:val="003277AA"/>
    <w:rsid w:val="0033481B"/>
    <w:rsid w:val="00335C2D"/>
    <w:rsid w:val="0034045F"/>
    <w:rsid w:val="0035168D"/>
    <w:rsid w:val="00357E9D"/>
    <w:rsid w:val="00363664"/>
    <w:rsid w:val="00370380"/>
    <w:rsid w:val="0037047D"/>
    <w:rsid w:val="003762E0"/>
    <w:rsid w:val="0038280D"/>
    <w:rsid w:val="00386B98"/>
    <w:rsid w:val="003873F2"/>
    <w:rsid w:val="00391D19"/>
    <w:rsid w:val="003972CE"/>
    <w:rsid w:val="003A071B"/>
    <w:rsid w:val="003A1E12"/>
    <w:rsid w:val="003A7B07"/>
    <w:rsid w:val="003B2E51"/>
    <w:rsid w:val="003B5178"/>
    <w:rsid w:val="003B5B70"/>
    <w:rsid w:val="003B7ED1"/>
    <w:rsid w:val="003C0AB8"/>
    <w:rsid w:val="003C4407"/>
    <w:rsid w:val="003D4DA2"/>
    <w:rsid w:val="003D5867"/>
    <w:rsid w:val="003D5982"/>
    <w:rsid w:val="003F18FD"/>
    <w:rsid w:val="003F4B76"/>
    <w:rsid w:val="003F6E34"/>
    <w:rsid w:val="004028A5"/>
    <w:rsid w:val="0040400D"/>
    <w:rsid w:val="0040528C"/>
    <w:rsid w:val="00407411"/>
    <w:rsid w:val="004077A9"/>
    <w:rsid w:val="00412364"/>
    <w:rsid w:val="00415B90"/>
    <w:rsid w:val="00420C47"/>
    <w:rsid w:val="00433F3F"/>
    <w:rsid w:val="00434086"/>
    <w:rsid w:val="00446875"/>
    <w:rsid w:val="00451C9F"/>
    <w:rsid w:val="004531A7"/>
    <w:rsid w:val="00456E91"/>
    <w:rsid w:val="0046151E"/>
    <w:rsid w:val="00464EE0"/>
    <w:rsid w:val="00466418"/>
    <w:rsid w:val="004705F7"/>
    <w:rsid w:val="004717A8"/>
    <w:rsid w:val="00476B3A"/>
    <w:rsid w:val="00481E03"/>
    <w:rsid w:val="00481FA3"/>
    <w:rsid w:val="004A516A"/>
    <w:rsid w:val="004A7542"/>
    <w:rsid w:val="004B34D0"/>
    <w:rsid w:val="004D07D6"/>
    <w:rsid w:val="004D52AB"/>
    <w:rsid w:val="004D6F47"/>
    <w:rsid w:val="004E13F6"/>
    <w:rsid w:val="004E529B"/>
    <w:rsid w:val="004E5332"/>
    <w:rsid w:val="004E612B"/>
    <w:rsid w:val="004F017A"/>
    <w:rsid w:val="004F2312"/>
    <w:rsid w:val="004F2C0E"/>
    <w:rsid w:val="004F3D00"/>
    <w:rsid w:val="004F5677"/>
    <w:rsid w:val="005041E8"/>
    <w:rsid w:val="00505BBA"/>
    <w:rsid w:val="00511CA4"/>
    <w:rsid w:val="0052168F"/>
    <w:rsid w:val="00523C8D"/>
    <w:rsid w:val="00525515"/>
    <w:rsid w:val="0052555D"/>
    <w:rsid w:val="005264C5"/>
    <w:rsid w:val="005377D4"/>
    <w:rsid w:val="00537FB4"/>
    <w:rsid w:val="00540208"/>
    <w:rsid w:val="005474A8"/>
    <w:rsid w:val="00554CCF"/>
    <w:rsid w:val="00556E12"/>
    <w:rsid w:val="005734E1"/>
    <w:rsid w:val="00575A68"/>
    <w:rsid w:val="00577529"/>
    <w:rsid w:val="0058173E"/>
    <w:rsid w:val="00596955"/>
    <w:rsid w:val="005A02D8"/>
    <w:rsid w:val="005A26DB"/>
    <w:rsid w:val="005A4944"/>
    <w:rsid w:val="005B3651"/>
    <w:rsid w:val="005B44CF"/>
    <w:rsid w:val="005C73F9"/>
    <w:rsid w:val="005D5689"/>
    <w:rsid w:val="005E267A"/>
    <w:rsid w:val="005E6035"/>
    <w:rsid w:val="005E6CB4"/>
    <w:rsid w:val="005E7C74"/>
    <w:rsid w:val="005F615A"/>
    <w:rsid w:val="00601503"/>
    <w:rsid w:val="0060698F"/>
    <w:rsid w:val="006120D3"/>
    <w:rsid w:val="0061423E"/>
    <w:rsid w:val="00614A6A"/>
    <w:rsid w:val="0062049D"/>
    <w:rsid w:val="00624E4E"/>
    <w:rsid w:val="006254A8"/>
    <w:rsid w:val="00627B2B"/>
    <w:rsid w:val="00631320"/>
    <w:rsid w:val="00632FF7"/>
    <w:rsid w:val="0063397C"/>
    <w:rsid w:val="00635145"/>
    <w:rsid w:val="00643417"/>
    <w:rsid w:val="0064423A"/>
    <w:rsid w:val="00645116"/>
    <w:rsid w:val="006504E4"/>
    <w:rsid w:val="0065435A"/>
    <w:rsid w:val="00660C70"/>
    <w:rsid w:val="0066584C"/>
    <w:rsid w:val="00666DE7"/>
    <w:rsid w:val="0066727D"/>
    <w:rsid w:val="00671AAF"/>
    <w:rsid w:val="0067417A"/>
    <w:rsid w:val="00680BCD"/>
    <w:rsid w:val="00687014"/>
    <w:rsid w:val="00687814"/>
    <w:rsid w:val="00691EE3"/>
    <w:rsid w:val="00695541"/>
    <w:rsid w:val="00696356"/>
    <w:rsid w:val="00697EF2"/>
    <w:rsid w:val="006C22B6"/>
    <w:rsid w:val="006C3AAA"/>
    <w:rsid w:val="006C5B21"/>
    <w:rsid w:val="006C67D3"/>
    <w:rsid w:val="006C7BAB"/>
    <w:rsid w:val="006D37B4"/>
    <w:rsid w:val="006E5BB0"/>
    <w:rsid w:val="006E72A0"/>
    <w:rsid w:val="006F1DDE"/>
    <w:rsid w:val="006F4833"/>
    <w:rsid w:val="00701A97"/>
    <w:rsid w:val="00701D57"/>
    <w:rsid w:val="007033E6"/>
    <w:rsid w:val="00705AA8"/>
    <w:rsid w:val="00721343"/>
    <w:rsid w:val="00722521"/>
    <w:rsid w:val="00726CC8"/>
    <w:rsid w:val="00732EE4"/>
    <w:rsid w:val="00744EB3"/>
    <w:rsid w:val="0075041A"/>
    <w:rsid w:val="007540A6"/>
    <w:rsid w:val="007546BF"/>
    <w:rsid w:val="007565EF"/>
    <w:rsid w:val="00763D01"/>
    <w:rsid w:val="007646B3"/>
    <w:rsid w:val="007658C4"/>
    <w:rsid w:val="00775F1F"/>
    <w:rsid w:val="00780B99"/>
    <w:rsid w:val="00786CB3"/>
    <w:rsid w:val="00794B79"/>
    <w:rsid w:val="00796302"/>
    <w:rsid w:val="007A012E"/>
    <w:rsid w:val="007A06D5"/>
    <w:rsid w:val="007A4D94"/>
    <w:rsid w:val="007A5B3C"/>
    <w:rsid w:val="007A5EA9"/>
    <w:rsid w:val="007B6846"/>
    <w:rsid w:val="007C0A19"/>
    <w:rsid w:val="007C7320"/>
    <w:rsid w:val="007C7B0F"/>
    <w:rsid w:val="007D6CEE"/>
    <w:rsid w:val="007E1E6F"/>
    <w:rsid w:val="007E4750"/>
    <w:rsid w:val="007E6B4D"/>
    <w:rsid w:val="007F42BF"/>
    <w:rsid w:val="007F5CA3"/>
    <w:rsid w:val="007F6DEF"/>
    <w:rsid w:val="00806FB9"/>
    <w:rsid w:val="00807321"/>
    <w:rsid w:val="00807A61"/>
    <w:rsid w:val="00811765"/>
    <w:rsid w:val="0081784A"/>
    <w:rsid w:val="0082379E"/>
    <w:rsid w:val="00833F5A"/>
    <w:rsid w:val="00834090"/>
    <w:rsid w:val="0083478E"/>
    <w:rsid w:val="008353D9"/>
    <w:rsid w:val="00842915"/>
    <w:rsid w:val="0086048C"/>
    <w:rsid w:val="008639AA"/>
    <w:rsid w:val="00873EF7"/>
    <w:rsid w:val="008740F5"/>
    <w:rsid w:val="00882162"/>
    <w:rsid w:val="00885AE1"/>
    <w:rsid w:val="00886585"/>
    <w:rsid w:val="00886F33"/>
    <w:rsid w:val="00894711"/>
    <w:rsid w:val="008A272D"/>
    <w:rsid w:val="008A65A9"/>
    <w:rsid w:val="008C0E82"/>
    <w:rsid w:val="008C2906"/>
    <w:rsid w:val="008D49B0"/>
    <w:rsid w:val="008D56F9"/>
    <w:rsid w:val="009018F1"/>
    <w:rsid w:val="0090406A"/>
    <w:rsid w:val="009055EF"/>
    <w:rsid w:val="00930C57"/>
    <w:rsid w:val="00931167"/>
    <w:rsid w:val="00935382"/>
    <w:rsid w:val="00936DCF"/>
    <w:rsid w:val="009441F1"/>
    <w:rsid w:val="00945CEC"/>
    <w:rsid w:val="009475E8"/>
    <w:rsid w:val="009515C2"/>
    <w:rsid w:val="0095799D"/>
    <w:rsid w:val="00960F3C"/>
    <w:rsid w:val="00961371"/>
    <w:rsid w:val="0097122D"/>
    <w:rsid w:val="00972F69"/>
    <w:rsid w:val="0097456B"/>
    <w:rsid w:val="00980838"/>
    <w:rsid w:val="00984B23"/>
    <w:rsid w:val="0099116A"/>
    <w:rsid w:val="009944E4"/>
    <w:rsid w:val="00994F16"/>
    <w:rsid w:val="00996FE2"/>
    <w:rsid w:val="009975B9"/>
    <w:rsid w:val="009A15E6"/>
    <w:rsid w:val="009A3F0A"/>
    <w:rsid w:val="009A45B2"/>
    <w:rsid w:val="009A5FFB"/>
    <w:rsid w:val="009B2837"/>
    <w:rsid w:val="009C2544"/>
    <w:rsid w:val="009C3C1A"/>
    <w:rsid w:val="009C42E3"/>
    <w:rsid w:val="009C6BA1"/>
    <w:rsid w:val="009D6845"/>
    <w:rsid w:val="009E0DE1"/>
    <w:rsid w:val="009F3C12"/>
    <w:rsid w:val="009F666D"/>
    <w:rsid w:val="00A01D8F"/>
    <w:rsid w:val="00A04E37"/>
    <w:rsid w:val="00A07F94"/>
    <w:rsid w:val="00A132D2"/>
    <w:rsid w:val="00A16340"/>
    <w:rsid w:val="00A16D15"/>
    <w:rsid w:val="00A24065"/>
    <w:rsid w:val="00A26C9C"/>
    <w:rsid w:val="00A27B12"/>
    <w:rsid w:val="00A345EA"/>
    <w:rsid w:val="00A34D02"/>
    <w:rsid w:val="00A42D7F"/>
    <w:rsid w:val="00A4799B"/>
    <w:rsid w:val="00A5093C"/>
    <w:rsid w:val="00A51805"/>
    <w:rsid w:val="00A57BE7"/>
    <w:rsid w:val="00A63EA8"/>
    <w:rsid w:val="00A75AAC"/>
    <w:rsid w:val="00A82869"/>
    <w:rsid w:val="00A86C39"/>
    <w:rsid w:val="00A91229"/>
    <w:rsid w:val="00A9156B"/>
    <w:rsid w:val="00A95C30"/>
    <w:rsid w:val="00A96793"/>
    <w:rsid w:val="00A9697B"/>
    <w:rsid w:val="00A97B4D"/>
    <w:rsid w:val="00A97BAD"/>
    <w:rsid w:val="00AA2293"/>
    <w:rsid w:val="00AA54B1"/>
    <w:rsid w:val="00AB1AB3"/>
    <w:rsid w:val="00AB2CE5"/>
    <w:rsid w:val="00AB78B2"/>
    <w:rsid w:val="00AC35B6"/>
    <w:rsid w:val="00AC4E74"/>
    <w:rsid w:val="00AD046D"/>
    <w:rsid w:val="00AD0E4B"/>
    <w:rsid w:val="00AD1854"/>
    <w:rsid w:val="00AE48E1"/>
    <w:rsid w:val="00AF07EA"/>
    <w:rsid w:val="00AF3530"/>
    <w:rsid w:val="00B30F9D"/>
    <w:rsid w:val="00B31F1A"/>
    <w:rsid w:val="00B330F1"/>
    <w:rsid w:val="00B33391"/>
    <w:rsid w:val="00B42634"/>
    <w:rsid w:val="00B456D8"/>
    <w:rsid w:val="00B52647"/>
    <w:rsid w:val="00B75B02"/>
    <w:rsid w:val="00B90B2F"/>
    <w:rsid w:val="00BB01A4"/>
    <w:rsid w:val="00BB2A34"/>
    <w:rsid w:val="00BC28B7"/>
    <w:rsid w:val="00BD13DB"/>
    <w:rsid w:val="00BD291F"/>
    <w:rsid w:val="00BE02D6"/>
    <w:rsid w:val="00BE09DC"/>
    <w:rsid w:val="00BE11B5"/>
    <w:rsid w:val="00BF198A"/>
    <w:rsid w:val="00BF3653"/>
    <w:rsid w:val="00C01CDA"/>
    <w:rsid w:val="00C0258B"/>
    <w:rsid w:val="00C03B56"/>
    <w:rsid w:val="00C11165"/>
    <w:rsid w:val="00C12269"/>
    <w:rsid w:val="00C144CF"/>
    <w:rsid w:val="00C14F6C"/>
    <w:rsid w:val="00C158E3"/>
    <w:rsid w:val="00C2162F"/>
    <w:rsid w:val="00C2307D"/>
    <w:rsid w:val="00C245E6"/>
    <w:rsid w:val="00C2714C"/>
    <w:rsid w:val="00C34B6F"/>
    <w:rsid w:val="00C374B5"/>
    <w:rsid w:val="00C4063E"/>
    <w:rsid w:val="00C43F3A"/>
    <w:rsid w:val="00C45456"/>
    <w:rsid w:val="00C64E74"/>
    <w:rsid w:val="00C70117"/>
    <w:rsid w:val="00C82B91"/>
    <w:rsid w:val="00C8419C"/>
    <w:rsid w:val="00C8461A"/>
    <w:rsid w:val="00C8746D"/>
    <w:rsid w:val="00C90BC6"/>
    <w:rsid w:val="00C950E8"/>
    <w:rsid w:val="00C971B2"/>
    <w:rsid w:val="00CA7536"/>
    <w:rsid w:val="00CA7882"/>
    <w:rsid w:val="00CC6F9B"/>
    <w:rsid w:val="00CC7DA5"/>
    <w:rsid w:val="00CD05F9"/>
    <w:rsid w:val="00CD10D5"/>
    <w:rsid w:val="00CD13E6"/>
    <w:rsid w:val="00CD5A3C"/>
    <w:rsid w:val="00CD6C51"/>
    <w:rsid w:val="00CE1B46"/>
    <w:rsid w:val="00CE44C6"/>
    <w:rsid w:val="00D00F7D"/>
    <w:rsid w:val="00D03AA7"/>
    <w:rsid w:val="00D0666F"/>
    <w:rsid w:val="00D11DF3"/>
    <w:rsid w:val="00D130FF"/>
    <w:rsid w:val="00D13674"/>
    <w:rsid w:val="00D344B1"/>
    <w:rsid w:val="00D41E89"/>
    <w:rsid w:val="00D45F88"/>
    <w:rsid w:val="00D51AE9"/>
    <w:rsid w:val="00D52762"/>
    <w:rsid w:val="00D536C3"/>
    <w:rsid w:val="00D55D47"/>
    <w:rsid w:val="00D612A1"/>
    <w:rsid w:val="00D6388A"/>
    <w:rsid w:val="00D642BA"/>
    <w:rsid w:val="00D66BF3"/>
    <w:rsid w:val="00D67761"/>
    <w:rsid w:val="00D7067C"/>
    <w:rsid w:val="00D806F1"/>
    <w:rsid w:val="00D96D1D"/>
    <w:rsid w:val="00DB58BC"/>
    <w:rsid w:val="00DC11CB"/>
    <w:rsid w:val="00DC29CD"/>
    <w:rsid w:val="00DD7E32"/>
    <w:rsid w:val="00DF033B"/>
    <w:rsid w:val="00DF0561"/>
    <w:rsid w:val="00E01DBF"/>
    <w:rsid w:val="00E10D91"/>
    <w:rsid w:val="00E17D55"/>
    <w:rsid w:val="00E17F28"/>
    <w:rsid w:val="00E20850"/>
    <w:rsid w:val="00E22F43"/>
    <w:rsid w:val="00E25FBC"/>
    <w:rsid w:val="00E26DD6"/>
    <w:rsid w:val="00E35D9A"/>
    <w:rsid w:val="00E440D5"/>
    <w:rsid w:val="00E46D6B"/>
    <w:rsid w:val="00E50B58"/>
    <w:rsid w:val="00E52597"/>
    <w:rsid w:val="00E558E7"/>
    <w:rsid w:val="00E55DC0"/>
    <w:rsid w:val="00E562ED"/>
    <w:rsid w:val="00E708C0"/>
    <w:rsid w:val="00E724A3"/>
    <w:rsid w:val="00E74C19"/>
    <w:rsid w:val="00E751CF"/>
    <w:rsid w:val="00E752E1"/>
    <w:rsid w:val="00E770A7"/>
    <w:rsid w:val="00E84100"/>
    <w:rsid w:val="00E852C7"/>
    <w:rsid w:val="00E85882"/>
    <w:rsid w:val="00E941D1"/>
    <w:rsid w:val="00EA782D"/>
    <w:rsid w:val="00EB0844"/>
    <w:rsid w:val="00EB143F"/>
    <w:rsid w:val="00EB3D3E"/>
    <w:rsid w:val="00EB5470"/>
    <w:rsid w:val="00EC013F"/>
    <w:rsid w:val="00EC2F6D"/>
    <w:rsid w:val="00EE21DA"/>
    <w:rsid w:val="00EE3D5E"/>
    <w:rsid w:val="00EE4A8A"/>
    <w:rsid w:val="00EE5E89"/>
    <w:rsid w:val="00EF00AF"/>
    <w:rsid w:val="00F02B8D"/>
    <w:rsid w:val="00F14844"/>
    <w:rsid w:val="00F14D4B"/>
    <w:rsid w:val="00F14EE2"/>
    <w:rsid w:val="00F15066"/>
    <w:rsid w:val="00F217E4"/>
    <w:rsid w:val="00F27B20"/>
    <w:rsid w:val="00F27CC1"/>
    <w:rsid w:val="00F34B9E"/>
    <w:rsid w:val="00F354CC"/>
    <w:rsid w:val="00F41680"/>
    <w:rsid w:val="00F47A4D"/>
    <w:rsid w:val="00F529E1"/>
    <w:rsid w:val="00F55871"/>
    <w:rsid w:val="00F5594F"/>
    <w:rsid w:val="00F73129"/>
    <w:rsid w:val="00F76A7F"/>
    <w:rsid w:val="00F81A80"/>
    <w:rsid w:val="00F873A8"/>
    <w:rsid w:val="00F900B6"/>
    <w:rsid w:val="00FA500D"/>
    <w:rsid w:val="00FA5EF9"/>
    <w:rsid w:val="00FB4E9D"/>
    <w:rsid w:val="00FB5943"/>
    <w:rsid w:val="00FC03C7"/>
    <w:rsid w:val="00FC270D"/>
    <w:rsid w:val="00FC3940"/>
    <w:rsid w:val="00FC4E22"/>
    <w:rsid w:val="00FD0EFE"/>
    <w:rsid w:val="00FD12CB"/>
    <w:rsid w:val="00FE0BBD"/>
    <w:rsid w:val="00FE0D92"/>
    <w:rsid w:val="00FE48F8"/>
    <w:rsid w:val="00FE6613"/>
    <w:rsid w:val="00FF3ADD"/>
    <w:rsid w:val="00FF457F"/>
    <w:rsid w:val="010FB4EA"/>
    <w:rsid w:val="0BA0714B"/>
    <w:rsid w:val="308C3C22"/>
    <w:rsid w:val="366B2BC5"/>
    <w:rsid w:val="4F604303"/>
    <w:rsid w:val="54855CFD"/>
    <w:rsid w:val="54B4705E"/>
    <w:rsid w:val="6A838402"/>
    <w:rsid w:val="6C002AE3"/>
    <w:rsid w:val="77144786"/>
    <w:rsid w:val="7EA03E1F"/>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E533AA"/>
  <w15:docId w15:val="{30D1AD12-A995-4231-B235-F62DD43B53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EC2F6D"/>
    <w:pPr>
      <w:keepNext/>
      <w:keepLines/>
      <w:spacing w:before="240" w:after="0"/>
      <w:outlineLvl w:val="0"/>
    </w:pPr>
    <w:rPr>
      <w:rFonts w:asciiTheme="majorHAnsi" w:eastAsiaTheme="majorEastAsia" w:hAnsiTheme="majorHAnsi" w:cstheme="majorBidi"/>
      <w:color w:val="AC3045" w:themeColor="accent1" w:themeShade="BF"/>
      <w:sz w:val="32"/>
      <w:szCs w:val="32"/>
    </w:rPr>
  </w:style>
  <w:style w:type="paragraph" w:styleId="Heading2">
    <w:name w:val="heading 2"/>
    <w:basedOn w:val="Normal"/>
    <w:next w:val="Normal"/>
    <w:link w:val="Heading2Char"/>
    <w:uiPriority w:val="9"/>
    <w:semiHidden/>
    <w:unhideWhenUsed/>
    <w:qFormat/>
    <w:rsid w:val="00CE44C6"/>
    <w:pPr>
      <w:keepNext/>
      <w:keepLines/>
      <w:spacing w:before="40" w:after="0"/>
      <w:outlineLvl w:val="1"/>
    </w:pPr>
    <w:rPr>
      <w:rFonts w:asciiTheme="majorHAnsi" w:eastAsiaTheme="majorEastAsia" w:hAnsiTheme="majorHAnsi" w:cstheme="majorBidi"/>
      <w:color w:val="AC3045"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C82B9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link w:val="ListParagraphChar"/>
    <w:uiPriority w:val="34"/>
    <w:qFormat/>
    <w:rsid w:val="00C82B91"/>
    <w:pPr>
      <w:ind w:left="720"/>
      <w:contextualSpacing/>
    </w:pPr>
  </w:style>
  <w:style w:type="character" w:styleId="CommentReference">
    <w:name w:val="annotation reference"/>
    <w:basedOn w:val="DefaultParagraphFont"/>
    <w:uiPriority w:val="99"/>
    <w:semiHidden/>
    <w:unhideWhenUsed/>
    <w:rsid w:val="00C82B91"/>
    <w:rPr>
      <w:sz w:val="16"/>
      <w:szCs w:val="16"/>
    </w:rPr>
  </w:style>
  <w:style w:type="paragraph" w:styleId="CommentText">
    <w:name w:val="annotation text"/>
    <w:basedOn w:val="Normal"/>
    <w:link w:val="CommentTextChar"/>
    <w:uiPriority w:val="99"/>
    <w:unhideWhenUsed/>
    <w:rsid w:val="00C82B91"/>
    <w:pPr>
      <w:spacing w:line="240" w:lineRule="auto"/>
    </w:pPr>
    <w:rPr>
      <w:sz w:val="20"/>
      <w:szCs w:val="20"/>
    </w:rPr>
  </w:style>
  <w:style w:type="character" w:customStyle="1" w:styleId="CommentTextChar">
    <w:name w:val="Comment Text Char"/>
    <w:basedOn w:val="DefaultParagraphFont"/>
    <w:link w:val="CommentText"/>
    <w:uiPriority w:val="99"/>
    <w:rsid w:val="00C82B91"/>
    <w:rPr>
      <w:sz w:val="20"/>
      <w:szCs w:val="20"/>
    </w:rPr>
  </w:style>
  <w:style w:type="paragraph" w:styleId="BalloonText">
    <w:name w:val="Balloon Text"/>
    <w:basedOn w:val="Normal"/>
    <w:link w:val="BalloonTextChar"/>
    <w:uiPriority w:val="99"/>
    <w:semiHidden/>
    <w:unhideWhenUsed/>
    <w:rsid w:val="00C82B9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82B91"/>
    <w:rPr>
      <w:rFonts w:ascii="Tahoma" w:hAnsi="Tahoma" w:cs="Tahoma"/>
      <w:sz w:val="16"/>
      <w:szCs w:val="16"/>
    </w:rPr>
  </w:style>
  <w:style w:type="paragraph" w:styleId="CommentSubject">
    <w:name w:val="annotation subject"/>
    <w:basedOn w:val="CommentText"/>
    <w:next w:val="CommentText"/>
    <w:link w:val="CommentSubjectChar"/>
    <w:uiPriority w:val="99"/>
    <w:semiHidden/>
    <w:unhideWhenUsed/>
    <w:rsid w:val="00B456D8"/>
    <w:rPr>
      <w:b/>
      <w:bCs/>
    </w:rPr>
  </w:style>
  <w:style w:type="character" w:customStyle="1" w:styleId="CommentSubjectChar">
    <w:name w:val="Comment Subject Char"/>
    <w:basedOn w:val="CommentTextChar"/>
    <w:link w:val="CommentSubject"/>
    <w:uiPriority w:val="99"/>
    <w:semiHidden/>
    <w:rsid w:val="00B456D8"/>
    <w:rPr>
      <w:b/>
      <w:bCs/>
      <w:sz w:val="20"/>
      <w:szCs w:val="20"/>
    </w:rPr>
  </w:style>
  <w:style w:type="character" w:customStyle="1" w:styleId="Heading1Char">
    <w:name w:val="Heading 1 Char"/>
    <w:basedOn w:val="DefaultParagraphFont"/>
    <w:link w:val="Heading1"/>
    <w:uiPriority w:val="9"/>
    <w:rsid w:val="00EC2F6D"/>
    <w:rPr>
      <w:rFonts w:asciiTheme="majorHAnsi" w:eastAsiaTheme="majorEastAsia" w:hAnsiTheme="majorHAnsi" w:cstheme="majorBidi"/>
      <w:color w:val="AC3045" w:themeColor="accent1" w:themeShade="BF"/>
      <w:sz w:val="32"/>
      <w:szCs w:val="32"/>
    </w:rPr>
  </w:style>
  <w:style w:type="paragraph" w:styleId="PlainText">
    <w:name w:val="Plain Text"/>
    <w:basedOn w:val="Normal"/>
    <w:link w:val="PlainTextChar"/>
    <w:uiPriority w:val="99"/>
    <w:semiHidden/>
    <w:unhideWhenUsed/>
    <w:rsid w:val="00EC2F6D"/>
    <w:pPr>
      <w:spacing w:after="0" w:line="240" w:lineRule="auto"/>
    </w:pPr>
    <w:rPr>
      <w:rFonts w:ascii="Calibri" w:hAnsi="Calibri"/>
      <w:szCs w:val="21"/>
    </w:rPr>
  </w:style>
  <w:style w:type="character" w:customStyle="1" w:styleId="PlainTextChar">
    <w:name w:val="Plain Text Char"/>
    <w:basedOn w:val="DefaultParagraphFont"/>
    <w:link w:val="PlainText"/>
    <w:uiPriority w:val="99"/>
    <w:semiHidden/>
    <w:rsid w:val="00EC2F6D"/>
    <w:rPr>
      <w:rFonts w:ascii="Calibri" w:hAnsi="Calibri"/>
      <w:szCs w:val="21"/>
    </w:rPr>
  </w:style>
  <w:style w:type="character" w:customStyle="1" w:styleId="Heading2Char">
    <w:name w:val="Heading 2 Char"/>
    <w:basedOn w:val="DefaultParagraphFont"/>
    <w:link w:val="Heading2"/>
    <w:uiPriority w:val="9"/>
    <w:semiHidden/>
    <w:rsid w:val="00CE44C6"/>
    <w:rPr>
      <w:rFonts w:asciiTheme="majorHAnsi" w:eastAsiaTheme="majorEastAsia" w:hAnsiTheme="majorHAnsi" w:cstheme="majorBidi"/>
      <w:color w:val="AC3045" w:themeColor="accent1" w:themeShade="BF"/>
      <w:sz w:val="26"/>
      <w:szCs w:val="26"/>
    </w:rPr>
  </w:style>
  <w:style w:type="character" w:styleId="Hyperlink">
    <w:name w:val="Hyperlink"/>
    <w:basedOn w:val="DefaultParagraphFont"/>
    <w:uiPriority w:val="99"/>
    <w:unhideWhenUsed/>
    <w:rsid w:val="00C2714C"/>
    <w:rPr>
      <w:color w:val="FAA972" w:themeColor="hyperlink"/>
      <w:u w:val="single"/>
    </w:rPr>
  </w:style>
  <w:style w:type="paragraph" w:styleId="Revision">
    <w:name w:val="Revision"/>
    <w:hidden/>
    <w:uiPriority w:val="99"/>
    <w:semiHidden/>
    <w:rsid w:val="000C53A1"/>
    <w:pPr>
      <w:spacing w:after="0" w:line="240" w:lineRule="auto"/>
    </w:pPr>
  </w:style>
  <w:style w:type="paragraph" w:styleId="NoSpacing">
    <w:name w:val="No Spacing"/>
    <w:uiPriority w:val="1"/>
    <w:qFormat/>
    <w:rsid w:val="00D00F7D"/>
    <w:pPr>
      <w:spacing w:after="0" w:line="240" w:lineRule="auto"/>
    </w:pPr>
  </w:style>
  <w:style w:type="character" w:customStyle="1" w:styleId="ListParagraphChar">
    <w:name w:val="List Paragraph Char"/>
    <w:link w:val="ListParagraph"/>
    <w:uiPriority w:val="34"/>
    <w:rsid w:val="003277AA"/>
  </w:style>
  <w:style w:type="character" w:styleId="FollowedHyperlink">
    <w:name w:val="FollowedHyperlink"/>
    <w:basedOn w:val="DefaultParagraphFont"/>
    <w:uiPriority w:val="99"/>
    <w:semiHidden/>
    <w:unhideWhenUsed/>
    <w:rsid w:val="009B2837"/>
    <w:rPr>
      <w:color w:val="002060" w:themeColor="followedHyperlink"/>
      <w:u w:val="single"/>
    </w:rPr>
  </w:style>
  <w:style w:type="paragraph" w:styleId="Header">
    <w:name w:val="header"/>
    <w:basedOn w:val="Normal"/>
    <w:link w:val="HeaderChar"/>
    <w:uiPriority w:val="99"/>
    <w:unhideWhenUsed/>
    <w:rsid w:val="007A5EA9"/>
    <w:pPr>
      <w:tabs>
        <w:tab w:val="center" w:pos="4513"/>
        <w:tab w:val="right" w:pos="9026"/>
      </w:tabs>
      <w:spacing w:after="0" w:line="240" w:lineRule="auto"/>
    </w:pPr>
  </w:style>
  <w:style w:type="character" w:customStyle="1" w:styleId="HeaderChar">
    <w:name w:val="Header Char"/>
    <w:basedOn w:val="DefaultParagraphFont"/>
    <w:link w:val="Header"/>
    <w:uiPriority w:val="99"/>
    <w:rsid w:val="007A5EA9"/>
  </w:style>
  <w:style w:type="paragraph" w:styleId="Footer">
    <w:name w:val="footer"/>
    <w:basedOn w:val="Normal"/>
    <w:link w:val="FooterChar"/>
    <w:uiPriority w:val="99"/>
    <w:unhideWhenUsed/>
    <w:rsid w:val="007A5EA9"/>
    <w:pPr>
      <w:tabs>
        <w:tab w:val="center" w:pos="4513"/>
        <w:tab w:val="right" w:pos="9026"/>
      </w:tabs>
      <w:spacing w:after="0" w:line="240" w:lineRule="auto"/>
    </w:pPr>
  </w:style>
  <w:style w:type="character" w:customStyle="1" w:styleId="FooterChar">
    <w:name w:val="Footer Char"/>
    <w:basedOn w:val="DefaultParagraphFont"/>
    <w:link w:val="Footer"/>
    <w:uiPriority w:val="99"/>
    <w:rsid w:val="007A5EA9"/>
  </w:style>
  <w:style w:type="paragraph" w:customStyle="1" w:styleId="paragraph">
    <w:name w:val="paragraph"/>
    <w:basedOn w:val="Normal"/>
    <w:rsid w:val="00087BA2"/>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normaltextrun">
    <w:name w:val="normaltextrun"/>
    <w:basedOn w:val="DefaultParagraphFont"/>
    <w:rsid w:val="00087BA2"/>
  </w:style>
  <w:style w:type="character" w:customStyle="1" w:styleId="eop">
    <w:name w:val="eop"/>
    <w:basedOn w:val="DefaultParagraphFont"/>
    <w:rsid w:val="00087BA2"/>
  </w:style>
  <w:style w:type="character" w:customStyle="1" w:styleId="contentcontrolboundarysink">
    <w:name w:val="contentcontrolboundarysink"/>
    <w:basedOn w:val="DefaultParagraphFont"/>
    <w:rsid w:val="00087BA2"/>
  </w:style>
  <w:style w:type="character" w:customStyle="1" w:styleId="tabchar">
    <w:name w:val="tabchar"/>
    <w:basedOn w:val="DefaultParagraphFont"/>
    <w:rsid w:val="0063132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617399">
      <w:bodyDiv w:val="1"/>
      <w:marLeft w:val="0"/>
      <w:marRight w:val="0"/>
      <w:marTop w:val="0"/>
      <w:marBottom w:val="0"/>
      <w:divBdr>
        <w:top w:val="none" w:sz="0" w:space="0" w:color="auto"/>
        <w:left w:val="none" w:sz="0" w:space="0" w:color="auto"/>
        <w:bottom w:val="none" w:sz="0" w:space="0" w:color="auto"/>
        <w:right w:val="none" w:sz="0" w:space="0" w:color="auto"/>
      </w:divBdr>
    </w:div>
    <w:div w:id="48773213">
      <w:bodyDiv w:val="1"/>
      <w:marLeft w:val="0"/>
      <w:marRight w:val="0"/>
      <w:marTop w:val="0"/>
      <w:marBottom w:val="0"/>
      <w:divBdr>
        <w:top w:val="none" w:sz="0" w:space="0" w:color="auto"/>
        <w:left w:val="none" w:sz="0" w:space="0" w:color="auto"/>
        <w:bottom w:val="none" w:sz="0" w:space="0" w:color="auto"/>
        <w:right w:val="none" w:sz="0" w:space="0" w:color="auto"/>
      </w:divBdr>
    </w:div>
    <w:div w:id="62416728">
      <w:bodyDiv w:val="1"/>
      <w:marLeft w:val="0"/>
      <w:marRight w:val="0"/>
      <w:marTop w:val="0"/>
      <w:marBottom w:val="0"/>
      <w:divBdr>
        <w:top w:val="none" w:sz="0" w:space="0" w:color="auto"/>
        <w:left w:val="none" w:sz="0" w:space="0" w:color="auto"/>
        <w:bottom w:val="none" w:sz="0" w:space="0" w:color="auto"/>
        <w:right w:val="none" w:sz="0" w:space="0" w:color="auto"/>
      </w:divBdr>
    </w:div>
    <w:div w:id="63766551">
      <w:bodyDiv w:val="1"/>
      <w:marLeft w:val="0"/>
      <w:marRight w:val="0"/>
      <w:marTop w:val="0"/>
      <w:marBottom w:val="0"/>
      <w:divBdr>
        <w:top w:val="none" w:sz="0" w:space="0" w:color="auto"/>
        <w:left w:val="none" w:sz="0" w:space="0" w:color="auto"/>
        <w:bottom w:val="none" w:sz="0" w:space="0" w:color="auto"/>
        <w:right w:val="none" w:sz="0" w:space="0" w:color="auto"/>
      </w:divBdr>
    </w:div>
    <w:div w:id="85197947">
      <w:bodyDiv w:val="1"/>
      <w:marLeft w:val="0"/>
      <w:marRight w:val="0"/>
      <w:marTop w:val="0"/>
      <w:marBottom w:val="0"/>
      <w:divBdr>
        <w:top w:val="none" w:sz="0" w:space="0" w:color="auto"/>
        <w:left w:val="none" w:sz="0" w:space="0" w:color="auto"/>
        <w:bottom w:val="none" w:sz="0" w:space="0" w:color="auto"/>
        <w:right w:val="none" w:sz="0" w:space="0" w:color="auto"/>
      </w:divBdr>
    </w:div>
    <w:div w:id="89469440">
      <w:bodyDiv w:val="1"/>
      <w:marLeft w:val="0"/>
      <w:marRight w:val="0"/>
      <w:marTop w:val="0"/>
      <w:marBottom w:val="0"/>
      <w:divBdr>
        <w:top w:val="none" w:sz="0" w:space="0" w:color="auto"/>
        <w:left w:val="none" w:sz="0" w:space="0" w:color="auto"/>
        <w:bottom w:val="none" w:sz="0" w:space="0" w:color="auto"/>
        <w:right w:val="none" w:sz="0" w:space="0" w:color="auto"/>
      </w:divBdr>
    </w:div>
    <w:div w:id="123935553">
      <w:bodyDiv w:val="1"/>
      <w:marLeft w:val="0"/>
      <w:marRight w:val="0"/>
      <w:marTop w:val="0"/>
      <w:marBottom w:val="0"/>
      <w:divBdr>
        <w:top w:val="none" w:sz="0" w:space="0" w:color="auto"/>
        <w:left w:val="none" w:sz="0" w:space="0" w:color="auto"/>
        <w:bottom w:val="none" w:sz="0" w:space="0" w:color="auto"/>
        <w:right w:val="none" w:sz="0" w:space="0" w:color="auto"/>
      </w:divBdr>
    </w:div>
    <w:div w:id="183129817">
      <w:bodyDiv w:val="1"/>
      <w:marLeft w:val="0"/>
      <w:marRight w:val="0"/>
      <w:marTop w:val="0"/>
      <w:marBottom w:val="0"/>
      <w:divBdr>
        <w:top w:val="none" w:sz="0" w:space="0" w:color="auto"/>
        <w:left w:val="none" w:sz="0" w:space="0" w:color="auto"/>
        <w:bottom w:val="none" w:sz="0" w:space="0" w:color="auto"/>
        <w:right w:val="none" w:sz="0" w:space="0" w:color="auto"/>
      </w:divBdr>
    </w:div>
    <w:div w:id="184950213">
      <w:bodyDiv w:val="1"/>
      <w:marLeft w:val="0"/>
      <w:marRight w:val="0"/>
      <w:marTop w:val="0"/>
      <w:marBottom w:val="0"/>
      <w:divBdr>
        <w:top w:val="none" w:sz="0" w:space="0" w:color="auto"/>
        <w:left w:val="none" w:sz="0" w:space="0" w:color="auto"/>
        <w:bottom w:val="none" w:sz="0" w:space="0" w:color="auto"/>
        <w:right w:val="none" w:sz="0" w:space="0" w:color="auto"/>
      </w:divBdr>
    </w:div>
    <w:div w:id="238442496">
      <w:bodyDiv w:val="1"/>
      <w:marLeft w:val="0"/>
      <w:marRight w:val="0"/>
      <w:marTop w:val="0"/>
      <w:marBottom w:val="0"/>
      <w:divBdr>
        <w:top w:val="none" w:sz="0" w:space="0" w:color="auto"/>
        <w:left w:val="none" w:sz="0" w:space="0" w:color="auto"/>
        <w:bottom w:val="none" w:sz="0" w:space="0" w:color="auto"/>
        <w:right w:val="none" w:sz="0" w:space="0" w:color="auto"/>
      </w:divBdr>
      <w:divsChild>
        <w:div w:id="1575967315">
          <w:marLeft w:val="0"/>
          <w:marRight w:val="0"/>
          <w:marTop w:val="0"/>
          <w:marBottom w:val="0"/>
          <w:divBdr>
            <w:top w:val="none" w:sz="0" w:space="0" w:color="auto"/>
            <w:left w:val="none" w:sz="0" w:space="0" w:color="auto"/>
            <w:bottom w:val="none" w:sz="0" w:space="0" w:color="auto"/>
            <w:right w:val="none" w:sz="0" w:space="0" w:color="auto"/>
          </w:divBdr>
        </w:div>
        <w:div w:id="870262424">
          <w:marLeft w:val="0"/>
          <w:marRight w:val="0"/>
          <w:marTop w:val="0"/>
          <w:marBottom w:val="0"/>
          <w:divBdr>
            <w:top w:val="none" w:sz="0" w:space="0" w:color="auto"/>
            <w:left w:val="none" w:sz="0" w:space="0" w:color="auto"/>
            <w:bottom w:val="none" w:sz="0" w:space="0" w:color="auto"/>
            <w:right w:val="none" w:sz="0" w:space="0" w:color="auto"/>
          </w:divBdr>
        </w:div>
        <w:div w:id="965543911">
          <w:marLeft w:val="0"/>
          <w:marRight w:val="0"/>
          <w:marTop w:val="0"/>
          <w:marBottom w:val="0"/>
          <w:divBdr>
            <w:top w:val="none" w:sz="0" w:space="0" w:color="auto"/>
            <w:left w:val="none" w:sz="0" w:space="0" w:color="auto"/>
            <w:bottom w:val="none" w:sz="0" w:space="0" w:color="auto"/>
            <w:right w:val="none" w:sz="0" w:space="0" w:color="auto"/>
          </w:divBdr>
        </w:div>
        <w:div w:id="982613644">
          <w:marLeft w:val="0"/>
          <w:marRight w:val="0"/>
          <w:marTop w:val="0"/>
          <w:marBottom w:val="0"/>
          <w:divBdr>
            <w:top w:val="none" w:sz="0" w:space="0" w:color="auto"/>
            <w:left w:val="none" w:sz="0" w:space="0" w:color="auto"/>
            <w:bottom w:val="none" w:sz="0" w:space="0" w:color="auto"/>
            <w:right w:val="none" w:sz="0" w:space="0" w:color="auto"/>
          </w:divBdr>
        </w:div>
        <w:div w:id="2141610268">
          <w:marLeft w:val="0"/>
          <w:marRight w:val="0"/>
          <w:marTop w:val="0"/>
          <w:marBottom w:val="0"/>
          <w:divBdr>
            <w:top w:val="none" w:sz="0" w:space="0" w:color="auto"/>
            <w:left w:val="none" w:sz="0" w:space="0" w:color="auto"/>
            <w:bottom w:val="none" w:sz="0" w:space="0" w:color="auto"/>
            <w:right w:val="none" w:sz="0" w:space="0" w:color="auto"/>
          </w:divBdr>
        </w:div>
      </w:divsChild>
    </w:div>
    <w:div w:id="244075360">
      <w:bodyDiv w:val="1"/>
      <w:marLeft w:val="0"/>
      <w:marRight w:val="0"/>
      <w:marTop w:val="0"/>
      <w:marBottom w:val="0"/>
      <w:divBdr>
        <w:top w:val="none" w:sz="0" w:space="0" w:color="auto"/>
        <w:left w:val="none" w:sz="0" w:space="0" w:color="auto"/>
        <w:bottom w:val="none" w:sz="0" w:space="0" w:color="auto"/>
        <w:right w:val="none" w:sz="0" w:space="0" w:color="auto"/>
      </w:divBdr>
    </w:div>
    <w:div w:id="245847597">
      <w:bodyDiv w:val="1"/>
      <w:marLeft w:val="0"/>
      <w:marRight w:val="0"/>
      <w:marTop w:val="0"/>
      <w:marBottom w:val="0"/>
      <w:divBdr>
        <w:top w:val="none" w:sz="0" w:space="0" w:color="auto"/>
        <w:left w:val="none" w:sz="0" w:space="0" w:color="auto"/>
        <w:bottom w:val="none" w:sz="0" w:space="0" w:color="auto"/>
        <w:right w:val="none" w:sz="0" w:space="0" w:color="auto"/>
      </w:divBdr>
      <w:divsChild>
        <w:div w:id="1970620428">
          <w:marLeft w:val="0"/>
          <w:marRight w:val="0"/>
          <w:marTop w:val="0"/>
          <w:marBottom w:val="0"/>
          <w:divBdr>
            <w:top w:val="none" w:sz="0" w:space="0" w:color="auto"/>
            <w:left w:val="none" w:sz="0" w:space="0" w:color="auto"/>
            <w:bottom w:val="none" w:sz="0" w:space="0" w:color="auto"/>
            <w:right w:val="none" w:sz="0" w:space="0" w:color="auto"/>
          </w:divBdr>
        </w:div>
        <w:div w:id="1816951378">
          <w:marLeft w:val="0"/>
          <w:marRight w:val="0"/>
          <w:marTop w:val="0"/>
          <w:marBottom w:val="0"/>
          <w:divBdr>
            <w:top w:val="none" w:sz="0" w:space="0" w:color="auto"/>
            <w:left w:val="none" w:sz="0" w:space="0" w:color="auto"/>
            <w:bottom w:val="none" w:sz="0" w:space="0" w:color="auto"/>
            <w:right w:val="none" w:sz="0" w:space="0" w:color="auto"/>
          </w:divBdr>
        </w:div>
        <w:div w:id="256376863">
          <w:marLeft w:val="0"/>
          <w:marRight w:val="0"/>
          <w:marTop w:val="0"/>
          <w:marBottom w:val="0"/>
          <w:divBdr>
            <w:top w:val="none" w:sz="0" w:space="0" w:color="auto"/>
            <w:left w:val="none" w:sz="0" w:space="0" w:color="auto"/>
            <w:bottom w:val="none" w:sz="0" w:space="0" w:color="auto"/>
            <w:right w:val="none" w:sz="0" w:space="0" w:color="auto"/>
          </w:divBdr>
        </w:div>
        <w:div w:id="204753569">
          <w:marLeft w:val="0"/>
          <w:marRight w:val="0"/>
          <w:marTop w:val="0"/>
          <w:marBottom w:val="0"/>
          <w:divBdr>
            <w:top w:val="none" w:sz="0" w:space="0" w:color="auto"/>
            <w:left w:val="none" w:sz="0" w:space="0" w:color="auto"/>
            <w:bottom w:val="none" w:sz="0" w:space="0" w:color="auto"/>
            <w:right w:val="none" w:sz="0" w:space="0" w:color="auto"/>
          </w:divBdr>
        </w:div>
      </w:divsChild>
    </w:div>
    <w:div w:id="247539875">
      <w:bodyDiv w:val="1"/>
      <w:marLeft w:val="0"/>
      <w:marRight w:val="0"/>
      <w:marTop w:val="0"/>
      <w:marBottom w:val="0"/>
      <w:divBdr>
        <w:top w:val="none" w:sz="0" w:space="0" w:color="auto"/>
        <w:left w:val="none" w:sz="0" w:space="0" w:color="auto"/>
        <w:bottom w:val="none" w:sz="0" w:space="0" w:color="auto"/>
        <w:right w:val="none" w:sz="0" w:space="0" w:color="auto"/>
      </w:divBdr>
      <w:divsChild>
        <w:div w:id="564410251">
          <w:marLeft w:val="0"/>
          <w:marRight w:val="0"/>
          <w:marTop w:val="0"/>
          <w:marBottom w:val="0"/>
          <w:divBdr>
            <w:top w:val="none" w:sz="0" w:space="0" w:color="auto"/>
            <w:left w:val="none" w:sz="0" w:space="0" w:color="auto"/>
            <w:bottom w:val="none" w:sz="0" w:space="0" w:color="auto"/>
            <w:right w:val="none" w:sz="0" w:space="0" w:color="auto"/>
          </w:divBdr>
        </w:div>
        <w:div w:id="1457212098">
          <w:marLeft w:val="0"/>
          <w:marRight w:val="0"/>
          <w:marTop w:val="0"/>
          <w:marBottom w:val="0"/>
          <w:divBdr>
            <w:top w:val="none" w:sz="0" w:space="0" w:color="auto"/>
            <w:left w:val="none" w:sz="0" w:space="0" w:color="auto"/>
            <w:bottom w:val="none" w:sz="0" w:space="0" w:color="auto"/>
            <w:right w:val="none" w:sz="0" w:space="0" w:color="auto"/>
          </w:divBdr>
        </w:div>
        <w:div w:id="1341393161">
          <w:marLeft w:val="0"/>
          <w:marRight w:val="0"/>
          <w:marTop w:val="0"/>
          <w:marBottom w:val="0"/>
          <w:divBdr>
            <w:top w:val="none" w:sz="0" w:space="0" w:color="auto"/>
            <w:left w:val="none" w:sz="0" w:space="0" w:color="auto"/>
            <w:bottom w:val="none" w:sz="0" w:space="0" w:color="auto"/>
            <w:right w:val="none" w:sz="0" w:space="0" w:color="auto"/>
          </w:divBdr>
        </w:div>
        <w:div w:id="700325145">
          <w:marLeft w:val="0"/>
          <w:marRight w:val="0"/>
          <w:marTop w:val="0"/>
          <w:marBottom w:val="0"/>
          <w:divBdr>
            <w:top w:val="none" w:sz="0" w:space="0" w:color="auto"/>
            <w:left w:val="none" w:sz="0" w:space="0" w:color="auto"/>
            <w:bottom w:val="none" w:sz="0" w:space="0" w:color="auto"/>
            <w:right w:val="none" w:sz="0" w:space="0" w:color="auto"/>
          </w:divBdr>
        </w:div>
        <w:div w:id="1569458319">
          <w:marLeft w:val="0"/>
          <w:marRight w:val="0"/>
          <w:marTop w:val="0"/>
          <w:marBottom w:val="0"/>
          <w:divBdr>
            <w:top w:val="none" w:sz="0" w:space="0" w:color="auto"/>
            <w:left w:val="none" w:sz="0" w:space="0" w:color="auto"/>
            <w:bottom w:val="none" w:sz="0" w:space="0" w:color="auto"/>
            <w:right w:val="none" w:sz="0" w:space="0" w:color="auto"/>
          </w:divBdr>
        </w:div>
        <w:div w:id="621155548">
          <w:marLeft w:val="0"/>
          <w:marRight w:val="0"/>
          <w:marTop w:val="0"/>
          <w:marBottom w:val="0"/>
          <w:divBdr>
            <w:top w:val="none" w:sz="0" w:space="0" w:color="auto"/>
            <w:left w:val="none" w:sz="0" w:space="0" w:color="auto"/>
            <w:bottom w:val="none" w:sz="0" w:space="0" w:color="auto"/>
            <w:right w:val="none" w:sz="0" w:space="0" w:color="auto"/>
          </w:divBdr>
        </w:div>
        <w:div w:id="1435445051">
          <w:marLeft w:val="0"/>
          <w:marRight w:val="0"/>
          <w:marTop w:val="0"/>
          <w:marBottom w:val="0"/>
          <w:divBdr>
            <w:top w:val="none" w:sz="0" w:space="0" w:color="auto"/>
            <w:left w:val="none" w:sz="0" w:space="0" w:color="auto"/>
            <w:bottom w:val="none" w:sz="0" w:space="0" w:color="auto"/>
            <w:right w:val="none" w:sz="0" w:space="0" w:color="auto"/>
          </w:divBdr>
        </w:div>
      </w:divsChild>
    </w:div>
    <w:div w:id="304742492">
      <w:bodyDiv w:val="1"/>
      <w:marLeft w:val="0"/>
      <w:marRight w:val="0"/>
      <w:marTop w:val="0"/>
      <w:marBottom w:val="0"/>
      <w:divBdr>
        <w:top w:val="none" w:sz="0" w:space="0" w:color="auto"/>
        <w:left w:val="none" w:sz="0" w:space="0" w:color="auto"/>
        <w:bottom w:val="none" w:sz="0" w:space="0" w:color="auto"/>
        <w:right w:val="none" w:sz="0" w:space="0" w:color="auto"/>
      </w:divBdr>
      <w:divsChild>
        <w:div w:id="1622036440">
          <w:marLeft w:val="0"/>
          <w:marRight w:val="0"/>
          <w:marTop w:val="0"/>
          <w:marBottom w:val="0"/>
          <w:divBdr>
            <w:top w:val="none" w:sz="0" w:space="0" w:color="auto"/>
            <w:left w:val="none" w:sz="0" w:space="0" w:color="auto"/>
            <w:bottom w:val="none" w:sz="0" w:space="0" w:color="auto"/>
            <w:right w:val="none" w:sz="0" w:space="0" w:color="auto"/>
          </w:divBdr>
        </w:div>
        <w:div w:id="865413227">
          <w:marLeft w:val="0"/>
          <w:marRight w:val="0"/>
          <w:marTop w:val="0"/>
          <w:marBottom w:val="0"/>
          <w:divBdr>
            <w:top w:val="none" w:sz="0" w:space="0" w:color="auto"/>
            <w:left w:val="none" w:sz="0" w:space="0" w:color="auto"/>
            <w:bottom w:val="none" w:sz="0" w:space="0" w:color="auto"/>
            <w:right w:val="none" w:sz="0" w:space="0" w:color="auto"/>
          </w:divBdr>
        </w:div>
        <w:div w:id="246113511">
          <w:marLeft w:val="0"/>
          <w:marRight w:val="0"/>
          <w:marTop w:val="0"/>
          <w:marBottom w:val="0"/>
          <w:divBdr>
            <w:top w:val="none" w:sz="0" w:space="0" w:color="auto"/>
            <w:left w:val="none" w:sz="0" w:space="0" w:color="auto"/>
            <w:bottom w:val="none" w:sz="0" w:space="0" w:color="auto"/>
            <w:right w:val="none" w:sz="0" w:space="0" w:color="auto"/>
          </w:divBdr>
        </w:div>
        <w:div w:id="1149904629">
          <w:marLeft w:val="0"/>
          <w:marRight w:val="0"/>
          <w:marTop w:val="0"/>
          <w:marBottom w:val="0"/>
          <w:divBdr>
            <w:top w:val="none" w:sz="0" w:space="0" w:color="auto"/>
            <w:left w:val="none" w:sz="0" w:space="0" w:color="auto"/>
            <w:bottom w:val="none" w:sz="0" w:space="0" w:color="auto"/>
            <w:right w:val="none" w:sz="0" w:space="0" w:color="auto"/>
          </w:divBdr>
        </w:div>
        <w:div w:id="128863658">
          <w:marLeft w:val="0"/>
          <w:marRight w:val="0"/>
          <w:marTop w:val="0"/>
          <w:marBottom w:val="0"/>
          <w:divBdr>
            <w:top w:val="none" w:sz="0" w:space="0" w:color="auto"/>
            <w:left w:val="none" w:sz="0" w:space="0" w:color="auto"/>
            <w:bottom w:val="none" w:sz="0" w:space="0" w:color="auto"/>
            <w:right w:val="none" w:sz="0" w:space="0" w:color="auto"/>
          </w:divBdr>
        </w:div>
      </w:divsChild>
    </w:div>
    <w:div w:id="322245572">
      <w:bodyDiv w:val="1"/>
      <w:marLeft w:val="0"/>
      <w:marRight w:val="0"/>
      <w:marTop w:val="0"/>
      <w:marBottom w:val="0"/>
      <w:divBdr>
        <w:top w:val="none" w:sz="0" w:space="0" w:color="auto"/>
        <w:left w:val="none" w:sz="0" w:space="0" w:color="auto"/>
        <w:bottom w:val="none" w:sz="0" w:space="0" w:color="auto"/>
        <w:right w:val="none" w:sz="0" w:space="0" w:color="auto"/>
      </w:divBdr>
    </w:div>
    <w:div w:id="397360127">
      <w:bodyDiv w:val="1"/>
      <w:marLeft w:val="0"/>
      <w:marRight w:val="0"/>
      <w:marTop w:val="0"/>
      <w:marBottom w:val="0"/>
      <w:divBdr>
        <w:top w:val="none" w:sz="0" w:space="0" w:color="auto"/>
        <w:left w:val="none" w:sz="0" w:space="0" w:color="auto"/>
        <w:bottom w:val="none" w:sz="0" w:space="0" w:color="auto"/>
        <w:right w:val="none" w:sz="0" w:space="0" w:color="auto"/>
      </w:divBdr>
      <w:divsChild>
        <w:div w:id="1122503512">
          <w:marLeft w:val="0"/>
          <w:marRight w:val="0"/>
          <w:marTop w:val="0"/>
          <w:marBottom w:val="0"/>
          <w:divBdr>
            <w:top w:val="none" w:sz="0" w:space="0" w:color="auto"/>
            <w:left w:val="none" w:sz="0" w:space="0" w:color="auto"/>
            <w:bottom w:val="none" w:sz="0" w:space="0" w:color="auto"/>
            <w:right w:val="none" w:sz="0" w:space="0" w:color="auto"/>
          </w:divBdr>
        </w:div>
        <w:div w:id="901866554">
          <w:marLeft w:val="0"/>
          <w:marRight w:val="0"/>
          <w:marTop w:val="0"/>
          <w:marBottom w:val="0"/>
          <w:divBdr>
            <w:top w:val="none" w:sz="0" w:space="0" w:color="auto"/>
            <w:left w:val="none" w:sz="0" w:space="0" w:color="auto"/>
            <w:bottom w:val="none" w:sz="0" w:space="0" w:color="auto"/>
            <w:right w:val="none" w:sz="0" w:space="0" w:color="auto"/>
          </w:divBdr>
        </w:div>
        <w:div w:id="1826586126">
          <w:marLeft w:val="0"/>
          <w:marRight w:val="0"/>
          <w:marTop w:val="0"/>
          <w:marBottom w:val="0"/>
          <w:divBdr>
            <w:top w:val="none" w:sz="0" w:space="0" w:color="auto"/>
            <w:left w:val="none" w:sz="0" w:space="0" w:color="auto"/>
            <w:bottom w:val="none" w:sz="0" w:space="0" w:color="auto"/>
            <w:right w:val="none" w:sz="0" w:space="0" w:color="auto"/>
          </w:divBdr>
        </w:div>
      </w:divsChild>
    </w:div>
    <w:div w:id="537201287">
      <w:bodyDiv w:val="1"/>
      <w:marLeft w:val="0"/>
      <w:marRight w:val="0"/>
      <w:marTop w:val="0"/>
      <w:marBottom w:val="0"/>
      <w:divBdr>
        <w:top w:val="none" w:sz="0" w:space="0" w:color="auto"/>
        <w:left w:val="none" w:sz="0" w:space="0" w:color="auto"/>
        <w:bottom w:val="none" w:sz="0" w:space="0" w:color="auto"/>
        <w:right w:val="none" w:sz="0" w:space="0" w:color="auto"/>
      </w:divBdr>
      <w:divsChild>
        <w:div w:id="466120074">
          <w:marLeft w:val="0"/>
          <w:marRight w:val="0"/>
          <w:marTop w:val="0"/>
          <w:marBottom w:val="0"/>
          <w:divBdr>
            <w:top w:val="none" w:sz="0" w:space="0" w:color="auto"/>
            <w:left w:val="none" w:sz="0" w:space="0" w:color="auto"/>
            <w:bottom w:val="none" w:sz="0" w:space="0" w:color="auto"/>
            <w:right w:val="none" w:sz="0" w:space="0" w:color="auto"/>
          </w:divBdr>
        </w:div>
        <w:div w:id="1798797104">
          <w:marLeft w:val="0"/>
          <w:marRight w:val="0"/>
          <w:marTop w:val="0"/>
          <w:marBottom w:val="0"/>
          <w:divBdr>
            <w:top w:val="none" w:sz="0" w:space="0" w:color="auto"/>
            <w:left w:val="none" w:sz="0" w:space="0" w:color="auto"/>
            <w:bottom w:val="none" w:sz="0" w:space="0" w:color="auto"/>
            <w:right w:val="none" w:sz="0" w:space="0" w:color="auto"/>
          </w:divBdr>
        </w:div>
        <w:div w:id="138814558">
          <w:marLeft w:val="0"/>
          <w:marRight w:val="0"/>
          <w:marTop w:val="0"/>
          <w:marBottom w:val="0"/>
          <w:divBdr>
            <w:top w:val="none" w:sz="0" w:space="0" w:color="auto"/>
            <w:left w:val="none" w:sz="0" w:space="0" w:color="auto"/>
            <w:bottom w:val="none" w:sz="0" w:space="0" w:color="auto"/>
            <w:right w:val="none" w:sz="0" w:space="0" w:color="auto"/>
          </w:divBdr>
        </w:div>
        <w:div w:id="1047342647">
          <w:marLeft w:val="0"/>
          <w:marRight w:val="0"/>
          <w:marTop w:val="0"/>
          <w:marBottom w:val="0"/>
          <w:divBdr>
            <w:top w:val="none" w:sz="0" w:space="0" w:color="auto"/>
            <w:left w:val="none" w:sz="0" w:space="0" w:color="auto"/>
            <w:bottom w:val="none" w:sz="0" w:space="0" w:color="auto"/>
            <w:right w:val="none" w:sz="0" w:space="0" w:color="auto"/>
          </w:divBdr>
        </w:div>
        <w:div w:id="450245726">
          <w:marLeft w:val="0"/>
          <w:marRight w:val="0"/>
          <w:marTop w:val="0"/>
          <w:marBottom w:val="0"/>
          <w:divBdr>
            <w:top w:val="none" w:sz="0" w:space="0" w:color="auto"/>
            <w:left w:val="none" w:sz="0" w:space="0" w:color="auto"/>
            <w:bottom w:val="none" w:sz="0" w:space="0" w:color="auto"/>
            <w:right w:val="none" w:sz="0" w:space="0" w:color="auto"/>
          </w:divBdr>
        </w:div>
        <w:div w:id="876741528">
          <w:marLeft w:val="0"/>
          <w:marRight w:val="0"/>
          <w:marTop w:val="0"/>
          <w:marBottom w:val="0"/>
          <w:divBdr>
            <w:top w:val="none" w:sz="0" w:space="0" w:color="auto"/>
            <w:left w:val="none" w:sz="0" w:space="0" w:color="auto"/>
            <w:bottom w:val="none" w:sz="0" w:space="0" w:color="auto"/>
            <w:right w:val="none" w:sz="0" w:space="0" w:color="auto"/>
          </w:divBdr>
        </w:div>
        <w:div w:id="1595240659">
          <w:marLeft w:val="0"/>
          <w:marRight w:val="0"/>
          <w:marTop w:val="0"/>
          <w:marBottom w:val="0"/>
          <w:divBdr>
            <w:top w:val="none" w:sz="0" w:space="0" w:color="auto"/>
            <w:left w:val="none" w:sz="0" w:space="0" w:color="auto"/>
            <w:bottom w:val="none" w:sz="0" w:space="0" w:color="auto"/>
            <w:right w:val="none" w:sz="0" w:space="0" w:color="auto"/>
          </w:divBdr>
        </w:div>
        <w:div w:id="526794525">
          <w:marLeft w:val="0"/>
          <w:marRight w:val="0"/>
          <w:marTop w:val="0"/>
          <w:marBottom w:val="0"/>
          <w:divBdr>
            <w:top w:val="none" w:sz="0" w:space="0" w:color="auto"/>
            <w:left w:val="none" w:sz="0" w:space="0" w:color="auto"/>
            <w:bottom w:val="none" w:sz="0" w:space="0" w:color="auto"/>
            <w:right w:val="none" w:sz="0" w:space="0" w:color="auto"/>
          </w:divBdr>
        </w:div>
        <w:div w:id="2023243097">
          <w:marLeft w:val="0"/>
          <w:marRight w:val="0"/>
          <w:marTop w:val="0"/>
          <w:marBottom w:val="0"/>
          <w:divBdr>
            <w:top w:val="none" w:sz="0" w:space="0" w:color="auto"/>
            <w:left w:val="none" w:sz="0" w:space="0" w:color="auto"/>
            <w:bottom w:val="none" w:sz="0" w:space="0" w:color="auto"/>
            <w:right w:val="none" w:sz="0" w:space="0" w:color="auto"/>
          </w:divBdr>
        </w:div>
        <w:div w:id="1367565678">
          <w:marLeft w:val="0"/>
          <w:marRight w:val="0"/>
          <w:marTop w:val="0"/>
          <w:marBottom w:val="0"/>
          <w:divBdr>
            <w:top w:val="none" w:sz="0" w:space="0" w:color="auto"/>
            <w:left w:val="none" w:sz="0" w:space="0" w:color="auto"/>
            <w:bottom w:val="none" w:sz="0" w:space="0" w:color="auto"/>
            <w:right w:val="none" w:sz="0" w:space="0" w:color="auto"/>
          </w:divBdr>
        </w:div>
        <w:div w:id="615140113">
          <w:marLeft w:val="0"/>
          <w:marRight w:val="0"/>
          <w:marTop w:val="0"/>
          <w:marBottom w:val="0"/>
          <w:divBdr>
            <w:top w:val="none" w:sz="0" w:space="0" w:color="auto"/>
            <w:left w:val="none" w:sz="0" w:space="0" w:color="auto"/>
            <w:bottom w:val="none" w:sz="0" w:space="0" w:color="auto"/>
            <w:right w:val="none" w:sz="0" w:space="0" w:color="auto"/>
          </w:divBdr>
        </w:div>
        <w:div w:id="981616577">
          <w:marLeft w:val="0"/>
          <w:marRight w:val="0"/>
          <w:marTop w:val="0"/>
          <w:marBottom w:val="0"/>
          <w:divBdr>
            <w:top w:val="none" w:sz="0" w:space="0" w:color="auto"/>
            <w:left w:val="none" w:sz="0" w:space="0" w:color="auto"/>
            <w:bottom w:val="none" w:sz="0" w:space="0" w:color="auto"/>
            <w:right w:val="none" w:sz="0" w:space="0" w:color="auto"/>
          </w:divBdr>
        </w:div>
        <w:div w:id="1496995170">
          <w:marLeft w:val="0"/>
          <w:marRight w:val="0"/>
          <w:marTop w:val="0"/>
          <w:marBottom w:val="0"/>
          <w:divBdr>
            <w:top w:val="none" w:sz="0" w:space="0" w:color="auto"/>
            <w:left w:val="none" w:sz="0" w:space="0" w:color="auto"/>
            <w:bottom w:val="none" w:sz="0" w:space="0" w:color="auto"/>
            <w:right w:val="none" w:sz="0" w:space="0" w:color="auto"/>
          </w:divBdr>
        </w:div>
        <w:div w:id="438379383">
          <w:marLeft w:val="0"/>
          <w:marRight w:val="0"/>
          <w:marTop w:val="0"/>
          <w:marBottom w:val="0"/>
          <w:divBdr>
            <w:top w:val="none" w:sz="0" w:space="0" w:color="auto"/>
            <w:left w:val="none" w:sz="0" w:space="0" w:color="auto"/>
            <w:bottom w:val="none" w:sz="0" w:space="0" w:color="auto"/>
            <w:right w:val="none" w:sz="0" w:space="0" w:color="auto"/>
          </w:divBdr>
        </w:div>
      </w:divsChild>
    </w:div>
    <w:div w:id="591935648">
      <w:bodyDiv w:val="1"/>
      <w:marLeft w:val="0"/>
      <w:marRight w:val="0"/>
      <w:marTop w:val="0"/>
      <w:marBottom w:val="0"/>
      <w:divBdr>
        <w:top w:val="none" w:sz="0" w:space="0" w:color="auto"/>
        <w:left w:val="none" w:sz="0" w:space="0" w:color="auto"/>
        <w:bottom w:val="none" w:sz="0" w:space="0" w:color="auto"/>
        <w:right w:val="none" w:sz="0" w:space="0" w:color="auto"/>
      </w:divBdr>
    </w:div>
    <w:div w:id="642471758">
      <w:bodyDiv w:val="1"/>
      <w:marLeft w:val="0"/>
      <w:marRight w:val="0"/>
      <w:marTop w:val="0"/>
      <w:marBottom w:val="0"/>
      <w:divBdr>
        <w:top w:val="none" w:sz="0" w:space="0" w:color="auto"/>
        <w:left w:val="none" w:sz="0" w:space="0" w:color="auto"/>
        <w:bottom w:val="none" w:sz="0" w:space="0" w:color="auto"/>
        <w:right w:val="none" w:sz="0" w:space="0" w:color="auto"/>
      </w:divBdr>
    </w:div>
    <w:div w:id="647444938">
      <w:bodyDiv w:val="1"/>
      <w:marLeft w:val="0"/>
      <w:marRight w:val="0"/>
      <w:marTop w:val="0"/>
      <w:marBottom w:val="0"/>
      <w:divBdr>
        <w:top w:val="none" w:sz="0" w:space="0" w:color="auto"/>
        <w:left w:val="none" w:sz="0" w:space="0" w:color="auto"/>
        <w:bottom w:val="none" w:sz="0" w:space="0" w:color="auto"/>
        <w:right w:val="none" w:sz="0" w:space="0" w:color="auto"/>
      </w:divBdr>
      <w:divsChild>
        <w:div w:id="1270550076">
          <w:marLeft w:val="0"/>
          <w:marRight w:val="0"/>
          <w:marTop w:val="0"/>
          <w:marBottom w:val="0"/>
          <w:divBdr>
            <w:top w:val="none" w:sz="0" w:space="0" w:color="auto"/>
            <w:left w:val="none" w:sz="0" w:space="0" w:color="auto"/>
            <w:bottom w:val="none" w:sz="0" w:space="0" w:color="auto"/>
            <w:right w:val="none" w:sz="0" w:space="0" w:color="auto"/>
          </w:divBdr>
        </w:div>
        <w:div w:id="692803653">
          <w:marLeft w:val="0"/>
          <w:marRight w:val="0"/>
          <w:marTop w:val="0"/>
          <w:marBottom w:val="0"/>
          <w:divBdr>
            <w:top w:val="none" w:sz="0" w:space="0" w:color="auto"/>
            <w:left w:val="none" w:sz="0" w:space="0" w:color="auto"/>
            <w:bottom w:val="none" w:sz="0" w:space="0" w:color="auto"/>
            <w:right w:val="none" w:sz="0" w:space="0" w:color="auto"/>
          </w:divBdr>
        </w:div>
        <w:div w:id="1893878772">
          <w:marLeft w:val="0"/>
          <w:marRight w:val="0"/>
          <w:marTop w:val="0"/>
          <w:marBottom w:val="0"/>
          <w:divBdr>
            <w:top w:val="none" w:sz="0" w:space="0" w:color="auto"/>
            <w:left w:val="none" w:sz="0" w:space="0" w:color="auto"/>
            <w:bottom w:val="none" w:sz="0" w:space="0" w:color="auto"/>
            <w:right w:val="none" w:sz="0" w:space="0" w:color="auto"/>
          </w:divBdr>
        </w:div>
        <w:div w:id="1726634874">
          <w:marLeft w:val="0"/>
          <w:marRight w:val="0"/>
          <w:marTop w:val="0"/>
          <w:marBottom w:val="0"/>
          <w:divBdr>
            <w:top w:val="none" w:sz="0" w:space="0" w:color="auto"/>
            <w:left w:val="none" w:sz="0" w:space="0" w:color="auto"/>
            <w:bottom w:val="none" w:sz="0" w:space="0" w:color="auto"/>
            <w:right w:val="none" w:sz="0" w:space="0" w:color="auto"/>
          </w:divBdr>
        </w:div>
        <w:div w:id="1079865482">
          <w:marLeft w:val="0"/>
          <w:marRight w:val="0"/>
          <w:marTop w:val="0"/>
          <w:marBottom w:val="0"/>
          <w:divBdr>
            <w:top w:val="none" w:sz="0" w:space="0" w:color="auto"/>
            <w:left w:val="none" w:sz="0" w:space="0" w:color="auto"/>
            <w:bottom w:val="none" w:sz="0" w:space="0" w:color="auto"/>
            <w:right w:val="none" w:sz="0" w:space="0" w:color="auto"/>
          </w:divBdr>
        </w:div>
        <w:div w:id="535196505">
          <w:marLeft w:val="0"/>
          <w:marRight w:val="0"/>
          <w:marTop w:val="0"/>
          <w:marBottom w:val="0"/>
          <w:divBdr>
            <w:top w:val="none" w:sz="0" w:space="0" w:color="auto"/>
            <w:left w:val="none" w:sz="0" w:space="0" w:color="auto"/>
            <w:bottom w:val="none" w:sz="0" w:space="0" w:color="auto"/>
            <w:right w:val="none" w:sz="0" w:space="0" w:color="auto"/>
          </w:divBdr>
        </w:div>
        <w:div w:id="203955518">
          <w:marLeft w:val="0"/>
          <w:marRight w:val="0"/>
          <w:marTop w:val="0"/>
          <w:marBottom w:val="0"/>
          <w:divBdr>
            <w:top w:val="none" w:sz="0" w:space="0" w:color="auto"/>
            <w:left w:val="none" w:sz="0" w:space="0" w:color="auto"/>
            <w:bottom w:val="none" w:sz="0" w:space="0" w:color="auto"/>
            <w:right w:val="none" w:sz="0" w:space="0" w:color="auto"/>
          </w:divBdr>
        </w:div>
        <w:div w:id="855340461">
          <w:marLeft w:val="0"/>
          <w:marRight w:val="0"/>
          <w:marTop w:val="0"/>
          <w:marBottom w:val="0"/>
          <w:divBdr>
            <w:top w:val="none" w:sz="0" w:space="0" w:color="auto"/>
            <w:left w:val="none" w:sz="0" w:space="0" w:color="auto"/>
            <w:bottom w:val="none" w:sz="0" w:space="0" w:color="auto"/>
            <w:right w:val="none" w:sz="0" w:space="0" w:color="auto"/>
          </w:divBdr>
        </w:div>
      </w:divsChild>
    </w:div>
    <w:div w:id="661547194">
      <w:bodyDiv w:val="1"/>
      <w:marLeft w:val="0"/>
      <w:marRight w:val="0"/>
      <w:marTop w:val="0"/>
      <w:marBottom w:val="0"/>
      <w:divBdr>
        <w:top w:val="none" w:sz="0" w:space="0" w:color="auto"/>
        <w:left w:val="none" w:sz="0" w:space="0" w:color="auto"/>
        <w:bottom w:val="none" w:sz="0" w:space="0" w:color="auto"/>
        <w:right w:val="none" w:sz="0" w:space="0" w:color="auto"/>
      </w:divBdr>
    </w:div>
    <w:div w:id="691496790">
      <w:bodyDiv w:val="1"/>
      <w:marLeft w:val="0"/>
      <w:marRight w:val="0"/>
      <w:marTop w:val="0"/>
      <w:marBottom w:val="0"/>
      <w:divBdr>
        <w:top w:val="none" w:sz="0" w:space="0" w:color="auto"/>
        <w:left w:val="none" w:sz="0" w:space="0" w:color="auto"/>
        <w:bottom w:val="none" w:sz="0" w:space="0" w:color="auto"/>
        <w:right w:val="none" w:sz="0" w:space="0" w:color="auto"/>
      </w:divBdr>
      <w:divsChild>
        <w:div w:id="1411927802">
          <w:marLeft w:val="0"/>
          <w:marRight w:val="0"/>
          <w:marTop w:val="0"/>
          <w:marBottom w:val="0"/>
          <w:divBdr>
            <w:top w:val="none" w:sz="0" w:space="0" w:color="auto"/>
            <w:left w:val="none" w:sz="0" w:space="0" w:color="auto"/>
            <w:bottom w:val="none" w:sz="0" w:space="0" w:color="auto"/>
            <w:right w:val="none" w:sz="0" w:space="0" w:color="auto"/>
          </w:divBdr>
        </w:div>
        <w:div w:id="2024279060">
          <w:marLeft w:val="0"/>
          <w:marRight w:val="0"/>
          <w:marTop w:val="0"/>
          <w:marBottom w:val="0"/>
          <w:divBdr>
            <w:top w:val="none" w:sz="0" w:space="0" w:color="auto"/>
            <w:left w:val="none" w:sz="0" w:space="0" w:color="auto"/>
            <w:bottom w:val="none" w:sz="0" w:space="0" w:color="auto"/>
            <w:right w:val="none" w:sz="0" w:space="0" w:color="auto"/>
          </w:divBdr>
        </w:div>
        <w:div w:id="227814028">
          <w:marLeft w:val="0"/>
          <w:marRight w:val="0"/>
          <w:marTop w:val="0"/>
          <w:marBottom w:val="0"/>
          <w:divBdr>
            <w:top w:val="none" w:sz="0" w:space="0" w:color="auto"/>
            <w:left w:val="none" w:sz="0" w:space="0" w:color="auto"/>
            <w:bottom w:val="none" w:sz="0" w:space="0" w:color="auto"/>
            <w:right w:val="none" w:sz="0" w:space="0" w:color="auto"/>
          </w:divBdr>
        </w:div>
        <w:div w:id="696928930">
          <w:marLeft w:val="0"/>
          <w:marRight w:val="0"/>
          <w:marTop w:val="0"/>
          <w:marBottom w:val="0"/>
          <w:divBdr>
            <w:top w:val="none" w:sz="0" w:space="0" w:color="auto"/>
            <w:left w:val="none" w:sz="0" w:space="0" w:color="auto"/>
            <w:bottom w:val="none" w:sz="0" w:space="0" w:color="auto"/>
            <w:right w:val="none" w:sz="0" w:space="0" w:color="auto"/>
          </w:divBdr>
        </w:div>
        <w:div w:id="123818480">
          <w:marLeft w:val="0"/>
          <w:marRight w:val="0"/>
          <w:marTop w:val="0"/>
          <w:marBottom w:val="0"/>
          <w:divBdr>
            <w:top w:val="none" w:sz="0" w:space="0" w:color="auto"/>
            <w:left w:val="none" w:sz="0" w:space="0" w:color="auto"/>
            <w:bottom w:val="none" w:sz="0" w:space="0" w:color="auto"/>
            <w:right w:val="none" w:sz="0" w:space="0" w:color="auto"/>
          </w:divBdr>
        </w:div>
        <w:div w:id="928270029">
          <w:marLeft w:val="0"/>
          <w:marRight w:val="0"/>
          <w:marTop w:val="0"/>
          <w:marBottom w:val="0"/>
          <w:divBdr>
            <w:top w:val="none" w:sz="0" w:space="0" w:color="auto"/>
            <w:left w:val="none" w:sz="0" w:space="0" w:color="auto"/>
            <w:bottom w:val="none" w:sz="0" w:space="0" w:color="auto"/>
            <w:right w:val="none" w:sz="0" w:space="0" w:color="auto"/>
          </w:divBdr>
        </w:div>
        <w:div w:id="628778633">
          <w:marLeft w:val="0"/>
          <w:marRight w:val="0"/>
          <w:marTop w:val="0"/>
          <w:marBottom w:val="0"/>
          <w:divBdr>
            <w:top w:val="none" w:sz="0" w:space="0" w:color="auto"/>
            <w:left w:val="none" w:sz="0" w:space="0" w:color="auto"/>
            <w:bottom w:val="none" w:sz="0" w:space="0" w:color="auto"/>
            <w:right w:val="none" w:sz="0" w:space="0" w:color="auto"/>
          </w:divBdr>
        </w:div>
      </w:divsChild>
    </w:div>
    <w:div w:id="702631400">
      <w:bodyDiv w:val="1"/>
      <w:marLeft w:val="0"/>
      <w:marRight w:val="0"/>
      <w:marTop w:val="0"/>
      <w:marBottom w:val="0"/>
      <w:divBdr>
        <w:top w:val="none" w:sz="0" w:space="0" w:color="auto"/>
        <w:left w:val="none" w:sz="0" w:space="0" w:color="auto"/>
        <w:bottom w:val="none" w:sz="0" w:space="0" w:color="auto"/>
        <w:right w:val="none" w:sz="0" w:space="0" w:color="auto"/>
      </w:divBdr>
    </w:div>
    <w:div w:id="706174446">
      <w:bodyDiv w:val="1"/>
      <w:marLeft w:val="0"/>
      <w:marRight w:val="0"/>
      <w:marTop w:val="0"/>
      <w:marBottom w:val="0"/>
      <w:divBdr>
        <w:top w:val="none" w:sz="0" w:space="0" w:color="auto"/>
        <w:left w:val="none" w:sz="0" w:space="0" w:color="auto"/>
        <w:bottom w:val="none" w:sz="0" w:space="0" w:color="auto"/>
        <w:right w:val="none" w:sz="0" w:space="0" w:color="auto"/>
      </w:divBdr>
      <w:divsChild>
        <w:div w:id="468475204">
          <w:marLeft w:val="0"/>
          <w:marRight w:val="0"/>
          <w:marTop w:val="0"/>
          <w:marBottom w:val="0"/>
          <w:divBdr>
            <w:top w:val="none" w:sz="0" w:space="0" w:color="auto"/>
            <w:left w:val="none" w:sz="0" w:space="0" w:color="auto"/>
            <w:bottom w:val="none" w:sz="0" w:space="0" w:color="auto"/>
            <w:right w:val="none" w:sz="0" w:space="0" w:color="auto"/>
          </w:divBdr>
        </w:div>
        <w:div w:id="807862337">
          <w:marLeft w:val="0"/>
          <w:marRight w:val="0"/>
          <w:marTop w:val="0"/>
          <w:marBottom w:val="0"/>
          <w:divBdr>
            <w:top w:val="none" w:sz="0" w:space="0" w:color="auto"/>
            <w:left w:val="none" w:sz="0" w:space="0" w:color="auto"/>
            <w:bottom w:val="none" w:sz="0" w:space="0" w:color="auto"/>
            <w:right w:val="none" w:sz="0" w:space="0" w:color="auto"/>
          </w:divBdr>
        </w:div>
        <w:div w:id="1439519478">
          <w:marLeft w:val="0"/>
          <w:marRight w:val="0"/>
          <w:marTop w:val="0"/>
          <w:marBottom w:val="0"/>
          <w:divBdr>
            <w:top w:val="none" w:sz="0" w:space="0" w:color="auto"/>
            <w:left w:val="none" w:sz="0" w:space="0" w:color="auto"/>
            <w:bottom w:val="none" w:sz="0" w:space="0" w:color="auto"/>
            <w:right w:val="none" w:sz="0" w:space="0" w:color="auto"/>
          </w:divBdr>
        </w:div>
        <w:div w:id="1048648918">
          <w:marLeft w:val="0"/>
          <w:marRight w:val="0"/>
          <w:marTop w:val="0"/>
          <w:marBottom w:val="0"/>
          <w:divBdr>
            <w:top w:val="none" w:sz="0" w:space="0" w:color="auto"/>
            <w:left w:val="none" w:sz="0" w:space="0" w:color="auto"/>
            <w:bottom w:val="none" w:sz="0" w:space="0" w:color="auto"/>
            <w:right w:val="none" w:sz="0" w:space="0" w:color="auto"/>
          </w:divBdr>
        </w:div>
        <w:div w:id="1205874264">
          <w:marLeft w:val="0"/>
          <w:marRight w:val="0"/>
          <w:marTop w:val="0"/>
          <w:marBottom w:val="0"/>
          <w:divBdr>
            <w:top w:val="none" w:sz="0" w:space="0" w:color="auto"/>
            <w:left w:val="none" w:sz="0" w:space="0" w:color="auto"/>
            <w:bottom w:val="none" w:sz="0" w:space="0" w:color="auto"/>
            <w:right w:val="none" w:sz="0" w:space="0" w:color="auto"/>
          </w:divBdr>
        </w:div>
        <w:div w:id="1796292129">
          <w:marLeft w:val="0"/>
          <w:marRight w:val="0"/>
          <w:marTop w:val="0"/>
          <w:marBottom w:val="0"/>
          <w:divBdr>
            <w:top w:val="none" w:sz="0" w:space="0" w:color="auto"/>
            <w:left w:val="none" w:sz="0" w:space="0" w:color="auto"/>
            <w:bottom w:val="none" w:sz="0" w:space="0" w:color="auto"/>
            <w:right w:val="none" w:sz="0" w:space="0" w:color="auto"/>
          </w:divBdr>
        </w:div>
        <w:div w:id="281765117">
          <w:marLeft w:val="0"/>
          <w:marRight w:val="0"/>
          <w:marTop w:val="0"/>
          <w:marBottom w:val="0"/>
          <w:divBdr>
            <w:top w:val="none" w:sz="0" w:space="0" w:color="auto"/>
            <w:left w:val="none" w:sz="0" w:space="0" w:color="auto"/>
            <w:bottom w:val="none" w:sz="0" w:space="0" w:color="auto"/>
            <w:right w:val="none" w:sz="0" w:space="0" w:color="auto"/>
          </w:divBdr>
        </w:div>
        <w:div w:id="1442070475">
          <w:marLeft w:val="0"/>
          <w:marRight w:val="0"/>
          <w:marTop w:val="0"/>
          <w:marBottom w:val="0"/>
          <w:divBdr>
            <w:top w:val="none" w:sz="0" w:space="0" w:color="auto"/>
            <w:left w:val="none" w:sz="0" w:space="0" w:color="auto"/>
            <w:bottom w:val="none" w:sz="0" w:space="0" w:color="auto"/>
            <w:right w:val="none" w:sz="0" w:space="0" w:color="auto"/>
          </w:divBdr>
        </w:div>
        <w:div w:id="1504776910">
          <w:marLeft w:val="0"/>
          <w:marRight w:val="0"/>
          <w:marTop w:val="0"/>
          <w:marBottom w:val="0"/>
          <w:divBdr>
            <w:top w:val="none" w:sz="0" w:space="0" w:color="auto"/>
            <w:left w:val="none" w:sz="0" w:space="0" w:color="auto"/>
            <w:bottom w:val="none" w:sz="0" w:space="0" w:color="auto"/>
            <w:right w:val="none" w:sz="0" w:space="0" w:color="auto"/>
          </w:divBdr>
        </w:div>
        <w:div w:id="1962572117">
          <w:marLeft w:val="0"/>
          <w:marRight w:val="0"/>
          <w:marTop w:val="0"/>
          <w:marBottom w:val="0"/>
          <w:divBdr>
            <w:top w:val="none" w:sz="0" w:space="0" w:color="auto"/>
            <w:left w:val="none" w:sz="0" w:space="0" w:color="auto"/>
            <w:bottom w:val="none" w:sz="0" w:space="0" w:color="auto"/>
            <w:right w:val="none" w:sz="0" w:space="0" w:color="auto"/>
          </w:divBdr>
        </w:div>
        <w:div w:id="1581405621">
          <w:marLeft w:val="0"/>
          <w:marRight w:val="0"/>
          <w:marTop w:val="0"/>
          <w:marBottom w:val="0"/>
          <w:divBdr>
            <w:top w:val="none" w:sz="0" w:space="0" w:color="auto"/>
            <w:left w:val="none" w:sz="0" w:space="0" w:color="auto"/>
            <w:bottom w:val="none" w:sz="0" w:space="0" w:color="auto"/>
            <w:right w:val="none" w:sz="0" w:space="0" w:color="auto"/>
          </w:divBdr>
        </w:div>
        <w:div w:id="728917190">
          <w:marLeft w:val="0"/>
          <w:marRight w:val="0"/>
          <w:marTop w:val="0"/>
          <w:marBottom w:val="0"/>
          <w:divBdr>
            <w:top w:val="none" w:sz="0" w:space="0" w:color="auto"/>
            <w:left w:val="none" w:sz="0" w:space="0" w:color="auto"/>
            <w:bottom w:val="none" w:sz="0" w:space="0" w:color="auto"/>
            <w:right w:val="none" w:sz="0" w:space="0" w:color="auto"/>
          </w:divBdr>
        </w:div>
      </w:divsChild>
    </w:div>
    <w:div w:id="708839946">
      <w:bodyDiv w:val="1"/>
      <w:marLeft w:val="0"/>
      <w:marRight w:val="0"/>
      <w:marTop w:val="0"/>
      <w:marBottom w:val="0"/>
      <w:divBdr>
        <w:top w:val="none" w:sz="0" w:space="0" w:color="auto"/>
        <w:left w:val="none" w:sz="0" w:space="0" w:color="auto"/>
        <w:bottom w:val="none" w:sz="0" w:space="0" w:color="auto"/>
        <w:right w:val="none" w:sz="0" w:space="0" w:color="auto"/>
      </w:divBdr>
    </w:div>
    <w:div w:id="720978279">
      <w:bodyDiv w:val="1"/>
      <w:marLeft w:val="0"/>
      <w:marRight w:val="0"/>
      <w:marTop w:val="0"/>
      <w:marBottom w:val="0"/>
      <w:divBdr>
        <w:top w:val="none" w:sz="0" w:space="0" w:color="auto"/>
        <w:left w:val="none" w:sz="0" w:space="0" w:color="auto"/>
        <w:bottom w:val="none" w:sz="0" w:space="0" w:color="auto"/>
        <w:right w:val="none" w:sz="0" w:space="0" w:color="auto"/>
      </w:divBdr>
      <w:divsChild>
        <w:div w:id="1025592015">
          <w:marLeft w:val="0"/>
          <w:marRight w:val="0"/>
          <w:marTop w:val="0"/>
          <w:marBottom w:val="0"/>
          <w:divBdr>
            <w:top w:val="none" w:sz="0" w:space="0" w:color="auto"/>
            <w:left w:val="none" w:sz="0" w:space="0" w:color="auto"/>
            <w:bottom w:val="none" w:sz="0" w:space="0" w:color="auto"/>
            <w:right w:val="none" w:sz="0" w:space="0" w:color="auto"/>
          </w:divBdr>
        </w:div>
        <w:div w:id="213203287">
          <w:marLeft w:val="0"/>
          <w:marRight w:val="0"/>
          <w:marTop w:val="0"/>
          <w:marBottom w:val="0"/>
          <w:divBdr>
            <w:top w:val="none" w:sz="0" w:space="0" w:color="auto"/>
            <w:left w:val="none" w:sz="0" w:space="0" w:color="auto"/>
            <w:bottom w:val="none" w:sz="0" w:space="0" w:color="auto"/>
            <w:right w:val="none" w:sz="0" w:space="0" w:color="auto"/>
          </w:divBdr>
        </w:div>
        <w:div w:id="1778716035">
          <w:marLeft w:val="0"/>
          <w:marRight w:val="0"/>
          <w:marTop w:val="0"/>
          <w:marBottom w:val="0"/>
          <w:divBdr>
            <w:top w:val="none" w:sz="0" w:space="0" w:color="auto"/>
            <w:left w:val="none" w:sz="0" w:space="0" w:color="auto"/>
            <w:bottom w:val="none" w:sz="0" w:space="0" w:color="auto"/>
            <w:right w:val="none" w:sz="0" w:space="0" w:color="auto"/>
          </w:divBdr>
        </w:div>
        <w:div w:id="1422221487">
          <w:marLeft w:val="0"/>
          <w:marRight w:val="0"/>
          <w:marTop w:val="0"/>
          <w:marBottom w:val="0"/>
          <w:divBdr>
            <w:top w:val="none" w:sz="0" w:space="0" w:color="auto"/>
            <w:left w:val="none" w:sz="0" w:space="0" w:color="auto"/>
            <w:bottom w:val="none" w:sz="0" w:space="0" w:color="auto"/>
            <w:right w:val="none" w:sz="0" w:space="0" w:color="auto"/>
          </w:divBdr>
        </w:div>
        <w:div w:id="27342796">
          <w:marLeft w:val="0"/>
          <w:marRight w:val="0"/>
          <w:marTop w:val="0"/>
          <w:marBottom w:val="0"/>
          <w:divBdr>
            <w:top w:val="none" w:sz="0" w:space="0" w:color="auto"/>
            <w:left w:val="none" w:sz="0" w:space="0" w:color="auto"/>
            <w:bottom w:val="none" w:sz="0" w:space="0" w:color="auto"/>
            <w:right w:val="none" w:sz="0" w:space="0" w:color="auto"/>
          </w:divBdr>
        </w:div>
        <w:div w:id="894589072">
          <w:marLeft w:val="0"/>
          <w:marRight w:val="0"/>
          <w:marTop w:val="0"/>
          <w:marBottom w:val="0"/>
          <w:divBdr>
            <w:top w:val="none" w:sz="0" w:space="0" w:color="auto"/>
            <w:left w:val="none" w:sz="0" w:space="0" w:color="auto"/>
            <w:bottom w:val="none" w:sz="0" w:space="0" w:color="auto"/>
            <w:right w:val="none" w:sz="0" w:space="0" w:color="auto"/>
          </w:divBdr>
        </w:div>
        <w:div w:id="1253775817">
          <w:marLeft w:val="0"/>
          <w:marRight w:val="0"/>
          <w:marTop w:val="0"/>
          <w:marBottom w:val="0"/>
          <w:divBdr>
            <w:top w:val="none" w:sz="0" w:space="0" w:color="auto"/>
            <w:left w:val="none" w:sz="0" w:space="0" w:color="auto"/>
            <w:bottom w:val="none" w:sz="0" w:space="0" w:color="auto"/>
            <w:right w:val="none" w:sz="0" w:space="0" w:color="auto"/>
          </w:divBdr>
        </w:div>
        <w:div w:id="1762526852">
          <w:marLeft w:val="0"/>
          <w:marRight w:val="0"/>
          <w:marTop w:val="0"/>
          <w:marBottom w:val="0"/>
          <w:divBdr>
            <w:top w:val="none" w:sz="0" w:space="0" w:color="auto"/>
            <w:left w:val="none" w:sz="0" w:space="0" w:color="auto"/>
            <w:bottom w:val="none" w:sz="0" w:space="0" w:color="auto"/>
            <w:right w:val="none" w:sz="0" w:space="0" w:color="auto"/>
          </w:divBdr>
        </w:div>
        <w:div w:id="1300693400">
          <w:marLeft w:val="0"/>
          <w:marRight w:val="0"/>
          <w:marTop w:val="0"/>
          <w:marBottom w:val="0"/>
          <w:divBdr>
            <w:top w:val="none" w:sz="0" w:space="0" w:color="auto"/>
            <w:left w:val="none" w:sz="0" w:space="0" w:color="auto"/>
            <w:bottom w:val="none" w:sz="0" w:space="0" w:color="auto"/>
            <w:right w:val="none" w:sz="0" w:space="0" w:color="auto"/>
          </w:divBdr>
        </w:div>
        <w:div w:id="391587745">
          <w:marLeft w:val="0"/>
          <w:marRight w:val="0"/>
          <w:marTop w:val="0"/>
          <w:marBottom w:val="0"/>
          <w:divBdr>
            <w:top w:val="none" w:sz="0" w:space="0" w:color="auto"/>
            <w:left w:val="none" w:sz="0" w:space="0" w:color="auto"/>
            <w:bottom w:val="none" w:sz="0" w:space="0" w:color="auto"/>
            <w:right w:val="none" w:sz="0" w:space="0" w:color="auto"/>
          </w:divBdr>
        </w:div>
        <w:div w:id="1696927338">
          <w:marLeft w:val="0"/>
          <w:marRight w:val="0"/>
          <w:marTop w:val="0"/>
          <w:marBottom w:val="0"/>
          <w:divBdr>
            <w:top w:val="none" w:sz="0" w:space="0" w:color="auto"/>
            <w:left w:val="none" w:sz="0" w:space="0" w:color="auto"/>
            <w:bottom w:val="none" w:sz="0" w:space="0" w:color="auto"/>
            <w:right w:val="none" w:sz="0" w:space="0" w:color="auto"/>
          </w:divBdr>
        </w:div>
        <w:div w:id="1777867012">
          <w:marLeft w:val="0"/>
          <w:marRight w:val="0"/>
          <w:marTop w:val="0"/>
          <w:marBottom w:val="0"/>
          <w:divBdr>
            <w:top w:val="none" w:sz="0" w:space="0" w:color="auto"/>
            <w:left w:val="none" w:sz="0" w:space="0" w:color="auto"/>
            <w:bottom w:val="none" w:sz="0" w:space="0" w:color="auto"/>
            <w:right w:val="none" w:sz="0" w:space="0" w:color="auto"/>
          </w:divBdr>
        </w:div>
      </w:divsChild>
    </w:div>
    <w:div w:id="722484713">
      <w:bodyDiv w:val="1"/>
      <w:marLeft w:val="0"/>
      <w:marRight w:val="0"/>
      <w:marTop w:val="0"/>
      <w:marBottom w:val="0"/>
      <w:divBdr>
        <w:top w:val="none" w:sz="0" w:space="0" w:color="auto"/>
        <w:left w:val="none" w:sz="0" w:space="0" w:color="auto"/>
        <w:bottom w:val="none" w:sz="0" w:space="0" w:color="auto"/>
        <w:right w:val="none" w:sz="0" w:space="0" w:color="auto"/>
      </w:divBdr>
    </w:div>
    <w:div w:id="779184234">
      <w:bodyDiv w:val="1"/>
      <w:marLeft w:val="0"/>
      <w:marRight w:val="0"/>
      <w:marTop w:val="0"/>
      <w:marBottom w:val="0"/>
      <w:divBdr>
        <w:top w:val="none" w:sz="0" w:space="0" w:color="auto"/>
        <w:left w:val="none" w:sz="0" w:space="0" w:color="auto"/>
        <w:bottom w:val="none" w:sz="0" w:space="0" w:color="auto"/>
        <w:right w:val="none" w:sz="0" w:space="0" w:color="auto"/>
      </w:divBdr>
      <w:divsChild>
        <w:div w:id="1749230242">
          <w:marLeft w:val="0"/>
          <w:marRight w:val="0"/>
          <w:marTop w:val="0"/>
          <w:marBottom w:val="0"/>
          <w:divBdr>
            <w:top w:val="none" w:sz="0" w:space="0" w:color="auto"/>
            <w:left w:val="none" w:sz="0" w:space="0" w:color="auto"/>
            <w:bottom w:val="none" w:sz="0" w:space="0" w:color="auto"/>
            <w:right w:val="none" w:sz="0" w:space="0" w:color="auto"/>
          </w:divBdr>
        </w:div>
        <w:div w:id="551311832">
          <w:marLeft w:val="0"/>
          <w:marRight w:val="0"/>
          <w:marTop w:val="0"/>
          <w:marBottom w:val="0"/>
          <w:divBdr>
            <w:top w:val="none" w:sz="0" w:space="0" w:color="auto"/>
            <w:left w:val="none" w:sz="0" w:space="0" w:color="auto"/>
            <w:bottom w:val="none" w:sz="0" w:space="0" w:color="auto"/>
            <w:right w:val="none" w:sz="0" w:space="0" w:color="auto"/>
          </w:divBdr>
        </w:div>
        <w:div w:id="1352417541">
          <w:marLeft w:val="0"/>
          <w:marRight w:val="0"/>
          <w:marTop w:val="0"/>
          <w:marBottom w:val="0"/>
          <w:divBdr>
            <w:top w:val="none" w:sz="0" w:space="0" w:color="auto"/>
            <w:left w:val="none" w:sz="0" w:space="0" w:color="auto"/>
            <w:bottom w:val="none" w:sz="0" w:space="0" w:color="auto"/>
            <w:right w:val="none" w:sz="0" w:space="0" w:color="auto"/>
          </w:divBdr>
        </w:div>
        <w:div w:id="1806660633">
          <w:marLeft w:val="0"/>
          <w:marRight w:val="0"/>
          <w:marTop w:val="0"/>
          <w:marBottom w:val="0"/>
          <w:divBdr>
            <w:top w:val="none" w:sz="0" w:space="0" w:color="auto"/>
            <w:left w:val="none" w:sz="0" w:space="0" w:color="auto"/>
            <w:bottom w:val="none" w:sz="0" w:space="0" w:color="auto"/>
            <w:right w:val="none" w:sz="0" w:space="0" w:color="auto"/>
          </w:divBdr>
        </w:div>
        <w:div w:id="429814646">
          <w:marLeft w:val="0"/>
          <w:marRight w:val="0"/>
          <w:marTop w:val="0"/>
          <w:marBottom w:val="0"/>
          <w:divBdr>
            <w:top w:val="none" w:sz="0" w:space="0" w:color="auto"/>
            <w:left w:val="none" w:sz="0" w:space="0" w:color="auto"/>
            <w:bottom w:val="none" w:sz="0" w:space="0" w:color="auto"/>
            <w:right w:val="none" w:sz="0" w:space="0" w:color="auto"/>
          </w:divBdr>
        </w:div>
      </w:divsChild>
    </w:div>
    <w:div w:id="788010302">
      <w:bodyDiv w:val="1"/>
      <w:marLeft w:val="0"/>
      <w:marRight w:val="0"/>
      <w:marTop w:val="0"/>
      <w:marBottom w:val="0"/>
      <w:divBdr>
        <w:top w:val="none" w:sz="0" w:space="0" w:color="auto"/>
        <w:left w:val="none" w:sz="0" w:space="0" w:color="auto"/>
        <w:bottom w:val="none" w:sz="0" w:space="0" w:color="auto"/>
        <w:right w:val="none" w:sz="0" w:space="0" w:color="auto"/>
      </w:divBdr>
    </w:div>
    <w:div w:id="811092799">
      <w:bodyDiv w:val="1"/>
      <w:marLeft w:val="0"/>
      <w:marRight w:val="0"/>
      <w:marTop w:val="0"/>
      <w:marBottom w:val="0"/>
      <w:divBdr>
        <w:top w:val="none" w:sz="0" w:space="0" w:color="auto"/>
        <w:left w:val="none" w:sz="0" w:space="0" w:color="auto"/>
        <w:bottom w:val="none" w:sz="0" w:space="0" w:color="auto"/>
        <w:right w:val="none" w:sz="0" w:space="0" w:color="auto"/>
      </w:divBdr>
      <w:divsChild>
        <w:div w:id="712080612">
          <w:marLeft w:val="0"/>
          <w:marRight w:val="0"/>
          <w:marTop w:val="0"/>
          <w:marBottom w:val="0"/>
          <w:divBdr>
            <w:top w:val="none" w:sz="0" w:space="0" w:color="auto"/>
            <w:left w:val="none" w:sz="0" w:space="0" w:color="auto"/>
            <w:bottom w:val="none" w:sz="0" w:space="0" w:color="auto"/>
            <w:right w:val="none" w:sz="0" w:space="0" w:color="auto"/>
          </w:divBdr>
        </w:div>
        <w:div w:id="610284210">
          <w:marLeft w:val="0"/>
          <w:marRight w:val="0"/>
          <w:marTop w:val="0"/>
          <w:marBottom w:val="0"/>
          <w:divBdr>
            <w:top w:val="none" w:sz="0" w:space="0" w:color="auto"/>
            <w:left w:val="none" w:sz="0" w:space="0" w:color="auto"/>
            <w:bottom w:val="none" w:sz="0" w:space="0" w:color="auto"/>
            <w:right w:val="none" w:sz="0" w:space="0" w:color="auto"/>
          </w:divBdr>
        </w:div>
        <w:div w:id="660700352">
          <w:marLeft w:val="0"/>
          <w:marRight w:val="0"/>
          <w:marTop w:val="0"/>
          <w:marBottom w:val="0"/>
          <w:divBdr>
            <w:top w:val="none" w:sz="0" w:space="0" w:color="auto"/>
            <w:left w:val="none" w:sz="0" w:space="0" w:color="auto"/>
            <w:bottom w:val="none" w:sz="0" w:space="0" w:color="auto"/>
            <w:right w:val="none" w:sz="0" w:space="0" w:color="auto"/>
          </w:divBdr>
        </w:div>
        <w:div w:id="1342969061">
          <w:marLeft w:val="0"/>
          <w:marRight w:val="0"/>
          <w:marTop w:val="0"/>
          <w:marBottom w:val="0"/>
          <w:divBdr>
            <w:top w:val="none" w:sz="0" w:space="0" w:color="auto"/>
            <w:left w:val="none" w:sz="0" w:space="0" w:color="auto"/>
            <w:bottom w:val="none" w:sz="0" w:space="0" w:color="auto"/>
            <w:right w:val="none" w:sz="0" w:space="0" w:color="auto"/>
          </w:divBdr>
        </w:div>
        <w:div w:id="1120226194">
          <w:marLeft w:val="0"/>
          <w:marRight w:val="0"/>
          <w:marTop w:val="0"/>
          <w:marBottom w:val="0"/>
          <w:divBdr>
            <w:top w:val="none" w:sz="0" w:space="0" w:color="auto"/>
            <w:left w:val="none" w:sz="0" w:space="0" w:color="auto"/>
            <w:bottom w:val="none" w:sz="0" w:space="0" w:color="auto"/>
            <w:right w:val="none" w:sz="0" w:space="0" w:color="auto"/>
          </w:divBdr>
        </w:div>
      </w:divsChild>
    </w:div>
    <w:div w:id="858006547">
      <w:bodyDiv w:val="1"/>
      <w:marLeft w:val="0"/>
      <w:marRight w:val="0"/>
      <w:marTop w:val="0"/>
      <w:marBottom w:val="0"/>
      <w:divBdr>
        <w:top w:val="none" w:sz="0" w:space="0" w:color="auto"/>
        <w:left w:val="none" w:sz="0" w:space="0" w:color="auto"/>
        <w:bottom w:val="none" w:sz="0" w:space="0" w:color="auto"/>
        <w:right w:val="none" w:sz="0" w:space="0" w:color="auto"/>
      </w:divBdr>
      <w:divsChild>
        <w:div w:id="1669015810">
          <w:marLeft w:val="0"/>
          <w:marRight w:val="0"/>
          <w:marTop w:val="0"/>
          <w:marBottom w:val="0"/>
          <w:divBdr>
            <w:top w:val="none" w:sz="0" w:space="0" w:color="auto"/>
            <w:left w:val="none" w:sz="0" w:space="0" w:color="auto"/>
            <w:bottom w:val="none" w:sz="0" w:space="0" w:color="auto"/>
            <w:right w:val="none" w:sz="0" w:space="0" w:color="auto"/>
          </w:divBdr>
        </w:div>
      </w:divsChild>
    </w:div>
    <w:div w:id="908735469">
      <w:bodyDiv w:val="1"/>
      <w:marLeft w:val="0"/>
      <w:marRight w:val="0"/>
      <w:marTop w:val="0"/>
      <w:marBottom w:val="0"/>
      <w:divBdr>
        <w:top w:val="none" w:sz="0" w:space="0" w:color="auto"/>
        <w:left w:val="none" w:sz="0" w:space="0" w:color="auto"/>
        <w:bottom w:val="none" w:sz="0" w:space="0" w:color="auto"/>
        <w:right w:val="none" w:sz="0" w:space="0" w:color="auto"/>
      </w:divBdr>
    </w:div>
    <w:div w:id="934678770">
      <w:bodyDiv w:val="1"/>
      <w:marLeft w:val="0"/>
      <w:marRight w:val="0"/>
      <w:marTop w:val="0"/>
      <w:marBottom w:val="0"/>
      <w:divBdr>
        <w:top w:val="none" w:sz="0" w:space="0" w:color="auto"/>
        <w:left w:val="none" w:sz="0" w:space="0" w:color="auto"/>
        <w:bottom w:val="none" w:sz="0" w:space="0" w:color="auto"/>
        <w:right w:val="none" w:sz="0" w:space="0" w:color="auto"/>
      </w:divBdr>
    </w:div>
    <w:div w:id="959647880">
      <w:bodyDiv w:val="1"/>
      <w:marLeft w:val="0"/>
      <w:marRight w:val="0"/>
      <w:marTop w:val="0"/>
      <w:marBottom w:val="0"/>
      <w:divBdr>
        <w:top w:val="none" w:sz="0" w:space="0" w:color="auto"/>
        <w:left w:val="none" w:sz="0" w:space="0" w:color="auto"/>
        <w:bottom w:val="none" w:sz="0" w:space="0" w:color="auto"/>
        <w:right w:val="none" w:sz="0" w:space="0" w:color="auto"/>
      </w:divBdr>
      <w:divsChild>
        <w:div w:id="1959600806">
          <w:marLeft w:val="0"/>
          <w:marRight w:val="0"/>
          <w:marTop w:val="0"/>
          <w:marBottom w:val="0"/>
          <w:divBdr>
            <w:top w:val="none" w:sz="0" w:space="0" w:color="auto"/>
            <w:left w:val="none" w:sz="0" w:space="0" w:color="auto"/>
            <w:bottom w:val="none" w:sz="0" w:space="0" w:color="auto"/>
            <w:right w:val="none" w:sz="0" w:space="0" w:color="auto"/>
          </w:divBdr>
        </w:div>
        <w:div w:id="1382943847">
          <w:marLeft w:val="0"/>
          <w:marRight w:val="0"/>
          <w:marTop w:val="0"/>
          <w:marBottom w:val="0"/>
          <w:divBdr>
            <w:top w:val="none" w:sz="0" w:space="0" w:color="auto"/>
            <w:left w:val="none" w:sz="0" w:space="0" w:color="auto"/>
            <w:bottom w:val="none" w:sz="0" w:space="0" w:color="auto"/>
            <w:right w:val="none" w:sz="0" w:space="0" w:color="auto"/>
          </w:divBdr>
        </w:div>
        <w:div w:id="1778909915">
          <w:marLeft w:val="0"/>
          <w:marRight w:val="0"/>
          <w:marTop w:val="0"/>
          <w:marBottom w:val="0"/>
          <w:divBdr>
            <w:top w:val="none" w:sz="0" w:space="0" w:color="auto"/>
            <w:left w:val="none" w:sz="0" w:space="0" w:color="auto"/>
            <w:bottom w:val="none" w:sz="0" w:space="0" w:color="auto"/>
            <w:right w:val="none" w:sz="0" w:space="0" w:color="auto"/>
          </w:divBdr>
        </w:div>
        <w:div w:id="753742432">
          <w:marLeft w:val="0"/>
          <w:marRight w:val="0"/>
          <w:marTop w:val="0"/>
          <w:marBottom w:val="0"/>
          <w:divBdr>
            <w:top w:val="none" w:sz="0" w:space="0" w:color="auto"/>
            <w:left w:val="none" w:sz="0" w:space="0" w:color="auto"/>
            <w:bottom w:val="none" w:sz="0" w:space="0" w:color="auto"/>
            <w:right w:val="none" w:sz="0" w:space="0" w:color="auto"/>
          </w:divBdr>
        </w:div>
        <w:div w:id="563033296">
          <w:marLeft w:val="0"/>
          <w:marRight w:val="0"/>
          <w:marTop w:val="0"/>
          <w:marBottom w:val="0"/>
          <w:divBdr>
            <w:top w:val="none" w:sz="0" w:space="0" w:color="auto"/>
            <w:left w:val="none" w:sz="0" w:space="0" w:color="auto"/>
            <w:bottom w:val="none" w:sz="0" w:space="0" w:color="auto"/>
            <w:right w:val="none" w:sz="0" w:space="0" w:color="auto"/>
          </w:divBdr>
        </w:div>
        <w:div w:id="1768233690">
          <w:marLeft w:val="0"/>
          <w:marRight w:val="0"/>
          <w:marTop w:val="0"/>
          <w:marBottom w:val="0"/>
          <w:divBdr>
            <w:top w:val="none" w:sz="0" w:space="0" w:color="auto"/>
            <w:left w:val="none" w:sz="0" w:space="0" w:color="auto"/>
            <w:bottom w:val="none" w:sz="0" w:space="0" w:color="auto"/>
            <w:right w:val="none" w:sz="0" w:space="0" w:color="auto"/>
          </w:divBdr>
        </w:div>
        <w:div w:id="558711544">
          <w:marLeft w:val="0"/>
          <w:marRight w:val="0"/>
          <w:marTop w:val="0"/>
          <w:marBottom w:val="0"/>
          <w:divBdr>
            <w:top w:val="none" w:sz="0" w:space="0" w:color="auto"/>
            <w:left w:val="none" w:sz="0" w:space="0" w:color="auto"/>
            <w:bottom w:val="none" w:sz="0" w:space="0" w:color="auto"/>
            <w:right w:val="none" w:sz="0" w:space="0" w:color="auto"/>
          </w:divBdr>
        </w:div>
        <w:div w:id="1888032454">
          <w:marLeft w:val="0"/>
          <w:marRight w:val="0"/>
          <w:marTop w:val="0"/>
          <w:marBottom w:val="0"/>
          <w:divBdr>
            <w:top w:val="none" w:sz="0" w:space="0" w:color="auto"/>
            <w:left w:val="none" w:sz="0" w:space="0" w:color="auto"/>
            <w:bottom w:val="none" w:sz="0" w:space="0" w:color="auto"/>
            <w:right w:val="none" w:sz="0" w:space="0" w:color="auto"/>
          </w:divBdr>
        </w:div>
      </w:divsChild>
    </w:div>
    <w:div w:id="1011226999">
      <w:bodyDiv w:val="1"/>
      <w:marLeft w:val="0"/>
      <w:marRight w:val="0"/>
      <w:marTop w:val="0"/>
      <w:marBottom w:val="0"/>
      <w:divBdr>
        <w:top w:val="none" w:sz="0" w:space="0" w:color="auto"/>
        <w:left w:val="none" w:sz="0" w:space="0" w:color="auto"/>
        <w:bottom w:val="none" w:sz="0" w:space="0" w:color="auto"/>
        <w:right w:val="none" w:sz="0" w:space="0" w:color="auto"/>
      </w:divBdr>
      <w:divsChild>
        <w:div w:id="1078400544">
          <w:marLeft w:val="0"/>
          <w:marRight w:val="0"/>
          <w:marTop w:val="0"/>
          <w:marBottom w:val="0"/>
          <w:divBdr>
            <w:top w:val="none" w:sz="0" w:space="0" w:color="auto"/>
            <w:left w:val="none" w:sz="0" w:space="0" w:color="auto"/>
            <w:bottom w:val="none" w:sz="0" w:space="0" w:color="auto"/>
            <w:right w:val="none" w:sz="0" w:space="0" w:color="auto"/>
          </w:divBdr>
        </w:div>
        <w:div w:id="441651631">
          <w:marLeft w:val="0"/>
          <w:marRight w:val="0"/>
          <w:marTop w:val="0"/>
          <w:marBottom w:val="0"/>
          <w:divBdr>
            <w:top w:val="none" w:sz="0" w:space="0" w:color="auto"/>
            <w:left w:val="none" w:sz="0" w:space="0" w:color="auto"/>
            <w:bottom w:val="none" w:sz="0" w:space="0" w:color="auto"/>
            <w:right w:val="none" w:sz="0" w:space="0" w:color="auto"/>
          </w:divBdr>
        </w:div>
        <w:div w:id="1499274582">
          <w:marLeft w:val="0"/>
          <w:marRight w:val="0"/>
          <w:marTop w:val="0"/>
          <w:marBottom w:val="0"/>
          <w:divBdr>
            <w:top w:val="none" w:sz="0" w:space="0" w:color="auto"/>
            <w:left w:val="none" w:sz="0" w:space="0" w:color="auto"/>
            <w:bottom w:val="none" w:sz="0" w:space="0" w:color="auto"/>
            <w:right w:val="none" w:sz="0" w:space="0" w:color="auto"/>
          </w:divBdr>
        </w:div>
        <w:div w:id="777408444">
          <w:marLeft w:val="0"/>
          <w:marRight w:val="0"/>
          <w:marTop w:val="0"/>
          <w:marBottom w:val="0"/>
          <w:divBdr>
            <w:top w:val="none" w:sz="0" w:space="0" w:color="auto"/>
            <w:left w:val="none" w:sz="0" w:space="0" w:color="auto"/>
            <w:bottom w:val="none" w:sz="0" w:space="0" w:color="auto"/>
            <w:right w:val="none" w:sz="0" w:space="0" w:color="auto"/>
          </w:divBdr>
        </w:div>
        <w:div w:id="1000423249">
          <w:marLeft w:val="0"/>
          <w:marRight w:val="0"/>
          <w:marTop w:val="0"/>
          <w:marBottom w:val="0"/>
          <w:divBdr>
            <w:top w:val="none" w:sz="0" w:space="0" w:color="auto"/>
            <w:left w:val="none" w:sz="0" w:space="0" w:color="auto"/>
            <w:bottom w:val="none" w:sz="0" w:space="0" w:color="auto"/>
            <w:right w:val="none" w:sz="0" w:space="0" w:color="auto"/>
          </w:divBdr>
        </w:div>
        <w:div w:id="679816530">
          <w:marLeft w:val="0"/>
          <w:marRight w:val="0"/>
          <w:marTop w:val="0"/>
          <w:marBottom w:val="0"/>
          <w:divBdr>
            <w:top w:val="none" w:sz="0" w:space="0" w:color="auto"/>
            <w:left w:val="none" w:sz="0" w:space="0" w:color="auto"/>
            <w:bottom w:val="none" w:sz="0" w:space="0" w:color="auto"/>
            <w:right w:val="none" w:sz="0" w:space="0" w:color="auto"/>
          </w:divBdr>
        </w:div>
        <w:div w:id="897713731">
          <w:marLeft w:val="0"/>
          <w:marRight w:val="0"/>
          <w:marTop w:val="0"/>
          <w:marBottom w:val="0"/>
          <w:divBdr>
            <w:top w:val="none" w:sz="0" w:space="0" w:color="auto"/>
            <w:left w:val="none" w:sz="0" w:space="0" w:color="auto"/>
            <w:bottom w:val="none" w:sz="0" w:space="0" w:color="auto"/>
            <w:right w:val="none" w:sz="0" w:space="0" w:color="auto"/>
          </w:divBdr>
        </w:div>
      </w:divsChild>
    </w:div>
    <w:div w:id="1052003633">
      <w:bodyDiv w:val="1"/>
      <w:marLeft w:val="0"/>
      <w:marRight w:val="0"/>
      <w:marTop w:val="0"/>
      <w:marBottom w:val="0"/>
      <w:divBdr>
        <w:top w:val="none" w:sz="0" w:space="0" w:color="auto"/>
        <w:left w:val="none" w:sz="0" w:space="0" w:color="auto"/>
        <w:bottom w:val="none" w:sz="0" w:space="0" w:color="auto"/>
        <w:right w:val="none" w:sz="0" w:space="0" w:color="auto"/>
      </w:divBdr>
      <w:divsChild>
        <w:div w:id="1138379492">
          <w:marLeft w:val="0"/>
          <w:marRight w:val="0"/>
          <w:marTop w:val="0"/>
          <w:marBottom w:val="0"/>
          <w:divBdr>
            <w:top w:val="none" w:sz="0" w:space="0" w:color="auto"/>
            <w:left w:val="none" w:sz="0" w:space="0" w:color="auto"/>
            <w:bottom w:val="none" w:sz="0" w:space="0" w:color="auto"/>
            <w:right w:val="none" w:sz="0" w:space="0" w:color="auto"/>
          </w:divBdr>
        </w:div>
        <w:div w:id="542717360">
          <w:marLeft w:val="0"/>
          <w:marRight w:val="0"/>
          <w:marTop w:val="0"/>
          <w:marBottom w:val="0"/>
          <w:divBdr>
            <w:top w:val="none" w:sz="0" w:space="0" w:color="auto"/>
            <w:left w:val="none" w:sz="0" w:space="0" w:color="auto"/>
            <w:bottom w:val="none" w:sz="0" w:space="0" w:color="auto"/>
            <w:right w:val="none" w:sz="0" w:space="0" w:color="auto"/>
          </w:divBdr>
        </w:div>
        <w:div w:id="1048340521">
          <w:marLeft w:val="0"/>
          <w:marRight w:val="0"/>
          <w:marTop w:val="0"/>
          <w:marBottom w:val="0"/>
          <w:divBdr>
            <w:top w:val="none" w:sz="0" w:space="0" w:color="auto"/>
            <w:left w:val="none" w:sz="0" w:space="0" w:color="auto"/>
            <w:bottom w:val="none" w:sz="0" w:space="0" w:color="auto"/>
            <w:right w:val="none" w:sz="0" w:space="0" w:color="auto"/>
          </w:divBdr>
        </w:div>
        <w:div w:id="36438365">
          <w:marLeft w:val="0"/>
          <w:marRight w:val="0"/>
          <w:marTop w:val="0"/>
          <w:marBottom w:val="0"/>
          <w:divBdr>
            <w:top w:val="none" w:sz="0" w:space="0" w:color="auto"/>
            <w:left w:val="none" w:sz="0" w:space="0" w:color="auto"/>
            <w:bottom w:val="none" w:sz="0" w:space="0" w:color="auto"/>
            <w:right w:val="none" w:sz="0" w:space="0" w:color="auto"/>
          </w:divBdr>
        </w:div>
        <w:div w:id="96145935">
          <w:marLeft w:val="0"/>
          <w:marRight w:val="0"/>
          <w:marTop w:val="0"/>
          <w:marBottom w:val="0"/>
          <w:divBdr>
            <w:top w:val="none" w:sz="0" w:space="0" w:color="auto"/>
            <w:left w:val="none" w:sz="0" w:space="0" w:color="auto"/>
            <w:bottom w:val="none" w:sz="0" w:space="0" w:color="auto"/>
            <w:right w:val="none" w:sz="0" w:space="0" w:color="auto"/>
          </w:divBdr>
        </w:div>
        <w:div w:id="1342465912">
          <w:marLeft w:val="0"/>
          <w:marRight w:val="0"/>
          <w:marTop w:val="0"/>
          <w:marBottom w:val="0"/>
          <w:divBdr>
            <w:top w:val="none" w:sz="0" w:space="0" w:color="auto"/>
            <w:left w:val="none" w:sz="0" w:space="0" w:color="auto"/>
            <w:bottom w:val="none" w:sz="0" w:space="0" w:color="auto"/>
            <w:right w:val="none" w:sz="0" w:space="0" w:color="auto"/>
          </w:divBdr>
        </w:div>
        <w:div w:id="1517882963">
          <w:marLeft w:val="0"/>
          <w:marRight w:val="0"/>
          <w:marTop w:val="0"/>
          <w:marBottom w:val="0"/>
          <w:divBdr>
            <w:top w:val="none" w:sz="0" w:space="0" w:color="auto"/>
            <w:left w:val="none" w:sz="0" w:space="0" w:color="auto"/>
            <w:bottom w:val="none" w:sz="0" w:space="0" w:color="auto"/>
            <w:right w:val="none" w:sz="0" w:space="0" w:color="auto"/>
          </w:divBdr>
        </w:div>
        <w:div w:id="958030505">
          <w:marLeft w:val="0"/>
          <w:marRight w:val="0"/>
          <w:marTop w:val="0"/>
          <w:marBottom w:val="0"/>
          <w:divBdr>
            <w:top w:val="none" w:sz="0" w:space="0" w:color="auto"/>
            <w:left w:val="none" w:sz="0" w:space="0" w:color="auto"/>
            <w:bottom w:val="none" w:sz="0" w:space="0" w:color="auto"/>
            <w:right w:val="none" w:sz="0" w:space="0" w:color="auto"/>
          </w:divBdr>
        </w:div>
        <w:div w:id="2052604449">
          <w:marLeft w:val="0"/>
          <w:marRight w:val="0"/>
          <w:marTop w:val="0"/>
          <w:marBottom w:val="0"/>
          <w:divBdr>
            <w:top w:val="none" w:sz="0" w:space="0" w:color="auto"/>
            <w:left w:val="none" w:sz="0" w:space="0" w:color="auto"/>
            <w:bottom w:val="none" w:sz="0" w:space="0" w:color="auto"/>
            <w:right w:val="none" w:sz="0" w:space="0" w:color="auto"/>
          </w:divBdr>
        </w:div>
        <w:div w:id="253054988">
          <w:marLeft w:val="0"/>
          <w:marRight w:val="0"/>
          <w:marTop w:val="0"/>
          <w:marBottom w:val="0"/>
          <w:divBdr>
            <w:top w:val="none" w:sz="0" w:space="0" w:color="auto"/>
            <w:left w:val="none" w:sz="0" w:space="0" w:color="auto"/>
            <w:bottom w:val="none" w:sz="0" w:space="0" w:color="auto"/>
            <w:right w:val="none" w:sz="0" w:space="0" w:color="auto"/>
          </w:divBdr>
        </w:div>
        <w:div w:id="1316257037">
          <w:marLeft w:val="0"/>
          <w:marRight w:val="0"/>
          <w:marTop w:val="0"/>
          <w:marBottom w:val="0"/>
          <w:divBdr>
            <w:top w:val="none" w:sz="0" w:space="0" w:color="auto"/>
            <w:left w:val="none" w:sz="0" w:space="0" w:color="auto"/>
            <w:bottom w:val="none" w:sz="0" w:space="0" w:color="auto"/>
            <w:right w:val="none" w:sz="0" w:space="0" w:color="auto"/>
          </w:divBdr>
        </w:div>
        <w:div w:id="2002002514">
          <w:marLeft w:val="0"/>
          <w:marRight w:val="0"/>
          <w:marTop w:val="0"/>
          <w:marBottom w:val="0"/>
          <w:divBdr>
            <w:top w:val="none" w:sz="0" w:space="0" w:color="auto"/>
            <w:left w:val="none" w:sz="0" w:space="0" w:color="auto"/>
            <w:bottom w:val="none" w:sz="0" w:space="0" w:color="auto"/>
            <w:right w:val="none" w:sz="0" w:space="0" w:color="auto"/>
          </w:divBdr>
        </w:div>
      </w:divsChild>
    </w:div>
    <w:div w:id="1065836113">
      <w:bodyDiv w:val="1"/>
      <w:marLeft w:val="0"/>
      <w:marRight w:val="0"/>
      <w:marTop w:val="0"/>
      <w:marBottom w:val="0"/>
      <w:divBdr>
        <w:top w:val="none" w:sz="0" w:space="0" w:color="auto"/>
        <w:left w:val="none" w:sz="0" w:space="0" w:color="auto"/>
        <w:bottom w:val="none" w:sz="0" w:space="0" w:color="auto"/>
        <w:right w:val="none" w:sz="0" w:space="0" w:color="auto"/>
      </w:divBdr>
      <w:divsChild>
        <w:div w:id="1451124838">
          <w:marLeft w:val="0"/>
          <w:marRight w:val="0"/>
          <w:marTop w:val="0"/>
          <w:marBottom w:val="0"/>
          <w:divBdr>
            <w:top w:val="none" w:sz="0" w:space="0" w:color="auto"/>
            <w:left w:val="none" w:sz="0" w:space="0" w:color="auto"/>
            <w:bottom w:val="none" w:sz="0" w:space="0" w:color="auto"/>
            <w:right w:val="none" w:sz="0" w:space="0" w:color="auto"/>
          </w:divBdr>
        </w:div>
        <w:div w:id="830219308">
          <w:marLeft w:val="0"/>
          <w:marRight w:val="0"/>
          <w:marTop w:val="0"/>
          <w:marBottom w:val="0"/>
          <w:divBdr>
            <w:top w:val="none" w:sz="0" w:space="0" w:color="auto"/>
            <w:left w:val="none" w:sz="0" w:space="0" w:color="auto"/>
            <w:bottom w:val="none" w:sz="0" w:space="0" w:color="auto"/>
            <w:right w:val="none" w:sz="0" w:space="0" w:color="auto"/>
          </w:divBdr>
        </w:div>
        <w:div w:id="964775548">
          <w:marLeft w:val="0"/>
          <w:marRight w:val="0"/>
          <w:marTop w:val="0"/>
          <w:marBottom w:val="0"/>
          <w:divBdr>
            <w:top w:val="none" w:sz="0" w:space="0" w:color="auto"/>
            <w:left w:val="none" w:sz="0" w:space="0" w:color="auto"/>
            <w:bottom w:val="none" w:sz="0" w:space="0" w:color="auto"/>
            <w:right w:val="none" w:sz="0" w:space="0" w:color="auto"/>
          </w:divBdr>
        </w:div>
        <w:div w:id="1147011215">
          <w:marLeft w:val="0"/>
          <w:marRight w:val="0"/>
          <w:marTop w:val="0"/>
          <w:marBottom w:val="0"/>
          <w:divBdr>
            <w:top w:val="none" w:sz="0" w:space="0" w:color="auto"/>
            <w:left w:val="none" w:sz="0" w:space="0" w:color="auto"/>
            <w:bottom w:val="none" w:sz="0" w:space="0" w:color="auto"/>
            <w:right w:val="none" w:sz="0" w:space="0" w:color="auto"/>
          </w:divBdr>
        </w:div>
        <w:div w:id="1463960707">
          <w:marLeft w:val="0"/>
          <w:marRight w:val="0"/>
          <w:marTop w:val="0"/>
          <w:marBottom w:val="0"/>
          <w:divBdr>
            <w:top w:val="none" w:sz="0" w:space="0" w:color="auto"/>
            <w:left w:val="none" w:sz="0" w:space="0" w:color="auto"/>
            <w:bottom w:val="none" w:sz="0" w:space="0" w:color="auto"/>
            <w:right w:val="none" w:sz="0" w:space="0" w:color="auto"/>
          </w:divBdr>
        </w:div>
        <w:div w:id="399180834">
          <w:marLeft w:val="0"/>
          <w:marRight w:val="0"/>
          <w:marTop w:val="0"/>
          <w:marBottom w:val="0"/>
          <w:divBdr>
            <w:top w:val="none" w:sz="0" w:space="0" w:color="auto"/>
            <w:left w:val="none" w:sz="0" w:space="0" w:color="auto"/>
            <w:bottom w:val="none" w:sz="0" w:space="0" w:color="auto"/>
            <w:right w:val="none" w:sz="0" w:space="0" w:color="auto"/>
          </w:divBdr>
        </w:div>
        <w:div w:id="215969645">
          <w:marLeft w:val="0"/>
          <w:marRight w:val="0"/>
          <w:marTop w:val="0"/>
          <w:marBottom w:val="0"/>
          <w:divBdr>
            <w:top w:val="none" w:sz="0" w:space="0" w:color="auto"/>
            <w:left w:val="none" w:sz="0" w:space="0" w:color="auto"/>
            <w:bottom w:val="none" w:sz="0" w:space="0" w:color="auto"/>
            <w:right w:val="none" w:sz="0" w:space="0" w:color="auto"/>
          </w:divBdr>
        </w:div>
        <w:div w:id="1256745622">
          <w:marLeft w:val="0"/>
          <w:marRight w:val="0"/>
          <w:marTop w:val="0"/>
          <w:marBottom w:val="0"/>
          <w:divBdr>
            <w:top w:val="none" w:sz="0" w:space="0" w:color="auto"/>
            <w:left w:val="none" w:sz="0" w:space="0" w:color="auto"/>
            <w:bottom w:val="none" w:sz="0" w:space="0" w:color="auto"/>
            <w:right w:val="none" w:sz="0" w:space="0" w:color="auto"/>
          </w:divBdr>
        </w:div>
        <w:div w:id="1612861197">
          <w:marLeft w:val="0"/>
          <w:marRight w:val="0"/>
          <w:marTop w:val="0"/>
          <w:marBottom w:val="0"/>
          <w:divBdr>
            <w:top w:val="none" w:sz="0" w:space="0" w:color="auto"/>
            <w:left w:val="none" w:sz="0" w:space="0" w:color="auto"/>
            <w:bottom w:val="none" w:sz="0" w:space="0" w:color="auto"/>
            <w:right w:val="none" w:sz="0" w:space="0" w:color="auto"/>
          </w:divBdr>
        </w:div>
      </w:divsChild>
    </w:div>
    <w:div w:id="1087725392">
      <w:bodyDiv w:val="1"/>
      <w:marLeft w:val="0"/>
      <w:marRight w:val="0"/>
      <w:marTop w:val="0"/>
      <w:marBottom w:val="0"/>
      <w:divBdr>
        <w:top w:val="none" w:sz="0" w:space="0" w:color="auto"/>
        <w:left w:val="none" w:sz="0" w:space="0" w:color="auto"/>
        <w:bottom w:val="none" w:sz="0" w:space="0" w:color="auto"/>
        <w:right w:val="none" w:sz="0" w:space="0" w:color="auto"/>
      </w:divBdr>
    </w:div>
    <w:div w:id="1109545396">
      <w:bodyDiv w:val="1"/>
      <w:marLeft w:val="0"/>
      <w:marRight w:val="0"/>
      <w:marTop w:val="0"/>
      <w:marBottom w:val="0"/>
      <w:divBdr>
        <w:top w:val="none" w:sz="0" w:space="0" w:color="auto"/>
        <w:left w:val="none" w:sz="0" w:space="0" w:color="auto"/>
        <w:bottom w:val="none" w:sz="0" w:space="0" w:color="auto"/>
        <w:right w:val="none" w:sz="0" w:space="0" w:color="auto"/>
      </w:divBdr>
    </w:div>
    <w:div w:id="1128011072">
      <w:bodyDiv w:val="1"/>
      <w:marLeft w:val="0"/>
      <w:marRight w:val="0"/>
      <w:marTop w:val="0"/>
      <w:marBottom w:val="0"/>
      <w:divBdr>
        <w:top w:val="none" w:sz="0" w:space="0" w:color="auto"/>
        <w:left w:val="none" w:sz="0" w:space="0" w:color="auto"/>
        <w:bottom w:val="none" w:sz="0" w:space="0" w:color="auto"/>
        <w:right w:val="none" w:sz="0" w:space="0" w:color="auto"/>
      </w:divBdr>
      <w:divsChild>
        <w:div w:id="1969160893">
          <w:marLeft w:val="0"/>
          <w:marRight w:val="0"/>
          <w:marTop w:val="0"/>
          <w:marBottom w:val="0"/>
          <w:divBdr>
            <w:top w:val="none" w:sz="0" w:space="0" w:color="auto"/>
            <w:left w:val="none" w:sz="0" w:space="0" w:color="auto"/>
            <w:bottom w:val="none" w:sz="0" w:space="0" w:color="auto"/>
            <w:right w:val="none" w:sz="0" w:space="0" w:color="auto"/>
          </w:divBdr>
        </w:div>
        <w:div w:id="263803060">
          <w:marLeft w:val="0"/>
          <w:marRight w:val="0"/>
          <w:marTop w:val="0"/>
          <w:marBottom w:val="0"/>
          <w:divBdr>
            <w:top w:val="none" w:sz="0" w:space="0" w:color="auto"/>
            <w:left w:val="none" w:sz="0" w:space="0" w:color="auto"/>
            <w:bottom w:val="none" w:sz="0" w:space="0" w:color="auto"/>
            <w:right w:val="none" w:sz="0" w:space="0" w:color="auto"/>
          </w:divBdr>
        </w:div>
        <w:div w:id="986476212">
          <w:marLeft w:val="0"/>
          <w:marRight w:val="0"/>
          <w:marTop w:val="0"/>
          <w:marBottom w:val="0"/>
          <w:divBdr>
            <w:top w:val="none" w:sz="0" w:space="0" w:color="auto"/>
            <w:left w:val="none" w:sz="0" w:space="0" w:color="auto"/>
            <w:bottom w:val="none" w:sz="0" w:space="0" w:color="auto"/>
            <w:right w:val="none" w:sz="0" w:space="0" w:color="auto"/>
          </w:divBdr>
        </w:div>
        <w:div w:id="106781245">
          <w:marLeft w:val="0"/>
          <w:marRight w:val="0"/>
          <w:marTop w:val="0"/>
          <w:marBottom w:val="0"/>
          <w:divBdr>
            <w:top w:val="none" w:sz="0" w:space="0" w:color="auto"/>
            <w:left w:val="none" w:sz="0" w:space="0" w:color="auto"/>
            <w:bottom w:val="none" w:sz="0" w:space="0" w:color="auto"/>
            <w:right w:val="none" w:sz="0" w:space="0" w:color="auto"/>
          </w:divBdr>
        </w:div>
        <w:div w:id="2103409828">
          <w:marLeft w:val="0"/>
          <w:marRight w:val="0"/>
          <w:marTop w:val="0"/>
          <w:marBottom w:val="0"/>
          <w:divBdr>
            <w:top w:val="none" w:sz="0" w:space="0" w:color="auto"/>
            <w:left w:val="none" w:sz="0" w:space="0" w:color="auto"/>
            <w:bottom w:val="none" w:sz="0" w:space="0" w:color="auto"/>
            <w:right w:val="none" w:sz="0" w:space="0" w:color="auto"/>
          </w:divBdr>
        </w:div>
        <w:div w:id="2064716845">
          <w:marLeft w:val="0"/>
          <w:marRight w:val="0"/>
          <w:marTop w:val="0"/>
          <w:marBottom w:val="0"/>
          <w:divBdr>
            <w:top w:val="none" w:sz="0" w:space="0" w:color="auto"/>
            <w:left w:val="none" w:sz="0" w:space="0" w:color="auto"/>
            <w:bottom w:val="none" w:sz="0" w:space="0" w:color="auto"/>
            <w:right w:val="none" w:sz="0" w:space="0" w:color="auto"/>
          </w:divBdr>
        </w:div>
        <w:div w:id="1027411000">
          <w:marLeft w:val="0"/>
          <w:marRight w:val="0"/>
          <w:marTop w:val="0"/>
          <w:marBottom w:val="0"/>
          <w:divBdr>
            <w:top w:val="none" w:sz="0" w:space="0" w:color="auto"/>
            <w:left w:val="none" w:sz="0" w:space="0" w:color="auto"/>
            <w:bottom w:val="none" w:sz="0" w:space="0" w:color="auto"/>
            <w:right w:val="none" w:sz="0" w:space="0" w:color="auto"/>
          </w:divBdr>
        </w:div>
      </w:divsChild>
    </w:div>
    <w:div w:id="1133594325">
      <w:bodyDiv w:val="1"/>
      <w:marLeft w:val="0"/>
      <w:marRight w:val="0"/>
      <w:marTop w:val="0"/>
      <w:marBottom w:val="0"/>
      <w:divBdr>
        <w:top w:val="none" w:sz="0" w:space="0" w:color="auto"/>
        <w:left w:val="none" w:sz="0" w:space="0" w:color="auto"/>
        <w:bottom w:val="none" w:sz="0" w:space="0" w:color="auto"/>
        <w:right w:val="none" w:sz="0" w:space="0" w:color="auto"/>
      </w:divBdr>
    </w:div>
    <w:div w:id="1168643095">
      <w:bodyDiv w:val="1"/>
      <w:marLeft w:val="0"/>
      <w:marRight w:val="0"/>
      <w:marTop w:val="0"/>
      <w:marBottom w:val="0"/>
      <w:divBdr>
        <w:top w:val="none" w:sz="0" w:space="0" w:color="auto"/>
        <w:left w:val="none" w:sz="0" w:space="0" w:color="auto"/>
        <w:bottom w:val="none" w:sz="0" w:space="0" w:color="auto"/>
        <w:right w:val="none" w:sz="0" w:space="0" w:color="auto"/>
      </w:divBdr>
      <w:divsChild>
        <w:div w:id="1741249798">
          <w:marLeft w:val="0"/>
          <w:marRight w:val="0"/>
          <w:marTop w:val="0"/>
          <w:marBottom w:val="0"/>
          <w:divBdr>
            <w:top w:val="none" w:sz="0" w:space="0" w:color="auto"/>
            <w:left w:val="none" w:sz="0" w:space="0" w:color="auto"/>
            <w:bottom w:val="none" w:sz="0" w:space="0" w:color="auto"/>
            <w:right w:val="none" w:sz="0" w:space="0" w:color="auto"/>
          </w:divBdr>
        </w:div>
        <w:div w:id="1603299061">
          <w:marLeft w:val="0"/>
          <w:marRight w:val="0"/>
          <w:marTop w:val="0"/>
          <w:marBottom w:val="0"/>
          <w:divBdr>
            <w:top w:val="none" w:sz="0" w:space="0" w:color="auto"/>
            <w:left w:val="none" w:sz="0" w:space="0" w:color="auto"/>
            <w:bottom w:val="none" w:sz="0" w:space="0" w:color="auto"/>
            <w:right w:val="none" w:sz="0" w:space="0" w:color="auto"/>
          </w:divBdr>
        </w:div>
        <w:div w:id="1988704128">
          <w:marLeft w:val="0"/>
          <w:marRight w:val="0"/>
          <w:marTop w:val="0"/>
          <w:marBottom w:val="0"/>
          <w:divBdr>
            <w:top w:val="none" w:sz="0" w:space="0" w:color="auto"/>
            <w:left w:val="none" w:sz="0" w:space="0" w:color="auto"/>
            <w:bottom w:val="none" w:sz="0" w:space="0" w:color="auto"/>
            <w:right w:val="none" w:sz="0" w:space="0" w:color="auto"/>
          </w:divBdr>
        </w:div>
        <w:div w:id="1021201497">
          <w:marLeft w:val="0"/>
          <w:marRight w:val="0"/>
          <w:marTop w:val="0"/>
          <w:marBottom w:val="0"/>
          <w:divBdr>
            <w:top w:val="none" w:sz="0" w:space="0" w:color="auto"/>
            <w:left w:val="none" w:sz="0" w:space="0" w:color="auto"/>
            <w:bottom w:val="none" w:sz="0" w:space="0" w:color="auto"/>
            <w:right w:val="none" w:sz="0" w:space="0" w:color="auto"/>
          </w:divBdr>
        </w:div>
        <w:div w:id="16543480">
          <w:marLeft w:val="0"/>
          <w:marRight w:val="0"/>
          <w:marTop w:val="0"/>
          <w:marBottom w:val="0"/>
          <w:divBdr>
            <w:top w:val="none" w:sz="0" w:space="0" w:color="auto"/>
            <w:left w:val="none" w:sz="0" w:space="0" w:color="auto"/>
            <w:bottom w:val="none" w:sz="0" w:space="0" w:color="auto"/>
            <w:right w:val="none" w:sz="0" w:space="0" w:color="auto"/>
          </w:divBdr>
        </w:div>
        <w:div w:id="1272472150">
          <w:marLeft w:val="0"/>
          <w:marRight w:val="0"/>
          <w:marTop w:val="0"/>
          <w:marBottom w:val="0"/>
          <w:divBdr>
            <w:top w:val="none" w:sz="0" w:space="0" w:color="auto"/>
            <w:left w:val="none" w:sz="0" w:space="0" w:color="auto"/>
            <w:bottom w:val="none" w:sz="0" w:space="0" w:color="auto"/>
            <w:right w:val="none" w:sz="0" w:space="0" w:color="auto"/>
          </w:divBdr>
        </w:div>
        <w:div w:id="502089720">
          <w:marLeft w:val="0"/>
          <w:marRight w:val="0"/>
          <w:marTop w:val="0"/>
          <w:marBottom w:val="0"/>
          <w:divBdr>
            <w:top w:val="none" w:sz="0" w:space="0" w:color="auto"/>
            <w:left w:val="none" w:sz="0" w:space="0" w:color="auto"/>
            <w:bottom w:val="none" w:sz="0" w:space="0" w:color="auto"/>
            <w:right w:val="none" w:sz="0" w:space="0" w:color="auto"/>
          </w:divBdr>
        </w:div>
        <w:div w:id="380903488">
          <w:marLeft w:val="0"/>
          <w:marRight w:val="0"/>
          <w:marTop w:val="0"/>
          <w:marBottom w:val="0"/>
          <w:divBdr>
            <w:top w:val="none" w:sz="0" w:space="0" w:color="auto"/>
            <w:left w:val="none" w:sz="0" w:space="0" w:color="auto"/>
            <w:bottom w:val="none" w:sz="0" w:space="0" w:color="auto"/>
            <w:right w:val="none" w:sz="0" w:space="0" w:color="auto"/>
          </w:divBdr>
        </w:div>
      </w:divsChild>
    </w:div>
    <w:div w:id="1188102303">
      <w:bodyDiv w:val="1"/>
      <w:marLeft w:val="0"/>
      <w:marRight w:val="0"/>
      <w:marTop w:val="0"/>
      <w:marBottom w:val="0"/>
      <w:divBdr>
        <w:top w:val="none" w:sz="0" w:space="0" w:color="auto"/>
        <w:left w:val="none" w:sz="0" w:space="0" w:color="auto"/>
        <w:bottom w:val="none" w:sz="0" w:space="0" w:color="auto"/>
        <w:right w:val="none" w:sz="0" w:space="0" w:color="auto"/>
      </w:divBdr>
      <w:divsChild>
        <w:div w:id="1033312176">
          <w:marLeft w:val="0"/>
          <w:marRight w:val="0"/>
          <w:marTop w:val="0"/>
          <w:marBottom w:val="0"/>
          <w:divBdr>
            <w:top w:val="none" w:sz="0" w:space="0" w:color="auto"/>
            <w:left w:val="none" w:sz="0" w:space="0" w:color="auto"/>
            <w:bottom w:val="none" w:sz="0" w:space="0" w:color="auto"/>
            <w:right w:val="none" w:sz="0" w:space="0" w:color="auto"/>
          </w:divBdr>
          <w:divsChild>
            <w:div w:id="215819028">
              <w:marLeft w:val="0"/>
              <w:marRight w:val="0"/>
              <w:marTop w:val="0"/>
              <w:marBottom w:val="0"/>
              <w:divBdr>
                <w:top w:val="none" w:sz="0" w:space="0" w:color="auto"/>
                <w:left w:val="none" w:sz="0" w:space="0" w:color="auto"/>
                <w:bottom w:val="none" w:sz="0" w:space="0" w:color="auto"/>
                <w:right w:val="none" w:sz="0" w:space="0" w:color="auto"/>
              </w:divBdr>
              <w:divsChild>
                <w:div w:id="992412699">
                  <w:marLeft w:val="0"/>
                  <w:marRight w:val="0"/>
                  <w:marTop w:val="0"/>
                  <w:marBottom w:val="0"/>
                  <w:divBdr>
                    <w:top w:val="none" w:sz="0" w:space="0" w:color="auto"/>
                    <w:left w:val="none" w:sz="0" w:space="0" w:color="auto"/>
                    <w:bottom w:val="none" w:sz="0" w:space="0" w:color="auto"/>
                    <w:right w:val="none" w:sz="0" w:space="0" w:color="auto"/>
                  </w:divBdr>
                  <w:divsChild>
                    <w:div w:id="1874074103">
                      <w:marLeft w:val="0"/>
                      <w:marRight w:val="0"/>
                      <w:marTop w:val="0"/>
                      <w:marBottom w:val="0"/>
                      <w:divBdr>
                        <w:top w:val="none" w:sz="0" w:space="0" w:color="auto"/>
                        <w:left w:val="none" w:sz="0" w:space="0" w:color="auto"/>
                        <w:bottom w:val="none" w:sz="0" w:space="0" w:color="auto"/>
                        <w:right w:val="none" w:sz="0" w:space="0" w:color="auto"/>
                      </w:divBdr>
                      <w:divsChild>
                        <w:div w:id="2066291510">
                          <w:marLeft w:val="0"/>
                          <w:marRight w:val="0"/>
                          <w:marTop w:val="0"/>
                          <w:marBottom w:val="0"/>
                          <w:divBdr>
                            <w:top w:val="none" w:sz="0" w:space="0" w:color="auto"/>
                            <w:left w:val="none" w:sz="0" w:space="0" w:color="auto"/>
                            <w:bottom w:val="none" w:sz="0" w:space="0" w:color="auto"/>
                            <w:right w:val="none" w:sz="0" w:space="0" w:color="auto"/>
                          </w:divBdr>
                          <w:divsChild>
                            <w:div w:id="1166822191">
                              <w:marLeft w:val="0"/>
                              <w:marRight w:val="0"/>
                              <w:marTop w:val="0"/>
                              <w:marBottom w:val="0"/>
                              <w:divBdr>
                                <w:top w:val="none" w:sz="0" w:space="0" w:color="auto"/>
                                <w:left w:val="none" w:sz="0" w:space="0" w:color="auto"/>
                                <w:bottom w:val="none" w:sz="0" w:space="0" w:color="auto"/>
                                <w:right w:val="none" w:sz="0" w:space="0" w:color="auto"/>
                              </w:divBdr>
                              <w:divsChild>
                                <w:div w:id="8344214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259169047">
      <w:bodyDiv w:val="1"/>
      <w:marLeft w:val="0"/>
      <w:marRight w:val="0"/>
      <w:marTop w:val="0"/>
      <w:marBottom w:val="0"/>
      <w:divBdr>
        <w:top w:val="none" w:sz="0" w:space="0" w:color="auto"/>
        <w:left w:val="none" w:sz="0" w:space="0" w:color="auto"/>
        <w:bottom w:val="none" w:sz="0" w:space="0" w:color="auto"/>
        <w:right w:val="none" w:sz="0" w:space="0" w:color="auto"/>
      </w:divBdr>
    </w:div>
    <w:div w:id="1311206365">
      <w:bodyDiv w:val="1"/>
      <w:marLeft w:val="0"/>
      <w:marRight w:val="0"/>
      <w:marTop w:val="0"/>
      <w:marBottom w:val="0"/>
      <w:divBdr>
        <w:top w:val="none" w:sz="0" w:space="0" w:color="auto"/>
        <w:left w:val="none" w:sz="0" w:space="0" w:color="auto"/>
        <w:bottom w:val="none" w:sz="0" w:space="0" w:color="auto"/>
        <w:right w:val="none" w:sz="0" w:space="0" w:color="auto"/>
      </w:divBdr>
    </w:div>
    <w:div w:id="1333408009">
      <w:bodyDiv w:val="1"/>
      <w:marLeft w:val="0"/>
      <w:marRight w:val="0"/>
      <w:marTop w:val="0"/>
      <w:marBottom w:val="0"/>
      <w:divBdr>
        <w:top w:val="none" w:sz="0" w:space="0" w:color="auto"/>
        <w:left w:val="none" w:sz="0" w:space="0" w:color="auto"/>
        <w:bottom w:val="none" w:sz="0" w:space="0" w:color="auto"/>
        <w:right w:val="none" w:sz="0" w:space="0" w:color="auto"/>
      </w:divBdr>
    </w:div>
    <w:div w:id="1336759580">
      <w:bodyDiv w:val="1"/>
      <w:marLeft w:val="0"/>
      <w:marRight w:val="0"/>
      <w:marTop w:val="0"/>
      <w:marBottom w:val="0"/>
      <w:divBdr>
        <w:top w:val="none" w:sz="0" w:space="0" w:color="auto"/>
        <w:left w:val="none" w:sz="0" w:space="0" w:color="auto"/>
        <w:bottom w:val="none" w:sz="0" w:space="0" w:color="auto"/>
        <w:right w:val="none" w:sz="0" w:space="0" w:color="auto"/>
      </w:divBdr>
      <w:divsChild>
        <w:div w:id="1512602542">
          <w:marLeft w:val="187"/>
          <w:marRight w:val="0"/>
          <w:marTop w:val="0"/>
          <w:marBottom w:val="50"/>
          <w:divBdr>
            <w:top w:val="none" w:sz="0" w:space="0" w:color="auto"/>
            <w:left w:val="none" w:sz="0" w:space="0" w:color="auto"/>
            <w:bottom w:val="none" w:sz="0" w:space="0" w:color="auto"/>
            <w:right w:val="none" w:sz="0" w:space="0" w:color="auto"/>
          </w:divBdr>
        </w:div>
        <w:div w:id="471674311">
          <w:marLeft w:val="187"/>
          <w:marRight w:val="0"/>
          <w:marTop w:val="0"/>
          <w:marBottom w:val="50"/>
          <w:divBdr>
            <w:top w:val="none" w:sz="0" w:space="0" w:color="auto"/>
            <w:left w:val="none" w:sz="0" w:space="0" w:color="auto"/>
            <w:bottom w:val="none" w:sz="0" w:space="0" w:color="auto"/>
            <w:right w:val="none" w:sz="0" w:space="0" w:color="auto"/>
          </w:divBdr>
        </w:div>
      </w:divsChild>
    </w:div>
    <w:div w:id="1359088427">
      <w:bodyDiv w:val="1"/>
      <w:marLeft w:val="0"/>
      <w:marRight w:val="0"/>
      <w:marTop w:val="0"/>
      <w:marBottom w:val="0"/>
      <w:divBdr>
        <w:top w:val="none" w:sz="0" w:space="0" w:color="auto"/>
        <w:left w:val="none" w:sz="0" w:space="0" w:color="auto"/>
        <w:bottom w:val="none" w:sz="0" w:space="0" w:color="auto"/>
        <w:right w:val="none" w:sz="0" w:space="0" w:color="auto"/>
      </w:divBdr>
    </w:div>
    <w:div w:id="1378048042">
      <w:bodyDiv w:val="1"/>
      <w:marLeft w:val="0"/>
      <w:marRight w:val="0"/>
      <w:marTop w:val="0"/>
      <w:marBottom w:val="0"/>
      <w:divBdr>
        <w:top w:val="none" w:sz="0" w:space="0" w:color="auto"/>
        <w:left w:val="none" w:sz="0" w:space="0" w:color="auto"/>
        <w:bottom w:val="none" w:sz="0" w:space="0" w:color="auto"/>
        <w:right w:val="none" w:sz="0" w:space="0" w:color="auto"/>
      </w:divBdr>
      <w:divsChild>
        <w:div w:id="412701290">
          <w:marLeft w:val="0"/>
          <w:marRight w:val="0"/>
          <w:marTop w:val="0"/>
          <w:marBottom w:val="0"/>
          <w:divBdr>
            <w:top w:val="none" w:sz="0" w:space="0" w:color="auto"/>
            <w:left w:val="none" w:sz="0" w:space="0" w:color="auto"/>
            <w:bottom w:val="none" w:sz="0" w:space="0" w:color="auto"/>
            <w:right w:val="none" w:sz="0" w:space="0" w:color="auto"/>
          </w:divBdr>
        </w:div>
        <w:div w:id="1120800652">
          <w:marLeft w:val="0"/>
          <w:marRight w:val="0"/>
          <w:marTop w:val="0"/>
          <w:marBottom w:val="0"/>
          <w:divBdr>
            <w:top w:val="none" w:sz="0" w:space="0" w:color="auto"/>
            <w:left w:val="none" w:sz="0" w:space="0" w:color="auto"/>
            <w:bottom w:val="none" w:sz="0" w:space="0" w:color="auto"/>
            <w:right w:val="none" w:sz="0" w:space="0" w:color="auto"/>
          </w:divBdr>
        </w:div>
        <w:div w:id="2074698474">
          <w:marLeft w:val="0"/>
          <w:marRight w:val="0"/>
          <w:marTop w:val="0"/>
          <w:marBottom w:val="0"/>
          <w:divBdr>
            <w:top w:val="none" w:sz="0" w:space="0" w:color="auto"/>
            <w:left w:val="none" w:sz="0" w:space="0" w:color="auto"/>
            <w:bottom w:val="none" w:sz="0" w:space="0" w:color="auto"/>
            <w:right w:val="none" w:sz="0" w:space="0" w:color="auto"/>
          </w:divBdr>
        </w:div>
        <w:div w:id="1537935887">
          <w:marLeft w:val="0"/>
          <w:marRight w:val="0"/>
          <w:marTop w:val="0"/>
          <w:marBottom w:val="0"/>
          <w:divBdr>
            <w:top w:val="none" w:sz="0" w:space="0" w:color="auto"/>
            <w:left w:val="none" w:sz="0" w:space="0" w:color="auto"/>
            <w:bottom w:val="none" w:sz="0" w:space="0" w:color="auto"/>
            <w:right w:val="none" w:sz="0" w:space="0" w:color="auto"/>
          </w:divBdr>
        </w:div>
        <w:div w:id="1787848380">
          <w:marLeft w:val="0"/>
          <w:marRight w:val="0"/>
          <w:marTop w:val="0"/>
          <w:marBottom w:val="0"/>
          <w:divBdr>
            <w:top w:val="none" w:sz="0" w:space="0" w:color="auto"/>
            <w:left w:val="none" w:sz="0" w:space="0" w:color="auto"/>
            <w:bottom w:val="none" w:sz="0" w:space="0" w:color="auto"/>
            <w:right w:val="none" w:sz="0" w:space="0" w:color="auto"/>
          </w:divBdr>
        </w:div>
        <w:div w:id="1902982474">
          <w:marLeft w:val="0"/>
          <w:marRight w:val="0"/>
          <w:marTop w:val="0"/>
          <w:marBottom w:val="0"/>
          <w:divBdr>
            <w:top w:val="none" w:sz="0" w:space="0" w:color="auto"/>
            <w:left w:val="none" w:sz="0" w:space="0" w:color="auto"/>
            <w:bottom w:val="none" w:sz="0" w:space="0" w:color="auto"/>
            <w:right w:val="none" w:sz="0" w:space="0" w:color="auto"/>
          </w:divBdr>
        </w:div>
        <w:div w:id="2028095130">
          <w:marLeft w:val="0"/>
          <w:marRight w:val="0"/>
          <w:marTop w:val="0"/>
          <w:marBottom w:val="0"/>
          <w:divBdr>
            <w:top w:val="none" w:sz="0" w:space="0" w:color="auto"/>
            <w:left w:val="none" w:sz="0" w:space="0" w:color="auto"/>
            <w:bottom w:val="none" w:sz="0" w:space="0" w:color="auto"/>
            <w:right w:val="none" w:sz="0" w:space="0" w:color="auto"/>
          </w:divBdr>
        </w:div>
        <w:div w:id="819343863">
          <w:marLeft w:val="0"/>
          <w:marRight w:val="0"/>
          <w:marTop w:val="0"/>
          <w:marBottom w:val="0"/>
          <w:divBdr>
            <w:top w:val="none" w:sz="0" w:space="0" w:color="auto"/>
            <w:left w:val="none" w:sz="0" w:space="0" w:color="auto"/>
            <w:bottom w:val="none" w:sz="0" w:space="0" w:color="auto"/>
            <w:right w:val="none" w:sz="0" w:space="0" w:color="auto"/>
          </w:divBdr>
        </w:div>
        <w:div w:id="1698890237">
          <w:marLeft w:val="0"/>
          <w:marRight w:val="0"/>
          <w:marTop w:val="0"/>
          <w:marBottom w:val="0"/>
          <w:divBdr>
            <w:top w:val="none" w:sz="0" w:space="0" w:color="auto"/>
            <w:left w:val="none" w:sz="0" w:space="0" w:color="auto"/>
            <w:bottom w:val="none" w:sz="0" w:space="0" w:color="auto"/>
            <w:right w:val="none" w:sz="0" w:space="0" w:color="auto"/>
          </w:divBdr>
        </w:div>
      </w:divsChild>
    </w:div>
    <w:div w:id="1386221011">
      <w:bodyDiv w:val="1"/>
      <w:marLeft w:val="0"/>
      <w:marRight w:val="0"/>
      <w:marTop w:val="0"/>
      <w:marBottom w:val="0"/>
      <w:divBdr>
        <w:top w:val="none" w:sz="0" w:space="0" w:color="auto"/>
        <w:left w:val="none" w:sz="0" w:space="0" w:color="auto"/>
        <w:bottom w:val="none" w:sz="0" w:space="0" w:color="auto"/>
        <w:right w:val="none" w:sz="0" w:space="0" w:color="auto"/>
      </w:divBdr>
    </w:div>
    <w:div w:id="1386296481">
      <w:bodyDiv w:val="1"/>
      <w:marLeft w:val="0"/>
      <w:marRight w:val="0"/>
      <w:marTop w:val="0"/>
      <w:marBottom w:val="0"/>
      <w:divBdr>
        <w:top w:val="none" w:sz="0" w:space="0" w:color="auto"/>
        <w:left w:val="none" w:sz="0" w:space="0" w:color="auto"/>
        <w:bottom w:val="none" w:sz="0" w:space="0" w:color="auto"/>
        <w:right w:val="none" w:sz="0" w:space="0" w:color="auto"/>
      </w:divBdr>
      <w:divsChild>
        <w:div w:id="501169730">
          <w:marLeft w:val="0"/>
          <w:marRight w:val="0"/>
          <w:marTop w:val="0"/>
          <w:marBottom w:val="0"/>
          <w:divBdr>
            <w:top w:val="none" w:sz="0" w:space="0" w:color="auto"/>
            <w:left w:val="none" w:sz="0" w:space="0" w:color="auto"/>
            <w:bottom w:val="none" w:sz="0" w:space="0" w:color="auto"/>
            <w:right w:val="none" w:sz="0" w:space="0" w:color="auto"/>
          </w:divBdr>
        </w:div>
        <w:div w:id="1410347878">
          <w:marLeft w:val="0"/>
          <w:marRight w:val="0"/>
          <w:marTop w:val="0"/>
          <w:marBottom w:val="0"/>
          <w:divBdr>
            <w:top w:val="none" w:sz="0" w:space="0" w:color="auto"/>
            <w:left w:val="none" w:sz="0" w:space="0" w:color="auto"/>
            <w:bottom w:val="none" w:sz="0" w:space="0" w:color="auto"/>
            <w:right w:val="none" w:sz="0" w:space="0" w:color="auto"/>
          </w:divBdr>
        </w:div>
        <w:div w:id="810709355">
          <w:marLeft w:val="0"/>
          <w:marRight w:val="0"/>
          <w:marTop w:val="0"/>
          <w:marBottom w:val="0"/>
          <w:divBdr>
            <w:top w:val="none" w:sz="0" w:space="0" w:color="auto"/>
            <w:left w:val="none" w:sz="0" w:space="0" w:color="auto"/>
            <w:bottom w:val="none" w:sz="0" w:space="0" w:color="auto"/>
            <w:right w:val="none" w:sz="0" w:space="0" w:color="auto"/>
          </w:divBdr>
        </w:div>
        <w:div w:id="1790127639">
          <w:marLeft w:val="0"/>
          <w:marRight w:val="0"/>
          <w:marTop w:val="0"/>
          <w:marBottom w:val="0"/>
          <w:divBdr>
            <w:top w:val="none" w:sz="0" w:space="0" w:color="auto"/>
            <w:left w:val="none" w:sz="0" w:space="0" w:color="auto"/>
            <w:bottom w:val="none" w:sz="0" w:space="0" w:color="auto"/>
            <w:right w:val="none" w:sz="0" w:space="0" w:color="auto"/>
          </w:divBdr>
        </w:div>
        <w:div w:id="570623210">
          <w:marLeft w:val="0"/>
          <w:marRight w:val="0"/>
          <w:marTop w:val="0"/>
          <w:marBottom w:val="0"/>
          <w:divBdr>
            <w:top w:val="none" w:sz="0" w:space="0" w:color="auto"/>
            <w:left w:val="none" w:sz="0" w:space="0" w:color="auto"/>
            <w:bottom w:val="none" w:sz="0" w:space="0" w:color="auto"/>
            <w:right w:val="none" w:sz="0" w:space="0" w:color="auto"/>
          </w:divBdr>
        </w:div>
        <w:div w:id="1094090116">
          <w:marLeft w:val="0"/>
          <w:marRight w:val="0"/>
          <w:marTop w:val="0"/>
          <w:marBottom w:val="0"/>
          <w:divBdr>
            <w:top w:val="none" w:sz="0" w:space="0" w:color="auto"/>
            <w:left w:val="none" w:sz="0" w:space="0" w:color="auto"/>
            <w:bottom w:val="none" w:sz="0" w:space="0" w:color="auto"/>
            <w:right w:val="none" w:sz="0" w:space="0" w:color="auto"/>
          </w:divBdr>
        </w:div>
        <w:div w:id="1992632576">
          <w:marLeft w:val="0"/>
          <w:marRight w:val="0"/>
          <w:marTop w:val="0"/>
          <w:marBottom w:val="0"/>
          <w:divBdr>
            <w:top w:val="none" w:sz="0" w:space="0" w:color="auto"/>
            <w:left w:val="none" w:sz="0" w:space="0" w:color="auto"/>
            <w:bottom w:val="none" w:sz="0" w:space="0" w:color="auto"/>
            <w:right w:val="none" w:sz="0" w:space="0" w:color="auto"/>
          </w:divBdr>
        </w:div>
        <w:div w:id="16546837">
          <w:marLeft w:val="0"/>
          <w:marRight w:val="0"/>
          <w:marTop w:val="0"/>
          <w:marBottom w:val="0"/>
          <w:divBdr>
            <w:top w:val="none" w:sz="0" w:space="0" w:color="auto"/>
            <w:left w:val="none" w:sz="0" w:space="0" w:color="auto"/>
            <w:bottom w:val="none" w:sz="0" w:space="0" w:color="auto"/>
            <w:right w:val="none" w:sz="0" w:space="0" w:color="auto"/>
          </w:divBdr>
        </w:div>
        <w:div w:id="903222195">
          <w:marLeft w:val="0"/>
          <w:marRight w:val="0"/>
          <w:marTop w:val="0"/>
          <w:marBottom w:val="0"/>
          <w:divBdr>
            <w:top w:val="none" w:sz="0" w:space="0" w:color="auto"/>
            <w:left w:val="none" w:sz="0" w:space="0" w:color="auto"/>
            <w:bottom w:val="none" w:sz="0" w:space="0" w:color="auto"/>
            <w:right w:val="none" w:sz="0" w:space="0" w:color="auto"/>
          </w:divBdr>
        </w:div>
        <w:div w:id="343674190">
          <w:marLeft w:val="0"/>
          <w:marRight w:val="0"/>
          <w:marTop w:val="0"/>
          <w:marBottom w:val="0"/>
          <w:divBdr>
            <w:top w:val="none" w:sz="0" w:space="0" w:color="auto"/>
            <w:left w:val="none" w:sz="0" w:space="0" w:color="auto"/>
            <w:bottom w:val="none" w:sz="0" w:space="0" w:color="auto"/>
            <w:right w:val="none" w:sz="0" w:space="0" w:color="auto"/>
          </w:divBdr>
        </w:div>
        <w:div w:id="1832481699">
          <w:marLeft w:val="0"/>
          <w:marRight w:val="0"/>
          <w:marTop w:val="0"/>
          <w:marBottom w:val="0"/>
          <w:divBdr>
            <w:top w:val="none" w:sz="0" w:space="0" w:color="auto"/>
            <w:left w:val="none" w:sz="0" w:space="0" w:color="auto"/>
            <w:bottom w:val="none" w:sz="0" w:space="0" w:color="auto"/>
            <w:right w:val="none" w:sz="0" w:space="0" w:color="auto"/>
          </w:divBdr>
        </w:div>
        <w:div w:id="1452940294">
          <w:marLeft w:val="0"/>
          <w:marRight w:val="0"/>
          <w:marTop w:val="0"/>
          <w:marBottom w:val="0"/>
          <w:divBdr>
            <w:top w:val="none" w:sz="0" w:space="0" w:color="auto"/>
            <w:left w:val="none" w:sz="0" w:space="0" w:color="auto"/>
            <w:bottom w:val="none" w:sz="0" w:space="0" w:color="auto"/>
            <w:right w:val="none" w:sz="0" w:space="0" w:color="auto"/>
          </w:divBdr>
        </w:div>
        <w:div w:id="704523104">
          <w:marLeft w:val="0"/>
          <w:marRight w:val="0"/>
          <w:marTop w:val="0"/>
          <w:marBottom w:val="0"/>
          <w:divBdr>
            <w:top w:val="none" w:sz="0" w:space="0" w:color="auto"/>
            <w:left w:val="none" w:sz="0" w:space="0" w:color="auto"/>
            <w:bottom w:val="none" w:sz="0" w:space="0" w:color="auto"/>
            <w:right w:val="none" w:sz="0" w:space="0" w:color="auto"/>
          </w:divBdr>
        </w:div>
        <w:div w:id="1170828204">
          <w:marLeft w:val="0"/>
          <w:marRight w:val="0"/>
          <w:marTop w:val="0"/>
          <w:marBottom w:val="0"/>
          <w:divBdr>
            <w:top w:val="none" w:sz="0" w:space="0" w:color="auto"/>
            <w:left w:val="none" w:sz="0" w:space="0" w:color="auto"/>
            <w:bottom w:val="none" w:sz="0" w:space="0" w:color="auto"/>
            <w:right w:val="none" w:sz="0" w:space="0" w:color="auto"/>
          </w:divBdr>
        </w:div>
        <w:div w:id="1258824710">
          <w:marLeft w:val="0"/>
          <w:marRight w:val="0"/>
          <w:marTop w:val="0"/>
          <w:marBottom w:val="0"/>
          <w:divBdr>
            <w:top w:val="none" w:sz="0" w:space="0" w:color="auto"/>
            <w:left w:val="none" w:sz="0" w:space="0" w:color="auto"/>
            <w:bottom w:val="none" w:sz="0" w:space="0" w:color="auto"/>
            <w:right w:val="none" w:sz="0" w:space="0" w:color="auto"/>
          </w:divBdr>
        </w:div>
        <w:div w:id="490215444">
          <w:marLeft w:val="0"/>
          <w:marRight w:val="0"/>
          <w:marTop w:val="0"/>
          <w:marBottom w:val="0"/>
          <w:divBdr>
            <w:top w:val="none" w:sz="0" w:space="0" w:color="auto"/>
            <w:left w:val="none" w:sz="0" w:space="0" w:color="auto"/>
            <w:bottom w:val="none" w:sz="0" w:space="0" w:color="auto"/>
            <w:right w:val="none" w:sz="0" w:space="0" w:color="auto"/>
          </w:divBdr>
        </w:div>
      </w:divsChild>
    </w:div>
    <w:div w:id="1389113781">
      <w:bodyDiv w:val="1"/>
      <w:marLeft w:val="0"/>
      <w:marRight w:val="0"/>
      <w:marTop w:val="0"/>
      <w:marBottom w:val="0"/>
      <w:divBdr>
        <w:top w:val="none" w:sz="0" w:space="0" w:color="auto"/>
        <w:left w:val="none" w:sz="0" w:space="0" w:color="auto"/>
        <w:bottom w:val="none" w:sz="0" w:space="0" w:color="auto"/>
        <w:right w:val="none" w:sz="0" w:space="0" w:color="auto"/>
      </w:divBdr>
    </w:div>
    <w:div w:id="1429694701">
      <w:bodyDiv w:val="1"/>
      <w:marLeft w:val="0"/>
      <w:marRight w:val="0"/>
      <w:marTop w:val="0"/>
      <w:marBottom w:val="0"/>
      <w:divBdr>
        <w:top w:val="none" w:sz="0" w:space="0" w:color="auto"/>
        <w:left w:val="none" w:sz="0" w:space="0" w:color="auto"/>
        <w:bottom w:val="none" w:sz="0" w:space="0" w:color="auto"/>
        <w:right w:val="none" w:sz="0" w:space="0" w:color="auto"/>
      </w:divBdr>
    </w:div>
    <w:div w:id="1438410417">
      <w:bodyDiv w:val="1"/>
      <w:marLeft w:val="0"/>
      <w:marRight w:val="0"/>
      <w:marTop w:val="0"/>
      <w:marBottom w:val="0"/>
      <w:divBdr>
        <w:top w:val="none" w:sz="0" w:space="0" w:color="auto"/>
        <w:left w:val="none" w:sz="0" w:space="0" w:color="auto"/>
        <w:bottom w:val="none" w:sz="0" w:space="0" w:color="auto"/>
        <w:right w:val="none" w:sz="0" w:space="0" w:color="auto"/>
      </w:divBdr>
    </w:div>
    <w:div w:id="1482968435">
      <w:bodyDiv w:val="1"/>
      <w:marLeft w:val="0"/>
      <w:marRight w:val="0"/>
      <w:marTop w:val="0"/>
      <w:marBottom w:val="0"/>
      <w:divBdr>
        <w:top w:val="none" w:sz="0" w:space="0" w:color="auto"/>
        <w:left w:val="none" w:sz="0" w:space="0" w:color="auto"/>
        <w:bottom w:val="none" w:sz="0" w:space="0" w:color="auto"/>
        <w:right w:val="none" w:sz="0" w:space="0" w:color="auto"/>
      </w:divBdr>
    </w:div>
    <w:div w:id="1498694466">
      <w:bodyDiv w:val="1"/>
      <w:marLeft w:val="0"/>
      <w:marRight w:val="0"/>
      <w:marTop w:val="0"/>
      <w:marBottom w:val="0"/>
      <w:divBdr>
        <w:top w:val="none" w:sz="0" w:space="0" w:color="auto"/>
        <w:left w:val="none" w:sz="0" w:space="0" w:color="auto"/>
        <w:bottom w:val="none" w:sz="0" w:space="0" w:color="auto"/>
        <w:right w:val="none" w:sz="0" w:space="0" w:color="auto"/>
      </w:divBdr>
    </w:div>
    <w:div w:id="1534538808">
      <w:bodyDiv w:val="1"/>
      <w:marLeft w:val="0"/>
      <w:marRight w:val="0"/>
      <w:marTop w:val="0"/>
      <w:marBottom w:val="0"/>
      <w:divBdr>
        <w:top w:val="none" w:sz="0" w:space="0" w:color="auto"/>
        <w:left w:val="none" w:sz="0" w:space="0" w:color="auto"/>
        <w:bottom w:val="none" w:sz="0" w:space="0" w:color="auto"/>
        <w:right w:val="none" w:sz="0" w:space="0" w:color="auto"/>
      </w:divBdr>
    </w:div>
    <w:div w:id="1554657496">
      <w:bodyDiv w:val="1"/>
      <w:marLeft w:val="0"/>
      <w:marRight w:val="0"/>
      <w:marTop w:val="0"/>
      <w:marBottom w:val="0"/>
      <w:divBdr>
        <w:top w:val="none" w:sz="0" w:space="0" w:color="auto"/>
        <w:left w:val="none" w:sz="0" w:space="0" w:color="auto"/>
        <w:bottom w:val="none" w:sz="0" w:space="0" w:color="auto"/>
        <w:right w:val="none" w:sz="0" w:space="0" w:color="auto"/>
      </w:divBdr>
    </w:div>
    <w:div w:id="1642880784">
      <w:bodyDiv w:val="1"/>
      <w:marLeft w:val="0"/>
      <w:marRight w:val="0"/>
      <w:marTop w:val="0"/>
      <w:marBottom w:val="0"/>
      <w:divBdr>
        <w:top w:val="none" w:sz="0" w:space="0" w:color="auto"/>
        <w:left w:val="none" w:sz="0" w:space="0" w:color="auto"/>
        <w:bottom w:val="none" w:sz="0" w:space="0" w:color="auto"/>
        <w:right w:val="none" w:sz="0" w:space="0" w:color="auto"/>
      </w:divBdr>
    </w:div>
    <w:div w:id="1704672496">
      <w:bodyDiv w:val="1"/>
      <w:marLeft w:val="0"/>
      <w:marRight w:val="0"/>
      <w:marTop w:val="0"/>
      <w:marBottom w:val="0"/>
      <w:divBdr>
        <w:top w:val="none" w:sz="0" w:space="0" w:color="auto"/>
        <w:left w:val="none" w:sz="0" w:space="0" w:color="auto"/>
        <w:bottom w:val="none" w:sz="0" w:space="0" w:color="auto"/>
        <w:right w:val="none" w:sz="0" w:space="0" w:color="auto"/>
      </w:divBdr>
      <w:divsChild>
        <w:div w:id="639965355">
          <w:marLeft w:val="0"/>
          <w:marRight w:val="0"/>
          <w:marTop w:val="0"/>
          <w:marBottom w:val="0"/>
          <w:divBdr>
            <w:top w:val="none" w:sz="0" w:space="0" w:color="auto"/>
            <w:left w:val="none" w:sz="0" w:space="0" w:color="auto"/>
            <w:bottom w:val="none" w:sz="0" w:space="0" w:color="auto"/>
            <w:right w:val="none" w:sz="0" w:space="0" w:color="auto"/>
          </w:divBdr>
          <w:divsChild>
            <w:div w:id="754790209">
              <w:marLeft w:val="0"/>
              <w:marRight w:val="0"/>
              <w:marTop w:val="0"/>
              <w:marBottom w:val="0"/>
              <w:divBdr>
                <w:top w:val="none" w:sz="0" w:space="0" w:color="auto"/>
                <w:left w:val="none" w:sz="0" w:space="0" w:color="auto"/>
                <w:bottom w:val="none" w:sz="0" w:space="0" w:color="auto"/>
                <w:right w:val="none" w:sz="0" w:space="0" w:color="auto"/>
              </w:divBdr>
            </w:div>
            <w:div w:id="727188702">
              <w:marLeft w:val="0"/>
              <w:marRight w:val="0"/>
              <w:marTop w:val="0"/>
              <w:marBottom w:val="0"/>
              <w:divBdr>
                <w:top w:val="none" w:sz="0" w:space="0" w:color="auto"/>
                <w:left w:val="none" w:sz="0" w:space="0" w:color="auto"/>
                <w:bottom w:val="none" w:sz="0" w:space="0" w:color="auto"/>
                <w:right w:val="none" w:sz="0" w:space="0" w:color="auto"/>
              </w:divBdr>
            </w:div>
            <w:div w:id="1043596987">
              <w:marLeft w:val="0"/>
              <w:marRight w:val="0"/>
              <w:marTop w:val="0"/>
              <w:marBottom w:val="0"/>
              <w:divBdr>
                <w:top w:val="none" w:sz="0" w:space="0" w:color="auto"/>
                <w:left w:val="none" w:sz="0" w:space="0" w:color="auto"/>
                <w:bottom w:val="none" w:sz="0" w:space="0" w:color="auto"/>
                <w:right w:val="none" w:sz="0" w:space="0" w:color="auto"/>
              </w:divBdr>
            </w:div>
            <w:div w:id="1515924771">
              <w:marLeft w:val="0"/>
              <w:marRight w:val="0"/>
              <w:marTop w:val="0"/>
              <w:marBottom w:val="0"/>
              <w:divBdr>
                <w:top w:val="none" w:sz="0" w:space="0" w:color="auto"/>
                <w:left w:val="none" w:sz="0" w:space="0" w:color="auto"/>
                <w:bottom w:val="none" w:sz="0" w:space="0" w:color="auto"/>
                <w:right w:val="none" w:sz="0" w:space="0" w:color="auto"/>
              </w:divBdr>
            </w:div>
            <w:div w:id="618806882">
              <w:marLeft w:val="0"/>
              <w:marRight w:val="0"/>
              <w:marTop w:val="0"/>
              <w:marBottom w:val="0"/>
              <w:divBdr>
                <w:top w:val="none" w:sz="0" w:space="0" w:color="auto"/>
                <w:left w:val="none" w:sz="0" w:space="0" w:color="auto"/>
                <w:bottom w:val="none" w:sz="0" w:space="0" w:color="auto"/>
                <w:right w:val="none" w:sz="0" w:space="0" w:color="auto"/>
              </w:divBdr>
            </w:div>
            <w:div w:id="1483505363">
              <w:marLeft w:val="0"/>
              <w:marRight w:val="0"/>
              <w:marTop w:val="0"/>
              <w:marBottom w:val="0"/>
              <w:divBdr>
                <w:top w:val="none" w:sz="0" w:space="0" w:color="auto"/>
                <w:left w:val="none" w:sz="0" w:space="0" w:color="auto"/>
                <w:bottom w:val="none" w:sz="0" w:space="0" w:color="auto"/>
                <w:right w:val="none" w:sz="0" w:space="0" w:color="auto"/>
              </w:divBdr>
            </w:div>
            <w:div w:id="1473205908">
              <w:marLeft w:val="0"/>
              <w:marRight w:val="0"/>
              <w:marTop w:val="0"/>
              <w:marBottom w:val="0"/>
              <w:divBdr>
                <w:top w:val="none" w:sz="0" w:space="0" w:color="auto"/>
                <w:left w:val="none" w:sz="0" w:space="0" w:color="auto"/>
                <w:bottom w:val="none" w:sz="0" w:space="0" w:color="auto"/>
                <w:right w:val="none" w:sz="0" w:space="0" w:color="auto"/>
              </w:divBdr>
            </w:div>
            <w:div w:id="1286303757">
              <w:marLeft w:val="0"/>
              <w:marRight w:val="0"/>
              <w:marTop w:val="0"/>
              <w:marBottom w:val="0"/>
              <w:divBdr>
                <w:top w:val="none" w:sz="0" w:space="0" w:color="auto"/>
                <w:left w:val="none" w:sz="0" w:space="0" w:color="auto"/>
                <w:bottom w:val="none" w:sz="0" w:space="0" w:color="auto"/>
                <w:right w:val="none" w:sz="0" w:space="0" w:color="auto"/>
              </w:divBdr>
            </w:div>
            <w:div w:id="1955018393">
              <w:marLeft w:val="0"/>
              <w:marRight w:val="0"/>
              <w:marTop w:val="0"/>
              <w:marBottom w:val="0"/>
              <w:divBdr>
                <w:top w:val="none" w:sz="0" w:space="0" w:color="auto"/>
                <w:left w:val="none" w:sz="0" w:space="0" w:color="auto"/>
                <w:bottom w:val="none" w:sz="0" w:space="0" w:color="auto"/>
                <w:right w:val="none" w:sz="0" w:space="0" w:color="auto"/>
              </w:divBdr>
            </w:div>
            <w:div w:id="1038549303">
              <w:marLeft w:val="0"/>
              <w:marRight w:val="0"/>
              <w:marTop w:val="0"/>
              <w:marBottom w:val="0"/>
              <w:divBdr>
                <w:top w:val="none" w:sz="0" w:space="0" w:color="auto"/>
                <w:left w:val="none" w:sz="0" w:space="0" w:color="auto"/>
                <w:bottom w:val="none" w:sz="0" w:space="0" w:color="auto"/>
                <w:right w:val="none" w:sz="0" w:space="0" w:color="auto"/>
              </w:divBdr>
            </w:div>
            <w:div w:id="1307203214">
              <w:marLeft w:val="0"/>
              <w:marRight w:val="0"/>
              <w:marTop w:val="0"/>
              <w:marBottom w:val="0"/>
              <w:divBdr>
                <w:top w:val="none" w:sz="0" w:space="0" w:color="auto"/>
                <w:left w:val="none" w:sz="0" w:space="0" w:color="auto"/>
                <w:bottom w:val="none" w:sz="0" w:space="0" w:color="auto"/>
                <w:right w:val="none" w:sz="0" w:space="0" w:color="auto"/>
              </w:divBdr>
            </w:div>
            <w:div w:id="1338847622">
              <w:marLeft w:val="0"/>
              <w:marRight w:val="0"/>
              <w:marTop w:val="0"/>
              <w:marBottom w:val="0"/>
              <w:divBdr>
                <w:top w:val="none" w:sz="0" w:space="0" w:color="auto"/>
                <w:left w:val="none" w:sz="0" w:space="0" w:color="auto"/>
                <w:bottom w:val="none" w:sz="0" w:space="0" w:color="auto"/>
                <w:right w:val="none" w:sz="0" w:space="0" w:color="auto"/>
              </w:divBdr>
            </w:div>
            <w:div w:id="750546642">
              <w:marLeft w:val="0"/>
              <w:marRight w:val="0"/>
              <w:marTop w:val="0"/>
              <w:marBottom w:val="0"/>
              <w:divBdr>
                <w:top w:val="none" w:sz="0" w:space="0" w:color="auto"/>
                <w:left w:val="none" w:sz="0" w:space="0" w:color="auto"/>
                <w:bottom w:val="none" w:sz="0" w:space="0" w:color="auto"/>
                <w:right w:val="none" w:sz="0" w:space="0" w:color="auto"/>
              </w:divBdr>
            </w:div>
            <w:div w:id="532153726">
              <w:marLeft w:val="0"/>
              <w:marRight w:val="0"/>
              <w:marTop w:val="0"/>
              <w:marBottom w:val="0"/>
              <w:divBdr>
                <w:top w:val="none" w:sz="0" w:space="0" w:color="auto"/>
                <w:left w:val="none" w:sz="0" w:space="0" w:color="auto"/>
                <w:bottom w:val="none" w:sz="0" w:space="0" w:color="auto"/>
                <w:right w:val="none" w:sz="0" w:space="0" w:color="auto"/>
              </w:divBdr>
            </w:div>
            <w:div w:id="449084807">
              <w:marLeft w:val="0"/>
              <w:marRight w:val="0"/>
              <w:marTop w:val="0"/>
              <w:marBottom w:val="0"/>
              <w:divBdr>
                <w:top w:val="none" w:sz="0" w:space="0" w:color="auto"/>
                <w:left w:val="none" w:sz="0" w:space="0" w:color="auto"/>
                <w:bottom w:val="none" w:sz="0" w:space="0" w:color="auto"/>
                <w:right w:val="none" w:sz="0" w:space="0" w:color="auto"/>
              </w:divBdr>
            </w:div>
            <w:div w:id="1310161740">
              <w:marLeft w:val="0"/>
              <w:marRight w:val="0"/>
              <w:marTop w:val="0"/>
              <w:marBottom w:val="0"/>
              <w:divBdr>
                <w:top w:val="none" w:sz="0" w:space="0" w:color="auto"/>
                <w:left w:val="none" w:sz="0" w:space="0" w:color="auto"/>
                <w:bottom w:val="none" w:sz="0" w:space="0" w:color="auto"/>
                <w:right w:val="none" w:sz="0" w:space="0" w:color="auto"/>
              </w:divBdr>
            </w:div>
            <w:div w:id="1715960769">
              <w:marLeft w:val="0"/>
              <w:marRight w:val="0"/>
              <w:marTop w:val="0"/>
              <w:marBottom w:val="0"/>
              <w:divBdr>
                <w:top w:val="none" w:sz="0" w:space="0" w:color="auto"/>
                <w:left w:val="none" w:sz="0" w:space="0" w:color="auto"/>
                <w:bottom w:val="none" w:sz="0" w:space="0" w:color="auto"/>
                <w:right w:val="none" w:sz="0" w:space="0" w:color="auto"/>
              </w:divBdr>
            </w:div>
            <w:div w:id="2012029239">
              <w:marLeft w:val="0"/>
              <w:marRight w:val="0"/>
              <w:marTop w:val="0"/>
              <w:marBottom w:val="0"/>
              <w:divBdr>
                <w:top w:val="none" w:sz="0" w:space="0" w:color="auto"/>
                <w:left w:val="none" w:sz="0" w:space="0" w:color="auto"/>
                <w:bottom w:val="none" w:sz="0" w:space="0" w:color="auto"/>
                <w:right w:val="none" w:sz="0" w:space="0" w:color="auto"/>
              </w:divBdr>
            </w:div>
            <w:div w:id="306905116">
              <w:marLeft w:val="0"/>
              <w:marRight w:val="0"/>
              <w:marTop w:val="0"/>
              <w:marBottom w:val="0"/>
              <w:divBdr>
                <w:top w:val="none" w:sz="0" w:space="0" w:color="auto"/>
                <w:left w:val="none" w:sz="0" w:space="0" w:color="auto"/>
                <w:bottom w:val="none" w:sz="0" w:space="0" w:color="auto"/>
                <w:right w:val="none" w:sz="0" w:space="0" w:color="auto"/>
              </w:divBdr>
            </w:div>
            <w:div w:id="979043722">
              <w:marLeft w:val="0"/>
              <w:marRight w:val="0"/>
              <w:marTop w:val="0"/>
              <w:marBottom w:val="0"/>
              <w:divBdr>
                <w:top w:val="none" w:sz="0" w:space="0" w:color="auto"/>
                <w:left w:val="none" w:sz="0" w:space="0" w:color="auto"/>
                <w:bottom w:val="none" w:sz="0" w:space="0" w:color="auto"/>
                <w:right w:val="none" w:sz="0" w:space="0" w:color="auto"/>
              </w:divBdr>
            </w:div>
            <w:div w:id="1570379296">
              <w:marLeft w:val="0"/>
              <w:marRight w:val="0"/>
              <w:marTop w:val="0"/>
              <w:marBottom w:val="0"/>
              <w:divBdr>
                <w:top w:val="none" w:sz="0" w:space="0" w:color="auto"/>
                <w:left w:val="none" w:sz="0" w:space="0" w:color="auto"/>
                <w:bottom w:val="none" w:sz="0" w:space="0" w:color="auto"/>
                <w:right w:val="none" w:sz="0" w:space="0" w:color="auto"/>
              </w:divBdr>
            </w:div>
            <w:div w:id="1393773697">
              <w:marLeft w:val="0"/>
              <w:marRight w:val="0"/>
              <w:marTop w:val="0"/>
              <w:marBottom w:val="0"/>
              <w:divBdr>
                <w:top w:val="none" w:sz="0" w:space="0" w:color="auto"/>
                <w:left w:val="none" w:sz="0" w:space="0" w:color="auto"/>
                <w:bottom w:val="none" w:sz="0" w:space="0" w:color="auto"/>
                <w:right w:val="none" w:sz="0" w:space="0" w:color="auto"/>
              </w:divBdr>
            </w:div>
            <w:div w:id="1962959258">
              <w:marLeft w:val="0"/>
              <w:marRight w:val="0"/>
              <w:marTop w:val="0"/>
              <w:marBottom w:val="0"/>
              <w:divBdr>
                <w:top w:val="none" w:sz="0" w:space="0" w:color="auto"/>
                <w:left w:val="none" w:sz="0" w:space="0" w:color="auto"/>
                <w:bottom w:val="none" w:sz="0" w:space="0" w:color="auto"/>
                <w:right w:val="none" w:sz="0" w:space="0" w:color="auto"/>
              </w:divBdr>
            </w:div>
            <w:div w:id="1873225138">
              <w:marLeft w:val="0"/>
              <w:marRight w:val="0"/>
              <w:marTop w:val="0"/>
              <w:marBottom w:val="0"/>
              <w:divBdr>
                <w:top w:val="none" w:sz="0" w:space="0" w:color="auto"/>
                <w:left w:val="none" w:sz="0" w:space="0" w:color="auto"/>
                <w:bottom w:val="none" w:sz="0" w:space="0" w:color="auto"/>
                <w:right w:val="none" w:sz="0" w:space="0" w:color="auto"/>
              </w:divBdr>
            </w:div>
            <w:div w:id="263731602">
              <w:marLeft w:val="0"/>
              <w:marRight w:val="0"/>
              <w:marTop w:val="0"/>
              <w:marBottom w:val="0"/>
              <w:divBdr>
                <w:top w:val="none" w:sz="0" w:space="0" w:color="auto"/>
                <w:left w:val="none" w:sz="0" w:space="0" w:color="auto"/>
                <w:bottom w:val="none" w:sz="0" w:space="0" w:color="auto"/>
                <w:right w:val="none" w:sz="0" w:space="0" w:color="auto"/>
              </w:divBdr>
            </w:div>
            <w:div w:id="810370946">
              <w:marLeft w:val="0"/>
              <w:marRight w:val="0"/>
              <w:marTop w:val="0"/>
              <w:marBottom w:val="0"/>
              <w:divBdr>
                <w:top w:val="none" w:sz="0" w:space="0" w:color="auto"/>
                <w:left w:val="none" w:sz="0" w:space="0" w:color="auto"/>
                <w:bottom w:val="none" w:sz="0" w:space="0" w:color="auto"/>
                <w:right w:val="none" w:sz="0" w:space="0" w:color="auto"/>
              </w:divBdr>
            </w:div>
            <w:div w:id="288630457">
              <w:marLeft w:val="0"/>
              <w:marRight w:val="0"/>
              <w:marTop w:val="0"/>
              <w:marBottom w:val="0"/>
              <w:divBdr>
                <w:top w:val="none" w:sz="0" w:space="0" w:color="auto"/>
                <w:left w:val="none" w:sz="0" w:space="0" w:color="auto"/>
                <w:bottom w:val="none" w:sz="0" w:space="0" w:color="auto"/>
                <w:right w:val="none" w:sz="0" w:space="0" w:color="auto"/>
              </w:divBdr>
            </w:div>
            <w:div w:id="419909306">
              <w:marLeft w:val="0"/>
              <w:marRight w:val="0"/>
              <w:marTop w:val="0"/>
              <w:marBottom w:val="0"/>
              <w:divBdr>
                <w:top w:val="none" w:sz="0" w:space="0" w:color="auto"/>
                <w:left w:val="none" w:sz="0" w:space="0" w:color="auto"/>
                <w:bottom w:val="none" w:sz="0" w:space="0" w:color="auto"/>
                <w:right w:val="none" w:sz="0" w:space="0" w:color="auto"/>
              </w:divBdr>
            </w:div>
            <w:div w:id="1157842657">
              <w:marLeft w:val="0"/>
              <w:marRight w:val="0"/>
              <w:marTop w:val="0"/>
              <w:marBottom w:val="0"/>
              <w:divBdr>
                <w:top w:val="none" w:sz="0" w:space="0" w:color="auto"/>
                <w:left w:val="none" w:sz="0" w:space="0" w:color="auto"/>
                <w:bottom w:val="none" w:sz="0" w:space="0" w:color="auto"/>
                <w:right w:val="none" w:sz="0" w:space="0" w:color="auto"/>
              </w:divBdr>
            </w:div>
            <w:div w:id="2091728650">
              <w:marLeft w:val="0"/>
              <w:marRight w:val="0"/>
              <w:marTop w:val="0"/>
              <w:marBottom w:val="0"/>
              <w:divBdr>
                <w:top w:val="none" w:sz="0" w:space="0" w:color="auto"/>
                <w:left w:val="none" w:sz="0" w:space="0" w:color="auto"/>
                <w:bottom w:val="none" w:sz="0" w:space="0" w:color="auto"/>
                <w:right w:val="none" w:sz="0" w:space="0" w:color="auto"/>
              </w:divBdr>
            </w:div>
            <w:div w:id="1198741605">
              <w:marLeft w:val="0"/>
              <w:marRight w:val="0"/>
              <w:marTop w:val="0"/>
              <w:marBottom w:val="0"/>
              <w:divBdr>
                <w:top w:val="none" w:sz="0" w:space="0" w:color="auto"/>
                <w:left w:val="none" w:sz="0" w:space="0" w:color="auto"/>
                <w:bottom w:val="none" w:sz="0" w:space="0" w:color="auto"/>
                <w:right w:val="none" w:sz="0" w:space="0" w:color="auto"/>
              </w:divBdr>
            </w:div>
            <w:div w:id="349188355">
              <w:marLeft w:val="0"/>
              <w:marRight w:val="0"/>
              <w:marTop w:val="0"/>
              <w:marBottom w:val="0"/>
              <w:divBdr>
                <w:top w:val="none" w:sz="0" w:space="0" w:color="auto"/>
                <w:left w:val="none" w:sz="0" w:space="0" w:color="auto"/>
                <w:bottom w:val="none" w:sz="0" w:space="0" w:color="auto"/>
                <w:right w:val="none" w:sz="0" w:space="0" w:color="auto"/>
              </w:divBdr>
            </w:div>
            <w:div w:id="1199053463">
              <w:marLeft w:val="0"/>
              <w:marRight w:val="0"/>
              <w:marTop w:val="0"/>
              <w:marBottom w:val="0"/>
              <w:divBdr>
                <w:top w:val="none" w:sz="0" w:space="0" w:color="auto"/>
                <w:left w:val="none" w:sz="0" w:space="0" w:color="auto"/>
                <w:bottom w:val="none" w:sz="0" w:space="0" w:color="auto"/>
                <w:right w:val="none" w:sz="0" w:space="0" w:color="auto"/>
              </w:divBdr>
            </w:div>
            <w:div w:id="1823739725">
              <w:marLeft w:val="0"/>
              <w:marRight w:val="0"/>
              <w:marTop w:val="0"/>
              <w:marBottom w:val="0"/>
              <w:divBdr>
                <w:top w:val="none" w:sz="0" w:space="0" w:color="auto"/>
                <w:left w:val="none" w:sz="0" w:space="0" w:color="auto"/>
                <w:bottom w:val="none" w:sz="0" w:space="0" w:color="auto"/>
                <w:right w:val="none" w:sz="0" w:space="0" w:color="auto"/>
              </w:divBdr>
            </w:div>
            <w:div w:id="1917519175">
              <w:marLeft w:val="0"/>
              <w:marRight w:val="0"/>
              <w:marTop w:val="0"/>
              <w:marBottom w:val="0"/>
              <w:divBdr>
                <w:top w:val="none" w:sz="0" w:space="0" w:color="auto"/>
                <w:left w:val="none" w:sz="0" w:space="0" w:color="auto"/>
                <w:bottom w:val="none" w:sz="0" w:space="0" w:color="auto"/>
                <w:right w:val="none" w:sz="0" w:space="0" w:color="auto"/>
              </w:divBdr>
            </w:div>
            <w:div w:id="1680892739">
              <w:marLeft w:val="0"/>
              <w:marRight w:val="0"/>
              <w:marTop w:val="0"/>
              <w:marBottom w:val="0"/>
              <w:divBdr>
                <w:top w:val="none" w:sz="0" w:space="0" w:color="auto"/>
                <w:left w:val="none" w:sz="0" w:space="0" w:color="auto"/>
                <w:bottom w:val="none" w:sz="0" w:space="0" w:color="auto"/>
                <w:right w:val="none" w:sz="0" w:space="0" w:color="auto"/>
              </w:divBdr>
            </w:div>
            <w:div w:id="399718114">
              <w:marLeft w:val="0"/>
              <w:marRight w:val="0"/>
              <w:marTop w:val="0"/>
              <w:marBottom w:val="0"/>
              <w:divBdr>
                <w:top w:val="none" w:sz="0" w:space="0" w:color="auto"/>
                <w:left w:val="none" w:sz="0" w:space="0" w:color="auto"/>
                <w:bottom w:val="none" w:sz="0" w:space="0" w:color="auto"/>
                <w:right w:val="none" w:sz="0" w:space="0" w:color="auto"/>
              </w:divBdr>
            </w:div>
            <w:div w:id="1060400740">
              <w:marLeft w:val="0"/>
              <w:marRight w:val="0"/>
              <w:marTop w:val="0"/>
              <w:marBottom w:val="0"/>
              <w:divBdr>
                <w:top w:val="none" w:sz="0" w:space="0" w:color="auto"/>
                <w:left w:val="none" w:sz="0" w:space="0" w:color="auto"/>
                <w:bottom w:val="none" w:sz="0" w:space="0" w:color="auto"/>
                <w:right w:val="none" w:sz="0" w:space="0" w:color="auto"/>
              </w:divBdr>
            </w:div>
            <w:div w:id="1838499002">
              <w:marLeft w:val="0"/>
              <w:marRight w:val="0"/>
              <w:marTop w:val="0"/>
              <w:marBottom w:val="0"/>
              <w:divBdr>
                <w:top w:val="none" w:sz="0" w:space="0" w:color="auto"/>
                <w:left w:val="none" w:sz="0" w:space="0" w:color="auto"/>
                <w:bottom w:val="none" w:sz="0" w:space="0" w:color="auto"/>
                <w:right w:val="none" w:sz="0" w:space="0" w:color="auto"/>
              </w:divBdr>
            </w:div>
            <w:div w:id="1152679337">
              <w:marLeft w:val="0"/>
              <w:marRight w:val="0"/>
              <w:marTop w:val="0"/>
              <w:marBottom w:val="0"/>
              <w:divBdr>
                <w:top w:val="none" w:sz="0" w:space="0" w:color="auto"/>
                <w:left w:val="none" w:sz="0" w:space="0" w:color="auto"/>
                <w:bottom w:val="none" w:sz="0" w:space="0" w:color="auto"/>
                <w:right w:val="none" w:sz="0" w:space="0" w:color="auto"/>
              </w:divBdr>
            </w:div>
            <w:div w:id="865757783">
              <w:marLeft w:val="0"/>
              <w:marRight w:val="0"/>
              <w:marTop w:val="0"/>
              <w:marBottom w:val="0"/>
              <w:divBdr>
                <w:top w:val="none" w:sz="0" w:space="0" w:color="auto"/>
                <w:left w:val="none" w:sz="0" w:space="0" w:color="auto"/>
                <w:bottom w:val="none" w:sz="0" w:space="0" w:color="auto"/>
                <w:right w:val="none" w:sz="0" w:space="0" w:color="auto"/>
              </w:divBdr>
            </w:div>
            <w:div w:id="648439396">
              <w:marLeft w:val="0"/>
              <w:marRight w:val="0"/>
              <w:marTop w:val="0"/>
              <w:marBottom w:val="0"/>
              <w:divBdr>
                <w:top w:val="none" w:sz="0" w:space="0" w:color="auto"/>
                <w:left w:val="none" w:sz="0" w:space="0" w:color="auto"/>
                <w:bottom w:val="none" w:sz="0" w:space="0" w:color="auto"/>
                <w:right w:val="none" w:sz="0" w:space="0" w:color="auto"/>
              </w:divBdr>
            </w:div>
            <w:div w:id="627782210">
              <w:marLeft w:val="0"/>
              <w:marRight w:val="0"/>
              <w:marTop w:val="0"/>
              <w:marBottom w:val="0"/>
              <w:divBdr>
                <w:top w:val="none" w:sz="0" w:space="0" w:color="auto"/>
                <w:left w:val="none" w:sz="0" w:space="0" w:color="auto"/>
                <w:bottom w:val="none" w:sz="0" w:space="0" w:color="auto"/>
                <w:right w:val="none" w:sz="0" w:space="0" w:color="auto"/>
              </w:divBdr>
            </w:div>
            <w:div w:id="272061126">
              <w:marLeft w:val="0"/>
              <w:marRight w:val="0"/>
              <w:marTop w:val="0"/>
              <w:marBottom w:val="0"/>
              <w:divBdr>
                <w:top w:val="none" w:sz="0" w:space="0" w:color="auto"/>
                <w:left w:val="none" w:sz="0" w:space="0" w:color="auto"/>
                <w:bottom w:val="none" w:sz="0" w:space="0" w:color="auto"/>
                <w:right w:val="none" w:sz="0" w:space="0" w:color="auto"/>
              </w:divBdr>
            </w:div>
            <w:div w:id="1616715884">
              <w:marLeft w:val="0"/>
              <w:marRight w:val="0"/>
              <w:marTop w:val="0"/>
              <w:marBottom w:val="0"/>
              <w:divBdr>
                <w:top w:val="none" w:sz="0" w:space="0" w:color="auto"/>
                <w:left w:val="none" w:sz="0" w:space="0" w:color="auto"/>
                <w:bottom w:val="none" w:sz="0" w:space="0" w:color="auto"/>
                <w:right w:val="none" w:sz="0" w:space="0" w:color="auto"/>
              </w:divBdr>
            </w:div>
            <w:div w:id="615064807">
              <w:marLeft w:val="0"/>
              <w:marRight w:val="0"/>
              <w:marTop w:val="0"/>
              <w:marBottom w:val="0"/>
              <w:divBdr>
                <w:top w:val="none" w:sz="0" w:space="0" w:color="auto"/>
                <w:left w:val="none" w:sz="0" w:space="0" w:color="auto"/>
                <w:bottom w:val="none" w:sz="0" w:space="0" w:color="auto"/>
                <w:right w:val="none" w:sz="0" w:space="0" w:color="auto"/>
              </w:divBdr>
            </w:div>
            <w:div w:id="345641601">
              <w:marLeft w:val="0"/>
              <w:marRight w:val="0"/>
              <w:marTop w:val="0"/>
              <w:marBottom w:val="0"/>
              <w:divBdr>
                <w:top w:val="none" w:sz="0" w:space="0" w:color="auto"/>
                <w:left w:val="none" w:sz="0" w:space="0" w:color="auto"/>
                <w:bottom w:val="none" w:sz="0" w:space="0" w:color="auto"/>
                <w:right w:val="none" w:sz="0" w:space="0" w:color="auto"/>
              </w:divBdr>
            </w:div>
            <w:div w:id="1206675202">
              <w:marLeft w:val="0"/>
              <w:marRight w:val="0"/>
              <w:marTop w:val="0"/>
              <w:marBottom w:val="0"/>
              <w:divBdr>
                <w:top w:val="none" w:sz="0" w:space="0" w:color="auto"/>
                <w:left w:val="none" w:sz="0" w:space="0" w:color="auto"/>
                <w:bottom w:val="none" w:sz="0" w:space="0" w:color="auto"/>
                <w:right w:val="none" w:sz="0" w:space="0" w:color="auto"/>
              </w:divBdr>
            </w:div>
            <w:div w:id="1827624581">
              <w:marLeft w:val="0"/>
              <w:marRight w:val="0"/>
              <w:marTop w:val="0"/>
              <w:marBottom w:val="0"/>
              <w:divBdr>
                <w:top w:val="none" w:sz="0" w:space="0" w:color="auto"/>
                <w:left w:val="none" w:sz="0" w:space="0" w:color="auto"/>
                <w:bottom w:val="none" w:sz="0" w:space="0" w:color="auto"/>
                <w:right w:val="none" w:sz="0" w:space="0" w:color="auto"/>
              </w:divBdr>
            </w:div>
            <w:div w:id="1261183438">
              <w:marLeft w:val="0"/>
              <w:marRight w:val="0"/>
              <w:marTop w:val="0"/>
              <w:marBottom w:val="0"/>
              <w:divBdr>
                <w:top w:val="none" w:sz="0" w:space="0" w:color="auto"/>
                <w:left w:val="none" w:sz="0" w:space="0" w:color="auto"/>
                <w:bottom w:val="none" w:sz="0" w:space="0" w:color="auto"/>
                <w:right w:val="none" w:sz="0" w:space="0" w:color="auto"/>
              </w:divBdr>
            </w:div>
            <w:div w:id="1795637099">
              <w:marLeft w:val="0"/>
              <w:marRight w:val="0"/>
              <w:marTop w:val="0"/>
              <w:marBottom w:val="0"/>
              <w:divBdr>
                <w:top w:val="none" w:sz="0" w:space="0" w:color="auto"/>
                <w:left w:val="none" w:sz="0" w:space="0" w:color="auto"/>
                <w:bottom w:val="none" w:sz="0" w:space="0" w:color="auto"/>
                <w:right w:val="none" w:sz="0" w:space="0" w:color="auto"/>
              </w:divBdr>
            </w:div>
            <w:div w:id="674381889">
              <w:marLeft w:val="0"/>
              <w:marRight w:val="0"/>
              <w:marTop w:val="0"/>
              <w:marBottom w:val="0"/>
              <w:divBdr>
                <w:top w:val="none" w:sz="0" w:space="0" w:color="auto"/>
                <w:left w:val="none" w:sz="0" w:space="0" w:color="auto"/>
                <w:bottom w:val="none" w:sz="0" w:space="0" w:color="auto"/>
                <w:right w:val="none" w:sz="0" w:space="0" w:color="auto"/>
              </w:divBdr>
            </w:div>
            <w:div w:id="1887639979">
              <w:marLeft w:val="0"/>
              <w:marRight w:val="0"/>
              <w:marTop w:val="0"/>
              <w:marBottom w:val="0"/>
              <w:divBdr>
                <w:top w:val="none" w:sz="0" w:space="0" w:color="auto"/>
                <w:left w:val="none" w:sz="0" w:space="0" w:color="auto"/>
                <w:bottom w:val="none" w:sz="0" w:space="0" w:color="auto"/>
                <w:right w:val="none" w:sz="0" w:space="0" w:color="auto"/>
              </w:divBdr>
            </w:div>
            <w:div w:id="1861621093">
              <w:marLeft w:val="0"/>
              <w:marRight w:val="0"/>
              <w:marTop w:val="0"/>
              <w:marBottom w:val="0"/>
              <w:divBdr>
                <w:top w:val="none" w:sz="0" w:space="0" w:color="auto"/>
                <w:left w:val="none" w:sz="0" w:space="0" w:color="auto"/>
                <w:bottom w:val="none" w:sz="0" w:space="0" w:color="auto"/>
                <w:right w:val="none" w:sz="0" w:space="0" w:color="auto"/>
              </w:divBdr>
            </w:div>
            <w:div w:id="722095761">
              <w:marLeft w:val="0"/>
              <w:marRight w:val="0"/>
              <w:marTop w:val="0"/>
              <w:marBottom w:val="0"/>
              <w:divBdr>
                <w:top w:val="none" w:sz="0" w:space="0" w:color="auto"/>
                <w:left w:val="none" w:sz="0" w:space="0" w:color="auto"/>
                <w:bottom w:val="none" w:sz="0" w:space="0" w:color="auto"/>
                <w:right w:val="none" w:sz="0" w:space="0" w:color="auto"/>
              </w:divBdr>
            </w:div>
          </w:divsChild>
        </w:div>
        <w:div w:id="2132818278">
          <w:marLeft w:val="0"/>
          <w:marRight w:val="0"/>
          <w:marTop w:val="0"/>
          <w:marBottom w:val="0"/>
          <w:divBdr>
            <w:top w:val="none" w:sz="0" w:space="0" w:color="auto"/>
            <w:left w:val="none" w:sz="0" w:space="0" w:color="auto"/>
            <w:bottom w:val="none" w:sz="0" w:space="0" w:color="auto"/>
            <w:right w:val="none" w:sz="0" w:space="0" w:color="auto"/>
          </w:divBdr>
          <w:divsChild>
            <w:div w:id="1486628888">
              <w:marLeft w:val="0"/>
              <w:marRight w:val="0"/>
              <w:marTop w:val="0"/>
              <w:marBottom w:val="0"/>
              <w:divBdr>
                <w:top w:val="none" w:sz="0" w:space="0" w:color="auto"/>
                <w:left w:val="none" w:sz="0" w:space="0" w:color="auto"/>
                <w:bottom w:val="none" w:sz="0" w:space="0" w:color="auto"/>
                <w:right w:val="none" w:sz="0" w:space="0" w:color="auto"/>
              </w:divBdr>
            </w:div>
            <w:div w:id="12725921">
              <w:marLeft w:val="0"/>
              <w:marRight w:val="0"/>
              <w:marTop w:val="0"/>
              <w:marBottom w:val="0"/>
              <w:divBdr>
                <w:top w:val="none" w:sz="0" w:space="0" w:color="auto"/>
                <w:left w:val="none" w:sz="0" w:space="0" w:color="auto"/>
                <w:bottom w:val="none" w:sz="0" w:space="0" w:color="auto"/>
                <w:right w:val="none" w:sz="0" w:space="0" w:color="auto"/>
              </w:divBdr>
            </w:div>
            <w:div w:id="831068242">
              <w:marLeft w:val="0"/>
              <w:marRight w:val="0"/>
              <w:marTop w:val="0"/>
              <w:marBottom w:val="0"/>
              <w:divBdr>
                <w:top w:val="none" w:sz="0" w:space="0" w:color="auto"/>
                <w:left w:val="none" w:sz="0" w:space="0" w:color="auto"/>
                <w:bottom w:val="none" w:sz="0" w:space="0" w:color="auto"/>
                <w:right w:val="none" w:sz="0" w:space="0" w:color="auto"/>
              </w:divBdr>
            </w:div>
            <w:div w:id="457727214">
              <w:marLeft w:val="0"/>
              <w:marRight w:val="0"/>
              <w:marTop w:val="0"/>
              <w:marBottom w:val="0"/>
              <w:divBdr>
                <w:top w:val="none" w:sz="0" w:space="0" w:color="auto"/>
                <w:left w:val="none" w:sz="0" w:space="0" w:color="auto"/>
                <w:bottom w:val="none" w:sz="0" w:space="0" w:color="auto"/>
                <w:right w:val="none" w:sz="0" w:space="0" w:color="auto"/>
              </w:divBdr>
            </w:div>
            <w:div w:id="1785998188">
              <w:marLeft w:val="0"/>
              <w:marRight w:val="0"/>
              <w:marTop w:val="0"/>
              <w:marBottom w:val="0"/>
              <w:divBdr>
                <w:top w:val="none" w:sz="0" w:space="0" w:color="auto"/>
                <w:left w:val="none" w:sz="0" w:space="0" w:color="auto"/>
                <w:bottom w:val="none" w:sz="0" w:space="0" w:color="auto"/>
                <w:right w:val="none" w:sz="0" w:space="0" w:color="auto"/>
              </w:divBdr>
            </w:div>
            <w:div w:id="1349407571">
              <w:marLeft w:val="0"/>
              <w:marRight w:val="0"/>
              <w:marTop w:val="0"/>
              <w:marBottom w:val="0"/>
              <w:divBdr>
                <w:top w:val="none" w:sz="0" w:space="0" w:color="auto"/>
                <w:left w:val="none" w:sz="0" w:space="0" w:color="auto"/>
                <w:bottom w:val="none" w:sz="0" w:space="0" w:color="auto"/>
                <w:right w:val="none" w:sz="0" w:space="0" w:color="auto"/>
              </w:divBdr>
            </w:div>
            <w:div w:id="1584797270">
              <w:marLeft w:val="0"/>
              <w:marRight w:val="0"/>
              <w:marTop w:val="0"/>
              <w:marBottom w:val="0"/>
              <w:divBdr>
                <w:top w:val="none" w:sz="0" w:space="0" w:color="auto"/>
                <w:left w:val="none" w:sz="0" w:space="0" w:color="auto"/>
                <w:bottom w:val="none" w:sz="0" w:space="0" w:color="auto"/>
                <w:right w:val="none" w:sz="0" w:space="0" w:color="auto"/>
              </w:divBdr>
            </w:div>
            <w:div w:id="57244423">
              <w:marLeft w:val="0"/>
              <w:marRight w:val="0"/>
              <w:marTop w:val="0"/>
              <w:marBottom w:val="0"/>
              <w:divBdr>
                <w:top w:val="none" w:sz="0" w:space="0" w:color="auto"/>
                <w:left w:val="none" w:sz="0" w:space="0" w:color="auto"/>
                <w:bottom w:val="none" w:sz="0" w:space="0" w:color="auto"/>
                <w:right w:val="none" w:sz="0" w:space="0" w:color="auto"/>
              </w:divBdr>
            </w:div>
            <w:div w:id="2015112150">
              <w:marLeft w:val="0"/>
              <w:marRight w:val="0"/>
              <w:marTop w:val="0"/>
              <w:marBottom w:val="0"/>
              <w:divBdr>
                <w:top w:val="none" w:sz="0" w:space="0" w:color="auto"/>
                <w:left w:val="none" w:sz="0" w:space="0" w:color="auto"/>
                <w:bottom w:val="none" w:sz="0" w:space="0" w:color="auto"/>
                <w:right w:val="none" w:sz="0" w:space="0" w:color="auto"/>
              </w:divBdr>
            </w:div>
            <w:div w:id="145053444">
              <w:marLeft w:val="0"/>
              <w:marRight w:val="0"/>
              <w:marTop w:val="0"/>
              <w:marBottom w:val="0"/>
              <w:divBdr>
                <w:top w:val="none" w:sz="0" w:space="0" w:color="auto"/>
                <w:left w:val="none" w:sz="0" w:space="0" w:color="auto"/>
                <w:bottom w:val="none" w:sz="0" w:space="0" w:color="auto"/>
                <w:right w:val="none" w:sz="0" w:space="0" w:color="auto"/>
              </w:divBdr>
            </w:div>
            <w:div w:id="275523899">
              <w:marLeft w:val="0"/>
              <w:marRight w:val="0"/>
              <w:marTop w:val="0"/>
              <w:marBottom w:val="0"/>
              <w:divBdr>
                <w:top w:val="none" w:sz="0" w:space="0" w:color="auto"/>
                <w:left w:val="none" w:sz="0" w:space="0" w:color="auto"/>
                <w:bottom w:val="none" w:sz="0" w:space="0" w:color="auto"/>
                <w:right w:val="none" w:sz="0" w:space="0" w:color="auto"/>
              </w:divBdr>
            </w:div>
            <w:div w:id="2132749831">
              <w:marLeft w:val="0"/>
              <w:marRight w:val="0"/>
              <w:marTop w:val="0"/>
              <w:marBottom w:val="0"/>
              <w:divBdr>
                <w:top w:val="none" w:sz="0" w:space="0" w:color="auto"/>
                <w:left w:val="none" w:sz="0" w:space="0" w:color="auto"/>
                <w:bottom w:val="none" w:sz="0" w:space="0" w:color="auto"/>
                <w:right w:val="none" w:sz="0" w:space="0" w:color="auto"/>
              </w:divBdr>
            </w:div>
            <w:div w:id="13894020">
              <w:marLeft w:val="0"/>
              <w:marRight w:val="0"/>
              <w:marTop w:val="0"/>
              <w:marBottom w:val="0"/>
              <w:divBdr>
                <w:top w:val="none" w:sz="0" w:space="0" w:color="auto"/>
                <w:left w:val="none" w:sz="0" w:space="0" w:color="auto"/>
                <w:bottom w:val="none" w:sz="0" w:space="0" w:color="auto"/>
                <w:right w:val="none" w:sz="0" w:space="0" w:color="auto"/>
              </w:divBdr>
            </w:div>
            <w:div w:id="425154785">
              <w:marLeft w:val="0"/>
              <w:marRight w:val="0"/>
              <w:marTop w:val="0"/>
              <w:marBottom w:val="0"/>
              <w:divBdr>
                <w:top w:val="none" w:sz="0" w:space="0" w:color="auto"/>
                <w:left w:val="none" w:sz="0" w:space="0" w:color="auto"/>
                <w:bottom w:val="none" w:sz="0" w:space="0" w:color="auto"/>
                <w:right w:val="none" w:sz="0" w:space="0" w:color="auto"/>
              </w:divBdr>
            </w:div>
            <w:div w:id="236137526">
              <w:marLeft w:val="0"/>
              <w:marRight w:val="0"/>
              <w:marTop w:val="0"/>
              <w:marBottom w:val="0"/>
              <w:divBdr>
                <w:top w:val="none" w:sz="0" w:space="0" w:color="auto"/>
                <w:left w:val="none" w:sz="0" w:space="0" w:color="auto"/>
                <w:bottom w:val="none" w:sz="0" w:space="0" w:color="auto"/>
                <w:right w:val="none" w:sz="0" w:space="0" w:color="auto"/>
              </w:divBdr>
            </w:div>
            <w:div w:id="1289433210">
              <w:marLeft w:val="0"/>
              <w:marRight w:val="0"/>
              <w:marTop w:val="0"/>
              <w:marBottom w:val="0"/>
              <w:divBdr>
                <w:top w:val="none" w:sz="0" w:space="0" w:color="auto"/>
                <w:left w:val="none" w:sz="0" w:space="0" w:color="auto"/>
                <w:bottom w:val="none" w:sz="0" w:space="0" w:color="auto"/>
                <w:right w:val="none" w:sz="0" w:space="0" w:color="auto"/>
              </w:divBdr>
            </w:div>
            <w:div w:id="1262647912">
              <w:marLeft w:val="0"/>
              <w:marRight w:val="0"/>
              <w:marTop w:val="0"/>
              <w:marBottom w:val="0"/>
              <w:divBdr>
                <w:top w:val="none" w:sz="0" w:space="0" w:color="auto"/>
                <w:left w:val="none" w:sz="0" w:space="0" w:color="auto"/>
                <w:bottom w:val="none" w:sz="0" w:space="0" w:color="auto"/>
                <w:right w:val="none" w:sz="0" w:space="0" w:color="auto"/>
              </w:divBdr>
            </w:div>
            <w:div w:id="1015418752">
              <w:marLeft w:val="0"/>
              <w:marRight w:val="0"/>
              <w:marTop w:val="0"/>
              <w:marBottom w:val="0"/>
              <w:divBdr>
                <w:top w:val="none" w:sz="0" w:space="0" w:color="auto"/>
                <w:left w:val="none" w:sz="0" w:space="0" w:color="auto"/>
                <w:bottom w:val="none" w:sz="0" w:space="0" w:color="auto"/>
                <w:right w:val="none" w:sz="0" w:space="0" w:color="auto"/>
              </w:divBdr>
            </w:div>
            <w:div w:id="1006782911">
              <w:marLeft w:val="0"/>
              <w:marRight w:val="0"/>
              <w:marTop w:val="0"/>
              <w:marBottom w:val="0"/>
              <w:divBdr>
                <w:top w:val="none" w:sz="0" w:space="0" w:color="auto"/>
                <w:left w:val="none" w:sz="0" w:space="0" w:color="auto"/>
                <w:bottom w:val="none" w:sz="0" w:space="0" w:color="auto"/>
                <w:right w:val="none" w:sz="0" w:space="0" w:color="auto"/>
              </w:divBdr>
            </w:div>
            <w:div w:id="1285119929">
              <w:marLeft w:val="0"/>
              <w:marRight w:val="0"/>
              <w:marTop w:val="0"/>
              <w:marBottom w:val="0"/>
              <w:divBdr>
                <w:top w:val="none" w:sz="0" w:space="0" w:color="auto"/>
                <w:left w:val="none" w:sz="0" w:space="0" w:color="auto"/>
                <w:bottom w:val="none" w:sz="0" w:space="0" w:color="auto"/>
                <w:right w:val="none" w:sz="0" w:space="0" w:color="auto"/>
              </w:divBdr>
            </w:div>
            <w:div w:id="1950968973">
              <w:marLeft w:val="0"/>
              <w:marRight w:val="0"/>
              <w:marTop w:val="0"/>
              <w:marBottom w:val="0"/>
              <w:divBdr>
                <w:top w:val="none" w:sz="0" w:space="0" w:color="auto"/>
                <w:left w:val="none" w:sz="0" w:space="0" w:color="auto"/>
                <w:bottom w:val="none" w:sz="0" w:space="0" w:color="auto"/>
                <w:right w:val="none" w:sz="0" w:space="0" w:color="auto"/>
              </w:divBdr>
            </w:div>
            <w:div w:id="941108862">
              <w:marLeft w:val="0"/>
              <w:marRight w:val="0"/>
              <w:marTop w:val="0"/>
              <w:marBottom w:val="0"/>
              <w:divBdr>
                <w:top w:val="none" w:sz="0" w:space="0" w:color="auto"/>
                <w:left w:val="none" w:sz="0" w:space="0" w:color="auto"/>
                <w:bottom w:val="none" w:sz="0" w:space="0" w:color="auto"/>
                <w:right w:val="none" w:sz="0" w:space="0" w:color="auto"/>
              </w:divBdr>
            </w:div>
            <w:div w:id="1708145">
              <w:marLeft w:val="0"/>
              <w:marRight w:val="0"/>
              <w:marTop w:val="0"/>
              <w:marBottom w:val="0"/>
              <w:divBdr>
                <w:top w:val="none" w:sz="0" w:space="0" w:color="auto"/>
                <w:left w:val="none" w:sz="0" w:space="0" w:color="auto"/>
                <w:bottom w:val="none" w:sz="0" w:space="0" w:color="auto"/>
                <w:right w:val="none" w:sz="0" w:space="0" w:color="auto"/>
              </w:divBdr>
            </w:div>
            <w:div w:id="708845778">
              <w:marLeft w:val="0"/>
              <w:marRight w:val="0"/>
              <w:marTop w:val="0"/>
              <w:marBottom w:val="0"/>
              <w:divBdr>
                <w:top w:val="none" w:sz="0" w:space="0" w:color="auto"/>
                <w:left w:val="none" w:sz="0" w:space="0" w:color="auto"/>
                <w:bottom w:val="none" w:sz="0" w:space="0" w:color="auto"/>
                <w:right w:val="none" w:sz="0" w:space="0" w:color="auto"/>
              </w:divBdr>
            </w:div>
            <w:div w:id="1903564411">
              <w:marLeft w:val="0"/>
              <w:marRight w:val="0"/>
              <w:marTop w:val="0"/>
              <w:marBottom w:val="0"/>
              <w:divBdr>
                <w:top w:val="none" w:sz="0" w:space="0" w:color="auto"/>
                <w:left w:val="none" w:sz="0" w:space="0" w:color="auto"/>
                <w:bottom w:val="none" w:sz="0" w:space="0" w:color="auto"/>
                <w:right w:val="none" w:sz="0" w:space="0" w:color="auto"/>
              </w:divBdr>
            </w:div>
            <w:div w:id="5639200">
              <w:marLeft w:val="0"/>
              <w:marRight w:val="0"/>
              <w:marTop w:val="0"/>
              <w:marBottom w:val="0"/>
              <w:divBdr>
                <w:top w:val="none" w:sz="0" w:space="0" w:color="auto"/>
                <w:left w:val="none" w:sz="0" w:space="0" w:color="auto"/>
                <w:bottom w:val="none" w:sz="0" w:space="0" w:color="auto"/>
                <w:right w:val="none" w:sz="0" w:space="0" w:color="auto"/>
              </w:divBdr>
            </w:div>
            <w:div w:id="1022703333">
              <w:marLeft w:val="0"/>
              <w:marRight w:val="0"/>
              <w:marTop w:val="0"/>
              <w:marBottom w:val="0"/>
              <w:divBdr>
                <w:top w:val="none" w:sz="0" w:space="0" w:color="auto"/>
                <w:left w:val="none" w:sz="0" w:space="0" w:color="auto"/>
                <w:bottom w:val="none" w:sz="0" w:space="0" w:color="auto"/>
                <w:right w:val="none" w:sz="0" w:space="0" w:color="auto"/>
              </w:divBdr>
            </w:div>
            <w:div w:id="1960142681">
              <w:marLeft w:val="0"/>
              <w:marRight w:val="0"/>
              <w:marTop w:val="0"/>
              <w:marBottom w:val="0"/>
              <w:divBdr>
                <w:top w:val="none" w:sz="0" w:space="0" w:color="auto"/>
                <w:left w:val="none" w:sz="0" w:space="0" w:color="auto"/>
                <w:bottom w:val="none" w:sz="0" w:space="0" w:color="auto"/>
                <w:right w:val="none" w:sz="0" w:space="0" w:color="auto"/>
              </w:divBdr>
            </w:div>
            <w:div w:id="1024285966">
              <w:marLeft w:val="0"/>
              <w:marRight w:val="0"/>
              <w:marTop w:val="0"/>
              <w:marBottom w:val="0"/>
              <w:divBdr>
                <w:top w:val="none" w:sz="0" w:space="0" w:color="auto"/>
                <w:left w:val="none" w:sz="0" w:space="0" w:color="auto"/>
                <w:bottom w:val="none" w:sz="0" w:space="0" w:color="auto"/>
                <w:right w:val="none" w:sz="0" w:space="0" w:color="auto"/>
              </w:divBdr>
            </w:div>
            <w:div w:id="1294604369">
              <w:marLeft w:val="0"/>
              <w:marRight w:val="0"/>
              <w:marTop w:val="0"/>
              <w:marBottom w:val="0"/>
              <w:divBdr>
                <w:top w:val="none" w:sz="0" w:space="0" w:color="auto"/>
                <w:left w:val="none" w:sz="0" w:space="0" w:color="auto"/>
                <w:bottom w:val="none" w:sz="0" w:space="0" w:color="auto"/>
                <w:right w:val="none" w:sz="0" w:space="0" w:color="auto"/>
              </w:divBdr>
            </w:div>
            <w:div w:id="487207144">
              <w:marLeft w:val="0"/>
              <w:marRight w:val="0"/>
              <w:marTop w:val="0"/>
              <w:marBottom w:val="0"/>
              <w:divBdr>
                <w:top w:val="none" w:sz="0" w:space="0" w:color="auto"/>
                <w:left w:val="none" w:sz="0" w:space="0" w:color="auto"/>
                <w:bottom w:val="none" w:sz="0" w:space="0" w:color="auto"/>
                <w:right w:val="none" w:sz="0" w:space="0" w:color="auto"/>
              </w:divBdr>
            </w:div>
            <w:div w:id="1454254982">
              <w:marLeft w:val="0"/>
              <w:marRight w:val="0"/>
              <w:marTop w:val="0"/>
              <w:marBottom w:val="0"/>
              <w:divBdr>
                <w:top w:val="none" w:sz="0" w:space="0" w:color="auto"/>
                <w:left w:val="none" w:sz="0" w:space="0" w:color="auto"/>
                <w:bottom w:val="none" w:sz="0" w:space="0" w:color="auto"/>
                <w:right w:val="none" w:sz="0" w:space="0" w:color="auto"/>
              </w:divBdr>
            </w:div>
            <w:div w:id="1910922806">
              <w:marLeft w:val="0"/>
              <w:marRight w:val="0"/>
              <w:marTop w:val="0"/>
              <w:marBottom w:val="0"/>
              <w:divBdr>
                <w:top w:val="none" w:sz="0" w:space="0" w:color="auto"/>
                <w:left w:val="none" w:sz="0" w:space="0" w:color="auto"/>
                <w:bottom w:val="none" w:sz="0" w:space="0" w:color="auto"/>
                <w:right w:val="none" w:sz="0" w:space="0" w:color="auto"/>
              </w:divBdr>
            </w:div>
            <w:div w:id="981731484">
              <w:marLeft w:val="0"/>
              <w:marRight w:val="0"/>
              <w:marTop w:val="0"/>
              <w:marBottom w:val="0"/>
              <w:divBdr>
                <w:top w:val="none" w:sz="0" w:space="0" w:color="auto"/>
                <w:left w:val="none" w:sz="0" w:space="0" w:color="auto"/>
                <w:bottom w:val="none" w:sz="0" w:space="0" w:color="auto"/>
                <w:right w:val="none" w:sz="0" w:space="0" w:color="auto"/>
              </w:divBdr>
            </w:div>
            <w:div w:id="770734708">
              <w:marLeft w:val="0"/>
              <w:marRight w:val="0"/>
              <w:marTop w:val="0"/>
              <w:marBottom w:val="0"/>
              <w:divBdr>
                <w:top w:val="none" w:sz="0" w:space="0" w:color="auto"/>
                <w:left w:val="none" w:sz="0" w:space="0" w:color="auto"/>
                <w:bottom w:val="none" w:sz="0" w:space="0" w:color="auto"/>
                <w:right w:val="none" w:sz="0" w:space="0" w:color="auto"/>
              </w:divBdr>
            </w:div>
            <w:div w:id="440996015">
              <w:marLeft w:val="0"/>
              <w:marRight w:val="0"/>
              <w:marTop w:val="0"/>
              <w:marBottom w:val="0"/>
              <w:divBdr>
                <w:top w:val="none" w:sz="0" w:space="0" w:color="auto"/>
                <w:left w:val="none" w:sz="0" w:space="0" w:color="auto"/>
                <w:bottom w:val="none" w:sz="0" w:space="0" w:color="auto"/>
                <w:right w:val="none" w:sz="0" w:space="0" w:color="auto"/>
              </w:divBdr>
            </w:div>
            <w:div w:id="379287109">
              <w:marLeft w:val="0"/>
              <w:marRight w:val="0"/>
              <w:marTop w:val="0"/>
              <w:marBottom w:val="0"/>
              <w:divBdr>
                <w:top w:val="none" w:sz="0" w:space="0" w:color="auto"/>
                <w:left w:val="none" w:sz="0" w:space="0" w:color="auto"/>
                <w:bottom w:val="none" w:sz="0" w:space="0" w:color="auto"/>
                <w:right w:val="none" w:sz="0" w:space="0" w:color="auto"/>
              </w:divBdr>
            </w:div>
            <w:div w:id="326058429">
              <w:marLeft w:val="0"/>
              <w:marRight w:val="0"/>
              <w:marTop w:val="0"/>
              <w:marBottom w:val="0"/>
              <w:divBdr>
                <w:top w:val="none" w:sz="0" w:space="0" w:color="auto"/>
                <w:left w:val="none" w:sz="0" w:space="0" w:color="auto"/>
                <w:bottom w:val="none" w:sz="0" w:space="0" w:color="auto"/>
                <w:right w:val="none" w:sz="0" w:space="0" w:color="auto"/>
              </w:divBdr>
            </w:div>
            <w:div w:id="246695958">
              <w:marLeft w:val="0"/>
              <w:marRight w:val="0"/>
              <w:marTop w:val="0"/>
              <w:marBottom w:val="0"/>
              <w:divBdr>
                <w:top w:val="none" w:sz="0" w:space="0" w:color="auto"/>
                <w:left w:val="none" w:sz="0" w:space="0" w:color="auto"/>
                <w:bottom w:val="none" w:sz="0" w:space="0" w:color="auto"/>
                <w:right w:val="none" w:sz="0" w:space="0" w:color="auto"/>
              </w:divBdr>
            </w:div>
            <w:div w:id="1911844774">
              <w:marLeft w:val="0"/>
              <w:marRight w:val="0"/>
              <w:marTop w:val="0"/>
              <w:marBottom w:val="0"/>
              <w:divBdr>
                <w:top w:val="none" w:sz="0" w:space="0" w:color="auto"/>
                <w:left w:val="none" w:sz="0" w:space="0" w:color="auto"/>
                <w:bottom w:val="none" w:sz="0" w:space="0" w:color="auto"/>
                <w:right w:val="none" w:sz="0" w:space="0" w:color="auto"/>
              </w:divBdr>
            </w:div>
            <w:div w:id="1691637990">
              <w:marLeft w:val="0"/>
              <w:marRight w:val="0"/>
              <w:marTop w:val="0"/>
              <w:marBottom w:val="0"/>
              <w:divBdr>
                <w:top w:val="none" w:sz="0" w:space="0" w:color="auto"/>
                <w:left w:val="none" w:sz="0" w:space="0" w:color="auto"/>
                <w:bottom w:val="none" w:sz="0" w:space="0" w:color="auto"/>
                <w:right w:val="none" w:sz="0" w:space="0" w:color="auto"/>
              </w:divBdr>
            </w:div>
            <w:div w:id="1387028905">
              <w:marLeft w:val="0"/>
              <w:marRight w:val="0"/>
              <w:marTop w:val="0"/>
              <w:marBottom w:val="0"/>
              <w:divBdr>
                <w:top w:val="none" w:sz="0" w:space="0" w:color="auto"/>
                <w:left w:val="none" w:sz="0" w:space="0" w:color="auto"/>
                <w:bottom w:val="none" w:sz="0" w:space="0" w:color="auto"/>
                <w:right w:val="none" w:sz="0" w:space="0" w:color="auto"/>
              </w:divBdr>
            </w:div>
            <w:div w:id="907686637">
              <w:marLeft w:val="0"/>
              <w:marRight w:val="0"/>
              <w:marTop w:val="0"/>
              <w:marBottom w:val="0"/>
              <w:divBdr>
                <w:top w:val="none" w:sz="0" w:space="0" w:color="auto"/>
                <w:left w:val="none" w:sz="0" w:space="0" w:color="auto"/>
                <w:bottom w:val="none" w:sz="0" w:space="0" w:color="auto"/>
                <w:right w:val="none" w:sz="0" w:space="0" w:color="auto"/>
              </w:divBdr>
            </w:div>
            <w:div w:id="461460503">
              <w:marLeft w:val="0"/>
              <w:marRight w:val="0"/>
              <w:marTop w:val="0"/>
              <w:marBottom w:val="0"/>
              <w:divBdr>
                <w:top w:val="none" w:sz="0" w:space="0" w:color="auto"/>
                <w:left w:val="none" w:sz="0" w:space="0" w:color="auto"/>
                <w:bottom w:val="none" w:sz="0" w:space="0" w:color="auto"/>
                <w:right w:val="none" w:sz="0" w:space="0" w:color="auto"/>
              </w:divBdr>
            </w:div>
            <w:div w:id="1943414053">
              <w:marLeft w:val="0"/>
              <w:marRight w:val="0"/>
              <w:marTop w:val="0"/>
              <w:marBottom w:val="0"/>
              <w:divBdr>
                <w:top w:val="none" w:sz="0" w:space="0" w:color="auto"/>
                <w:left w:val="none" w:sz="0" w:space="0" w:color="auto"/>
                <w:bottom w:val="none" w:sz="0" w:space="0" w:color="auto"/>
                <w:right w:val="none" w:sz="0" w:space="0" w:color="auto"/>
              </w:divBdr>
            </w:div>
            <w:div w:id="352461486">
              <w:marLeft w:val="0"/>
              <w:marRight w:val="0"/>
              <w:marTop w:val="0"/>
              <w:marBottom w:val="0"/>
              <w:divBdr>
                <w:top w:val="none" w:sz="0" w:space="0" w:color="auto"/>
                <w:left w:val="none" w:sz="0" w:space="0" w:color="auto"/>
                <w:bottom w:val="none" w:sz="0" w:space="0" w:color="auto"/>
                <w:right w:val="none" w:sz="0" w:space="0" w:color="auto"/>
              </w:divBdr>
            </w:div>
            <w:div w:id="144311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5566818">
      <w:bodyDiv w:val="1"/>
      <w:marLeft w:val="0"/>
      <w:marRight w:val="0"/>
      <w:marTop w:val="0"/>
      <w:marBottom w:val="0"/>
      <w:divBdr>
        <w:top w:val="none" w:sz="0" w:space="0" w:color="auto"/>
        <w:left w:val="none" w:sz="0" w:space="0" w:color="auto"/>
        <w:bottom w:val="none" w:sz="0" w:space="0" w:color="auto"/>
        <w:right w:val="none" w:sz="0" w:space="0" w:color="auto"/>
      </w:divBdr>
    </w:div>
    <w:div w:id="1789545094">
      <w:bodyDiv w:val="1"/>
      <w:marLeft w:val="0"/>
      <w:marRight w:val="0"/>
      <w:marTop w:val="0"/>
      <w:marBottom w:val="0"/>
      <w:divBdr>
        <w:top w:val="none" w:sz="0" w:space="0" w:color="auto"/>
        <w:left w:val="none" w:sz="0" w:space="0" w:color="auto"/>
        <w:bottom w:val="none" w:sz="0" w:space="0" w:color="auto"/>
        <w:right w:val="none" w:sz="0" w:space="0" w:color="auto"/>
      </w:divBdr>
      <w:divsChild>
        <w:div w:id="1102341356">
          <w:marLeft w:val="0"/>
          <w:marRight w:val="0"/>
          <w:marTop w:val="0"/>
          <w:marBottom w:val="0"/>
          <w:divBdr>
            <w:top w:val="none" w:sz="0" w:space="0" w:color="auto"/>
            <w:left w:val="none" w:sz="0" w:space="0" w:color="auto"/>
            <w:bottom w:val="none" w:sz="0" w:space="0" w:color="auto"/>
            <w:right w:val="none" w:sz="0" w:space="0" w:color="auto"/>
          </w:divBdr>
        </w:div>
        <w:div w:id="1550532744">
          <w:marLeft w:val="0"/>
          <w:marRight w:val="0"/>
          <w:marTop w:val="0"/>
          <w:marBottom w:val="0"/>
          <w:divBdr>
            <w:top w:val="none" w:sz="0" w:space="0" w:color="auto"/>
            <w:left w:val="none" w:sz="0" w:space="0" w:color="auto"/>
            <w:bottom w:val="none" w:sz="0" w:space="0" w:color="auto"/>
            <w:right w:val="none" w:sz="0" w:space="0" w:color="auto"/>
          </w:divBdr>
        </w:div>
        <w:div w:id="929117338">
          <w:marLeft w:val="0"/>
          <w:marRight w:val="0"/>
          <w:marTop w:val="0"/>
          <w:marBottom w:val="0"/>
          <w:divBdr>
            <w:top w:val="none" w:sz="0" w:space="0" w:color="auto"/>
            <w:left w:val="none" w:sz="0" w:space="0" w:color="auto"/>
            <w:bottom w:val="none" w:sz="0" w:space="0" w:color="auto"/>
            <w:right w:val="none" w:sz="0" w:space="0" w:color="auto"/>
          </w:divBdr>
        </w:div>
        <w:div w:id="365637561">
          <w:marLeft w:val="0"/>
          <w:marRight w:val="0"/>
          <w:marTop w:val="0"/>
          <w:marBottom w:val="0"/>
          <w:divBdr>
            <w:top w:val="none" w:sz="0" w:space="0" w:color="auto"/>
            <w:left w:val="none" w:sz="0" w:space="0" w:color="auto"/>
            <w:bottom w:val="none" w:sz="0" w:space="0" w:color="auto"/>
            <w:right w:val="none" w:sz="0" w:space="0" w:color="auto"/>
          </w:divBdr>
        </w:div>
        <w:div w:id="1615598503">
          <w:marLeft w:val="0"/>
          <w:marRight w:val="0"/>
          <w:marTop w:val="0"/>
          <w:marBottom w:val="0"/>
          <w:divBdr>
            <w:top w:val="none" w:sz="0" w:space="0" w:color="auto"/>
            <w:left w:val="none" w:sz="0" w:space="0" w:color="auto"/>
            <w:bottom w:val="none" w:sz="0" w:space="0" w:color="auto"/>
            <w:right w:val="none" w:sz="0" w:space="0" w:color="auto"/>
          </w:divBdr>
        </w:div>
        <w:div w:id="196048196">
          <w:marLeft w:val="0"/>
          <w:marRight w:val="0"/>
          <w:marTop w:val="0"/>
          <w:marBottom w:val="0"/>
          <w:divBdr>
            <w:top w:val="none" w:sz="0" w:space="0" w:color="auto"/>
            <w:left w:val="none" w:sz="0" w:space="0" w:color="auto"/>
            <w:bottom w:val="none" w:sz="0" w:space="0" w:color="auto"/>
            <w:right w:val="none" w:sz="0" w:space="0" w:color="auto"/>
          </w:divBdr>
        </w:div>
        <w:div w:id="1251549645">
          <w:marLeft w:val="0"/>
          <w:marRight w:val="0"/>
          <w:marTop w:val="0"/>
          <w:marBottom w:val="0"/>
          <w:divBdr>
            <w:top w:val="none" w:sz="0" w:space="0" w:color="auto"/>
            <w:left w:val="none" w:sz="0" w:space="0" w:color="auto"/>
            <w:bottom w:val="none" w:sz="0" w:space="0" w:color="auto"/>
            <w:right w:val="none" w:sz="0" w:space="0" w:color="auto"/>
          </w:divBdr>
        </w:div>
        <w:div w:id="1032919777">
          <w:marLeft w:val="0"/>
          <w:marRight w:val="0"/>
          <w:marTop w:val="0"/>
          <w:marBottom w:val="0"/>
          <w:divBdr>
            <w:top w:val="none" w:sz="0" w:space="0" w:color="auto"/>
            <w:left w:val="none" w:sz="0" w:space="0" w:color="auto"/>
            <w:bottom w:val="none" w:sz="0" w:space="0" w:color="auto"/>
            <w:right w:val="none" w:sz="0" w:space="0" w:color="auto"/>
          </w:divBdr>
        </w:div>
        <w:div w:id="978074200">
          <w:marLeft w:val="0"/>
          <w:marRight w:val="0"/>
          <w:marTop w:val="0"/>
          <w:marBottom w:val="0"/>
          <w:divBdr>
            <w:top w:val="none" w:sz="0" w:space="0" w:color="auto"/>
            <w:left w:val="none" w:sz="0" w:space="0" w:color="auto"/>
            <w:bottom w:val="none" w:sz="0" w:space="0" w:color="auto"/>
            <w:right w:val="none" w:sz="0" w:space="0" w:color="auto"/>
          </w:divBdr>
        </w:div>
        <w:div w:id="1326279860">
          <w:marLeft w:val="0"/>
          <w:marRight w:val="0"/>
          <w:marTop w:val="0"/>
          <w:marBottom w:val="0"/>
          <w:divBdr>
            <w:top w:val="none" w:sz="0" w:space="0" w:color="auto"/>
            <w:left w:val="none" w:sz="0" w:space="0" w:color="auto"/>
            <w:bottom w:val="none" w:sz="0" w:space="0" w:color="auto"/>
            <w:right w:val="none" w:sz="0" w:space="0" w:color="auto"/>
          </w:divBdr>
        </w:div>
        <w:div w:id="1620257896">
          <w:marLeft w:val="0"/>
          <w:marRight w:val="0"/>
          <w:marTop w:val="0"/>
          <w:marBottom w:val="0"/>
          <w:divBdr>
            <w:top w:val="none" w:sz="0" w:space="0" w:color="auto"/>
            <w:left w:val="none" w:sz="0" w:space="0" w:color="auto"/>
            <w:bottom w:val="none" w:sz="0" w:space="0" w:color="auto"/>
            <w:right w:val="none" w:sz="0" w:space="0" w:color="auto"/>
          </w:divBdr>
        </w:div>
        <w:div w:id="584648747">
          <w:marLeft w:val="0"/>
          <w:marRight w:val="0"/>
          <w:marTop w:val="0"/>
          <w:marBottom w:val="0"/>
          <w:divBdr>
            <w:top w:val="none" w:sz="0" w:space="0" w:color="auto"/>
            <w:left w:val="none" w:sz="0" w:space="0" w:color="auto"/>
            <w:bottom w:val="none" w:sz="0" w:space="0" w:color="auto"/>
            <w:right w:val="none" w:sz="0" w:space="0" w:color="auto"/>
          </w:divBdr>
        </w:div>
      </w:divsChild>
    </w:div>
    <w:div w:id="1801726630">
      <w:bodyDiv w:val="1"/>
      <w:marLeft w:val="0"/>
      <w:marRight w:val="0"/>
      <w:marTop w:val="0"/>
      <w:marBottom w:val="0"/>
      <w:divBdr>
        <w:top w:val="none" w:sz="0" w:space="0" w:color="auto"/>
        <w:left w:val="none" w:sz="0" w:space="0" w:color="auto"/>
        <w:bottom w:val="none" w:sz="0" w:space="0" w:color="auto"/>
        <w:right w:val="none" w:sz="0" w:space="0" w:color="auto"/>
      </w:divBdr>
    </w:div>
    <w:div w:id="1817794860">
      <w:bodyDiv w:val="1"/>
      <w:marLeft w:val="0"/>
      <w:marRight w:val="0"/>
      <w:marTop w:val="0"/>
      <w:marBottom w:val="0"/>
      <w:divBdr>
        <w:top w:val="none" w:sz="0" w:space="0" w:color="auto"/>
        <w:left w:val="none" w:sz="0" w:space="0" w:color="auto"/>
        <w:bottom w:val="none" w:sz="0" w:space="0" w:color="auto"/>
        <w:right w:val="none" w:sz="0" w:space="0" w:color="auto"/>
      </w:divBdr>
    </w:div>
    <w:div w:id="1839685033">
      <w:bodyDiv w:val="1"/>
      <w:marLeft w:val="0"/>
      <w:marRight w:val="0"/>
      <w:marTop w:val="0"/>
      <w:marBottom w:val="0"/>
      <w:divBdr>
        <w:top w:val="none" w:sz="0" w:space="0" w:color="auto"/>
        <w:left w:val="none" w:sz="0" w:space="0" w:color="auto"/>
        <w:bottom w:val="none" w:sz="0" w:space="0" w:color="auto"/>
        <w:right w:val="none" w:sz="0" w:space="0" w:color="auto"/>
      </w:divBdr>
      <w:divsChild>
        <w:div w:id="315109113">
          <w:marLeft w:val="0"/>
          <w:marRight w:val="0"/>
          <w:marTop w:val="0"/>
          <w:marBottom w:val="0"/>
          <w:divBdr>
            <w:top w:val="none" w:sz="0" w:space="0" w:color="auto"/>
            <w:left w:val="none" w:sz="0" w:space="0" w:color="auto"/>
            <w:bottom w:val="none" w:sz="0" w:space="0" w:color="auto"/>
            <w:right w:val="none" w:sz="0" w:space="0" w:color="auto"/>
          </w:divBdr>
        </w:div>
        <w:div w:id="578750585">
          <w:marLeft w:val="0"/>
          <w:marRight w:val="0"/>
          <w:marTop w:val="0"/>
          <w:marBottom w:val="0"/>
          <w:divBdr>
            <w:top w:val="none" w:sz="0" w:space="0" w:color="auto"/>
            <w:left w:val="none" w:sz="0" w:space="0" w:color="auto"/>
            <w:bottom w:val="none" w:sz="0" w:space="0" w:color="auto"/>
            <w:right w:val="none" w:sz="0" w:space="0" w:color="auto"/>
          </w:divBdr>
        </w:div>
        <w:div w:id="92098055">
          <w:marLeft w:val="0"/>
          <w:marRight w:val="0"/>
          <w:marTop w:val="0"/>
          <w:marBottom w:val="0"/>
          <w:divBdr>
            <w:top w:val="none" w:sz="0" w:space="0" w:color="auto"/>
            <w:left w:val="none" w:sz="0" w:space="0" w:color="auto"/>
            <w:bottom w:val="none" w:sz="0" w:space="0" w:color="auto"/>
            <w:right w:val="none" w:sz="0" w:space="0" w:color="auto"/>
          </w:divBdr>
        </w:div>
        <w:div w:id="238902864">
          <w:marLeft w:val="0"/>
          <w:marRight w:val="0"/>
          <w:marTop w:val="0"/>
          <w:marBottom w:val="0"/>
          <w:divBdr>
            <w:top w:val="none" w:sz="0" w:space="0" w:color="auto"/>
            <w:left w:val="none" w:sz="0" w:space="0" w:color="auto"/>
            <w:bottom w:val="none" w:sz="0" w:space="0" w:color="auto"/>
            <w:right w:val="none" w:sz="0" w:space="0" w:color="auto"/>
          </w:divBdr>
        </w:div>
        <w:div w:id="1033921090">
          <w:marLeft w:val="0"/>
          <w:marRight w:val="0"/>
          <w:marTop w:val="0"/>
          <w:marBottom w:val="0"/>
          <w:divBdr>
            <w:top w:val="none" w:sz="0" w:space="0" w:color="auto"/>
            <w:left w:val="none" w:sz="0" w:space="0" w:color="auto"/>
            <w:bottom w:val="none" w:sz="0" w:space="0" w:color="auto"/>
            <w:right w:val="none" w:sz="0" w:space="0" w:color="auto"/>
          </w:divBdr>
        </w:div>
        <w:div w:id="895358570">
          <w:marLeft w:val="0"/>
          <w:marRight w:val="0"/>
          <w:marTop w:val="0"/>
          <w:marBottom w:val="0"/>
          <w:divBdr>
            <w:top w:val="none" w:sz="0" w:space="0" w:color="auto"/>
            <w:left w:val="none" w:sz="0" w:space="0" w:color="auto"/>
            <w:bottom w:val="none" w:sz="0" w:space="0" w:color="auto"/>
            <w:right w:val="none" w:sz="0" w:space="0" w:color="auto"/>
          </w:divBdr>
        </w:div>
      </w:divsChild>
    </w:div>
    <w:div w:id="1849977952">
      <w:bodyDiv w:val="1"/>
      <w:marLeft w:val="0"/>
      <w:marRight w:val="0"/>
      <w:marTop w:val="0"/>
      <w:marBottom w:val="0"/>
      <w:divBdr>
        <w:top w:val="none" w:sz="0" w:space="0" w:color="auto"/>
        <w:left w:val="none" w:sz="0" w:space="0" w:color="auto"/>
        <w:bottom w:val="none" w:sz="0" w:space="0" w:color="auto"/>
        <w:right w:val="none" w:sz="0" w:space="0" w:color="auto"/>
      </w:divBdr>
    </w:div>
    <w:div w:id="1879733642">
      <w:bodyDiv w:val="1"/>
      <w:marLeft w:val="0"/>
      <w:marRight w:val="0"/>
      <w:marTop w:val="0"/>
      <w:marBottom w:val="0"/>
      <w:divBdr>
        <w:top w:val="none" w:sz="0" w:space="0" w:color="auto"/>
        <w:left w:val="none" w:sz="0" w:space="0" w:color="auto"/>
        <w:bottom w:val="none" w:sz="0" w:space="0" w:color="auto"/>
        <w:right w:val="none" w:sz="0" w:space="0" w:color="auto"/>
      </w:divBdr>
      <w:divsChild>
        <w:div w:id="1509713224">
          <w:marLeft w:val="0"/>
          <w:marRight w:val="0"/>
          <w:marTop w:val="0"/>
          <w:marBottom w:val="0"/>
          <w:divBdr>
            <w:top w:val="none" w:sz="0" w:space="0" w:color="auto"/>
            <w:left w:val="none" w:sz="0" w:space="0" w:color="auto"/>
            <w:bottom w:val="none" w:sz="0" w:space="0" w:color="auto"/>
            <w:right w:val="none" w:sz="0" w:space="0" w:color="auto"/>
          </w:divBdr>
        </w:div>
        <w:div w:id="2144761977">
          <w:marLeft w:val="0"/>
          <w:marRight w:val="0"/>
          <w:marTop w:val="0"/>
          <w:marBottom w:val="0"/>
          <w:divBdr>
            <w:top w:val="none" w:sz="0" w:space="0" w:color="auto"/>
            <w:left w:val="none" w:sz="0" w:space="0" w:color="auto"/>
            <w:bottom w:val="none" w:sz="0" w:space="0" w:color="auto"/>
            <w:right w:val="none" w:sz="0" w:space="0" w:color="auto"/>
          </w:divBdr>
        </w:div>
        <w:div w:id="796677619">
          <w:marLeft w:val="0"/>
          <w:marRight w:val="0"/>
          <w:marTop w:val="0"/>
          <w:marBottom w:val="0"/>
          <w:divBdr>
            <w:top w:val="none" w:sz="0" w:space="0" w:color="auto"/>
            <w:left w:val="none" w:sz="0" w:space="0" w:color="auto"/>
            <w:bottom w:val="none" w:sz="0" w:space="0" w:color="auto"/>
            <w:right w:val="none" w:sz="0" w:space="0" w:color="auto"/>
          </w:divBdr>
        </w:div>
        <w:div w:id="334458951">
          <w:marLeft w:val="0"/>
          <w:marRight w:val="0"/>
          <w:marTop w:val="0"/>
          <w:marBottom w:val="0"/>
          <w:divBdr>
            <w:top w:val="none" w:sz="0" w:space="0" w:color="auto"/>
            <w:left w:val="none" w:sz="0" w:space="0" w:color="auto"/>
            <w:bottom w:val="none" w:sz="0" w:space="0" w:color="auto"/>
            <w:right w:val="none" w:sz="0" w:space="0" w:color="auto"/>
          </w:divBdr>
        </w:div>
      </w:divsChild>
    </w:div>
    <w:div w:id="1906718252">
      <w:bodyDiv w:val="1"/>
      <w:marLeft w:val="0"/>
      <w:marRight w:val="0"/>
      <w:marTop w:val="0"/>
      <w:marBottom w:val="0"/>
      <w:divBdr>
        <w:top w:val="none" w:sz="0" w:space="0" w:color="auto"/>
        <w:left w:val="none" w:sz="0" w:space="0" w:color="auto"/>
        <w:bottom w:val="none" w:sz="0" w:space="0" w:color="auto"/>
        <w:right w:val="none" w:sz="0" w:space="0" w:color="auto"/>
      </w:divBdr>
      <w:divsChild>
        <w:div w:id="628516724">
          <w:marLeft w:val="0"/>
          <w:marRight w:val="0"/>
          <w:marTop w:val="0"/>
          <w:marBottom w:val="0"/>
          <w:divBdr>
            <w:top w:val="none" w:sz="0" w:space="0" w:color="auto"/>
            <w:left w:val="none" w:sz="0" w:space="0" w:color="auto"/>
            <w:bottom w:val="none" w:sz="0" w:space="0" w:color="auto"/>
            <w:right w:val="none" w:sz="0" w:space="0" w:color="auto"/>
          </w:divBdr>
        </w:div>
        <w:div w:id="29114811">
          <w:marLeft w:val="0"/>
          <w:marRight w:val="0"/>
          <w:marTop w:val="0"/>
          <w:marBottom w:val="0"/>
          <w:divBdr>
            <w:top w:val="none" w:sz="0" w:space="0" w:color="auto"/>
            <w:left w:val="none" w:sz="0" w:space="0" w:color="auto"/>
            <w:bottom w:val="none" w:sz="0" w:space="0" w:color="auto"/>
            <w:right w:val="none" w:sz="0" w:space="0" w:color="auto"/>
          </w:divBdr>
        </w:div>
        <w:div w:id="1366517586">
          <w:marLeft w:val="0"/>
          <w:marRight w:val="0"/>
          <w:marTop w:val="0"/>
          <w:marBottom w:val="0"/>
          <w:divBdr>
            <w:top w:val="none" w:sz="0" w:space="0" w:color="auto"/>
            <w:left w:val="none" w:sz="0" w:space="0" w:color="auto"/>
            <w:bottom w:val="none" w:sz="0" w:space="0" w:color="auto"/>
            <w:right w:val="none" w:sz="0" w:space="0" w:color="auto"/>
          </w:divBdr>
        </w:div>
        <w:div w:id="1803575584">
          <w:marLeft w:val="0"/>
          <w:marRight w:val="0"/>
          <w:marTop w:val="0"/>
          <w:marBottom w:val="0"/>
          <w:divBdr>
            <w:top w:val="none" w:sz="0" w:space="0" w:color="auto"/>
            <w:left w:val="none" w:sz="0" w:space="0" w:color="auto"/>
            <w:bottom w:val="none" w:sz="0" w:space="0" w:color="auto"/>
            <w:right w:val="none" w:sz="0" w:space="0" w:color="auto"/>
          </w:divBdr>
        </w:div>
        <w:div w:id="342559906">
          <w:marLeft w:val="0"/>
          <w:marRight w:val="0"/>
          <w:marTop w:val="0"/>
          <w:marBottom w:val="0"/>
          <w:divBdr>
            <w:top w:val="none" w:sz="0" w:space="0" w:color="auto"/>
            <w:left w:val="none" w:sz="0" w:space="0" w:color="auto"/>
            <w:bottom w:val="none" w:sz="0" w:space="0" w:color="auto"/>
            <w:right w:val="none" w:sz="0" w:space="0" w:color="auto"/>
          </w:divBdr>
        </w:div>
        <w:div w:id="1323004399">
          <w:marLeft w:val="0"/>
          <w:marRight w:val="0"/>
          <w:marTop w:val="0"/>
          <w:marBottom w:val="0"/>
          <w:divBdr>
            <w:top w:val="none" w:sz="0" w:space="0" w:color="auto"/>
            <w:left w:val="none" w:sz="0" w:space="0" w:color="auto"/>
            <w:bottom w:val="none" w:sz="0" w:space="0" w:color="auto"/>
            <w:right w:val="none" w:sz="0" w:space="0" w:color="auto"/>
          </w:divBdr>
        </w:div>
        <w:div w:id="1581600449">
          <w:marLeft w:val="0"/>
          <w:marRight w:val="0"/>
          <w:marTop w:val="0"/>
          <w:marBottom w:val="0"/>
          <w:divBdr>
            <w:top w:val="none" w:sz="0" w:space="0" w:color="auto"/>
            <w:left w:val="none" w:sz="0" w:space="0" w:color="auto"/>
            <w:bottom w:val="none" w:sz="0" w:space="0" w:color="auto"/>
            <w:right w:val="none" w:sz="0" w:space="0" w:color="auto"/>
          </w:divBdr>
        </w:div>
        <w:div w:id="1321689537">
          <w:marLeft w:val="0"/>
          <w:marRight w:val="0"/>
          <w:marTop w:val="0"/>
          <w:marBottom w:val="0"/>
          <w:divBdr>
            <w:top w:val="none" w:sz="0" w:space="0" w:color="auto"/>
            <w:left w:val="none" w:sz="0" w:space="0" w:color="auto"/>
            <w:bottom w:val="none" w:sz="0" w:space="0" w:color="auto"/>
            <w:right w:val="none" w:sz="0" w:space="0" w:color="auto"/>
          </w:divBdr>
        </w:div>
        <w:div w:id="646470007">
          <w:marLeft w:val="0"/>
          <w:marRight w:val="0"/>
          <w:marTop w:val="0"/>
          <w:marBottom w:val="0"/>
          <w:divBdr>
            <w:top w:val="none" w:sz="0" w:space="0" w:color="auto"/>
            <w:left w:val="none" w:sz="0" w:space="0" w:color="auto"/>
            <w:bottom w:val="none" w:sz="0" w:space="0" w:color="auto"/>
            <w:right w:val="none" w:sz="0" w:space="0" w:color="auto"/>
          </w:divBdr>
        </w:div>
        <w:div w:id="1415083150">
          <w:marLeft w:val="0"/>
          <w:marRight w:val="0"/>
          <w:marTop w:val="0"/>
          <w:marBottom w:val="0"/>
          <w:divBdr>
            <w:top w:val="none" w:sz="0" w:space="0" w:color="auto"/>
            <w:left w:val="none" w:sz="0" w:space="0" w:color="auto"/>
            <w:bottom w:val="none" w:sz="0" w:space="0" w:color="auto"/>
            <w:right w:val="none" w:sz="0" w:space="0" w:color="auto"/>
          </w:divBdr>
        </w:div>
        <w:div w:id="695689892">
          <w:marLeft w:val="0"/>
          <w:marRight w:val="0"/>
          <w:marTop w:val="0"/>
          <w:marBottom w:val="0"/>
          <w:divBdr>
            <w:top w:val="none" w:sz="0" w:space="0" w:color="auto"/>
            <w:left w:val="none" w:sz="0" w:space="0" w:color="auto"/>
            <w:bottom w:val="none" w:sz="0" w:space="0" w:color="auto"/>
            <w:right w:val="none" w:sz="0" w:space="0" w:color="auto"/>
          </w:divBdr>
        </w:div>
        <w:div w:id="1440180771">
          <w:marLeft w:val="0"/>
          <w:marRight w:val="0"/>
          <w:marTop w:val="0"/>
          <w:marBottom w:val="0"/>
          <w:divBdr>
            <w:top w:val="none" w:sz="0" w:space="0" w:color="auto"/>
            <w:left w:val="none" w:sz="0" w:space="0" w:color="auto"/>
            <w:bottom w:val="none" w:sz="0" w:space="0" w:color="auto"/>
            <w:right w:val="none" w:sz="0" w:space="0" w:color="auto"/>
          </w:divBdr>
        </w:div>
        <w:div w:id="353920764">
          <w:marLeft w:val="0"/>
          <w:marRight w:val="0"/>
          <w:marTop w:val="0"/>
          <w:marBottom w:val="0"/>
          <w:divBdr>
            <w:top w:val="none" w:sz="0" w:space="0" w:color="auto"/>
            <w:left w:val="none" w:sz="0" w:space="0" w:color="auto"/>
            <w:bottom w:val="none" w:sz="0" w:space="0" w:color="auto"/>
            <w:right w:val="none" w:sz="0" w:space="0" w:color="auto"/>
          </w:divBdr>
        </w:div>
      </w:divsChild>
    </w:div>
    <w:div w:id="1920210139">
      <w:bodyDiv w:val="1"/>
      <w:marLeft w:val="0"/>
      <w:marRight w:val="0"/>
      <w:marTop w:val="0"/>
      <w:marBottom w:val="0"/>
      <w:divBdr>
        <w:top w:val="none" w:sz="0" w:space="0" w:color="auto"/>
        <w:left w:val="none" w:sz="0" w:space="0" w:color="auto"/>
        <w:bottom w:val="none" w:sz="0" w:space="0" w:color="auto"/>
        <w:right w:val="none" w:sz="0" w:space="0" w:color="auto"/>
      </w:divBdr>
    </w:div>
    <w:div w:id="1938907660">
      <w:bodyDiv w:val="1"/>
      <w:marLeft w:val="0"/>
      <w:marRight w:val="0"/>
      <w:marTop w:val="0"/>
      <w:marBottom w:val="0"/>
      <w:divBdr>
        <w:top w:val="none" w:sz="0" w:space="0" w:color="auto"/>
        <w:left w:val="none" w:sz="0" w:space="0" w:color="auto"/>
        <w:bottom w:val="none" w:sz="0" w:space="0" w:color="auto"/>
        <w:right w:val="none" w:sz="0" w:space="0" w:color="auto"/>
      </w:divBdr>
      <w:divsChild>
        <w:div w:id="1710491964">
          <w:marLeft w:val="0"/>
          <w:marRight w:val="0"/>
          <w:marTop w:val="0"/>
          <w:marBottom w:val="0"/>
          <w:divBdr>
            <w:top w:val="none" w:sz="0" w:space="0" w:color="auto"/>
            <w:left w:val="none" w:sz="0" w:space="0" w:color="auto"/>
            <w:bottom w:val="none" w:sz="0" w:space="0" w:color="auto"/>
            <w:right w:val="none" w:sz="0" w:space="0" w:color="auto"/>
          </w:divBdr>
        </w:div>
        <w:div w:id="1473477237">
          <w:marLeft w:val="0"/>
          <w:marRight w:val="0"/>
          <w:marTop w:val="0"/>
          <w:marBottom w:val="0"/>
          <w:divBdr>
            <w:top w:val="none" w:sz="0" w:space="0" w:color="auto"/>
            <w:left w:val="none" w:sz="0" w:space="0" w:color="auto"/>
            <w:bottom w:val="none" w:sz="0" w:space="0" w:color="auto"/>
            <w:right w:val="none" w:sz="0" w:space="0" w:color="auto"/>
          </w:divBdr>
        </w:div>
        <w:div w:id="809445259">
          <w:marLeft w:val="0"/>
          <w:marRight w:val="0"/>
          <w:marTop w:val="0"/>
          <w:marBottom w:val="0"/>
          <w:divBdr>
            <w:top w:val="none" w:sz="0" w:space="0" w:color="auto"/>
            <w:left w:val="none" w:sz="0" w:space="0" w:color="auto"/>
            <w:bottom w:val="none" w:sz="0" w:space="0" w:color="auto"/>
            <w:right w:val="none" w:sz="0" w:space="0" w:color="auto"/>
          </w:divBdr>
        </w:div>
        <w:div w:id="1311911145">
          <w:marLeft w:val="0"/>
          <w:marRight w:val="0"/>
          <w:marTop w:val="0"/>
          <w:marBottom w:val="0"/>
          <w:divBdr>
            <w:top w:val="none" w:sz="0" w:space="0" w:color="auto"/>
            <w:left w:val="none" w:sz="0" w:space="0" w:color="auto"/>
            <w:bottom w:val="none" w:sz="0" w:space="0" w:color="auto"/>
            <w:right w:val="none" w:sz="0" w:space="0" w:color="auto"/>
          </w:divBdr>
        </w:div>
        <w:div w:id="1483542509">
          <w:marLeft w:val="0"/>
          <w:marRight w:val="0"/>
          <w:marTop w:val="0"/>
          <w:marBottom w:val="0"/>
          <w:divBdr>
            <w:top w:val="none" w:sz="0" w:space="0" w:color="auto"/>
            <w:left w:val="none" w:sz="0" w:space="0" w:color="auto"/>
            <w:bottom w:val="none" w:sz="0" w:space="0" w:color="auto"/>
            <w:right w:val="none" w:sz="0" w:space="0" w:color="auto"/>
          </w:divBdr>
        </w:div>
        <w:div w:id="703335504">
          <w:marLeft w:val="0"/>
          <w:marRight w:val="0"/>
          <w:marTop w:val="0"/>
          <w:marBottom w:val="0"/>
          <w:divBdr>
            <w:top w:val="none" w:sz="0" w:space="0" w:color="auto"/>
            <w:left w:val="none" w:sz="0" w:space="0" w:color="auto"/>
            <w:bottom w:val="none" w:sz="0" w:space="0" w:color="auto"/>
            <w:right w:val="none" w:sz="0" w:space="0" w:color="auto"/>
          </w:divBdr>
        </w:div>
      </w:divsChild>
    </w:div>
    <w:div w:id="2025326809">
      <w:bodyDiv w:val="1"/>
      <w:marLeft w:val="0"/>
      <w:marRight w:val="0"/>
      <w:marTop w:val="0"/>
      <w:marBottom w:val="0"/>
      <w:divBdr>
        <w:top w:val="none" w:sz="0" w:space="0" w:color="auto"/>
        <w:left w:val="none" w:sz="0" w:space="0" w:color="auto"/>
        <w:bottom w:val="none" w:sz="0" w:space="0" w:color="auto"/>
        <w:right w:val="none" w:sz="0" w:space="0" w:color="auto"/>
      </w:divBdr>
    </w:div>
    <w:div w:id="2045985085">
      <w:bodyDiv w:val="1"/>
      <w:marLeft w:val="0"/>
      <w:marRight w:val="0"/>
      <w:marTop w:val="0"/>
      <w:marBottom w:val="0"/>
      <w:divBdr>
        <w:top w:val="none" w:sz="0" w:space="0" w:color="auto"/>
        <w:left w:val="none" w:sz="0" w:space="0" w:color="auto"/>
        <w:bottom w:val="none" w:sz="0" w:space="0" w:color="auto"/>
        <w:right w:val="none" w:sz="0" w:space="0" w:color="auto"/>
      </w:divBdr>
    </w:div>
    <w:div w:id="2085518931">
      <w:bodyDiv w:val="1"/>
      <w:marLeft w:val="0"/>
      <w:marRight w:val="0"/>
      <w:marTop w:val="0"/>
      <w:marBottom w:val="0"/>
      <w:divBdr>
        <w:top w:val="none" w:sz="0" w:space="0" w:color="auto"/>
        <w:left w:val="none" w:sz="0" w:space="0" w:color="auto"/>
        <w:bottom w:val="none" w:sz="0" w:space="0" w:color="auto"/>
        <w:right w:val="none" w:sz="0" w:space="0" w:color="auto"/>
      </w:divBdr>
    </w:div>
    <w:div w:id="2113013931">
      <w:bodyDiv w:val="1"/>
      <w:marLeft w:val="0"/>
      <w:marRight w:val="0"/>
      <w:marTop w:val="0"/>
      <w:marBottom w:val="0"/>
      <w:divBdr>
        <w:top w:val="none" w:sz="0" w:space="0" w:color="auto"/>
        <w:left w:val="none" w:sz="0" w:space="0" w:color="auto"/>
        <w:bottom w:val="none" w:sz="0" w:space="0" w:color="auto"/>
        <w:right w:val="none" w:sz="0" w:space="0" w:color="auto"/>
      </w:divBdr>
      <w:divsChild>
        <w:div w:id="835346434">
          <w:marLeft w:val="0"/>
          <w:marRight w:val="0"/>
          <w:marTop w:val="0"/>
          <w:marBottom w:val="0"/>
          <w:divBdr>
            <w:top w:val="none" w:sz="0" w:space="0" w:color="auto"/>
            <w:left w:val="none" w:sz="0" w:space="0" w:color="auto"/>
            <w:bottom w:val="none" w:sz="0" w:space="0" w:color="auto"/>
            <w:right w:val="none" w:sz="0" w:space="0" w:color="auto"/>
          </w:divBdr>
        </w:div>
        <w:div w:id="1301763851">
          <w:marLeft w:val="0"/>
          <w:marRight w:val="0"/>
          <w:marTop w:val="0"/>
          <w:marBottom w:val="0"/>
          <w:divBdr>
            <w:top w:val="none" w:sz="0" w:space="0" w:color="auto"/>
            <w:left w:val="none" w:sz="0" w:space="0" w:color="auto"/>
            <w:bottom w:val="none" w:sz="0" w:space="0" w:color="auto"/>
            <w:right w:val="none" w:sz="0" w:space="0" w:color="auto"/>
          </w:divBdr>
        </w:div>
        <w:div w:id="775978065">
          <w:marLeft w:val="0"/>
          <w:marRight w:val="0"/>
          <w:marTop w:val="0"/>
          <w:marBottom w:val="0"/>
          <w:divBdr>
            <w:top w:val="none" w:sz="0" w:space="0" w:color="auto"/>
            <w:left w:val="none" w:sz="0" w:space="0" w:color="auto"/>
            <w:bottom w:val="none" w:sz="0" w:space="0" w:color="auto"/>
            <w:right w:val="none" w:sz="0" w:space="0" w:color="auto"/>
          </w:divBdr>
        </w:div>
        <w:div w:id="1523742472">
          <w:marLeft w:val="0"/>
          <w:marRight w:val="0"/>
          <w:marTop w:val="0"/>
          <w:marBottom w:val="0"/>
          <w:divBdr>
            <w:top w:val="none" w:sz="0" w:space="0" w:color="auto"/>
            <w:left w:val="none" w:sz="0" w:space="0" w:color="auto"/>
            <w:bottom w:val="none" w:sz="0" w:space="0" w:color="auto"/>
            <w:right w:val="none" w:sz="0" w:space="0" w:color="auto"/>
          </w:divBdr>
        </w:div>
        <w:div w:id="171460426">
          <w:marLeft w:val="0"/>
          <w:marRight w:val="0"/>
          <w:marTop w:val="0"/>
          <w:marBottom w:val="0"/>
          <w:divBdr>
            <w:top w:val="none" w:sz="0" w:space="0" w:color="auto"/>
            <w:left w:val="none" w:sz="0" w:space="0" w:color="auto"/>
            <w:bottom w:val="none" w:sz="0" w:space="0" w:color="auto"/>
            <w:right w:val="none" w:sz="0" w:space="0" w:color="auto"/>
          </w:divBdr>
        </w:div>
      </w:divsChild>
    </w:div>
    <w:div w:id="2124416967">
      <w:bodyDiv w:val="1"/>
      <w:marLeft w:val="0"/>
      <w:marRight w:val="0"/>
      <w:marTop w:val="0"/>
      <w:marBottom w:val="0"/>
      <w:divBdr>
        <w:top w:val="none" w:sz="0" w:space="0" w:color="auto"/>
        <w:left w:val="none" w:sz="0" w:space="0" w:color="auto"/>
        <w:bottom w:val="none" w:sz="0" w:space="0" w:color="auto"/>
        <w:right w:val="none" w:sz="0" w:space="0" w:color="auto"/>
      </w:divBdr>
    </w:div>
    <w:div w:id="2138254958">
      <w:bodyDiv w:val="1"/>
      <w:marLeft w:val="0"/>
      <w:marRight w:val="0"/>
      <w:marTop w:val="0"/>
      <w:marBottom w:val="0"/>
      <w:divBdr>
        <w:top w:val="none" w:sz="0" w:space="0" w:color="auto"/>
        <w:left w:val="none" w:sz="0" w:space="0" w:color="auto"/>
        <w:bottom w:val="none" w:sz="0" w:space="0" w:color="auto"/>
        <w:right w:val="none" w:sz="0" w:space="0" w:color="auto"/>
      </w:divBdr>
      <w:divsChild>
        <w:div w:id="924337774">
          <w:marLeft w:val="0"/>
          <w:marRight w:val="0"/>
          <w:marTop w:val="0"/>
          <w:marBottom w:val="0"/>
          <w:divBdr>
            <w:top w:val="none" w:sz="0" w:space="0" w:color="auto"/>
            <w:left w:val="none" w:sz="0" w:space="0" w:color="auto"/>
            <w:bottom w:val="none" w:sz="0" w:space="0" w:color="auto"/>
            <w:right w:val="none" w:sz="0" w:space="0" w:color="auto"/>
          </w:divBdr>
        </w:div>
        <w:div w:id="506987818">
          <w:marLeft w:val="0"/>
          <w:marRight w:val="0"/>
          <w:marTop w:val="0"/>
          <w:marBottom w:val="0"/>
          <w:divBdr>
            <w:top w:val="none" w:sz="0" w:space="0" w:color="auto"/>
            <w:left w:val="none" w:sz="0" w:space="0" w:color="auto"/>
            <w:bottom w:val="none" w:sz="0" w:space="0" w:color="auto"/>
            <w:right w:val="none" w:sz="0" w:space="0" w:color="auto"/>
          </w:divBdr>
        </w:div>
        <w:div w:id="127166838">
          <w:marLeft w:val="0"/>
          <w:marRight w:val="0"/>
          <w:marTop w:val="0"/>
          <w:marBottom w:val="0"/>
          <w:divBdr>
            <w:top w:val="none" w:sz="0" w:space="0" w:color="auto"/>
            <w:left w:val="none" w:sz="0" w:space="0" w:color="auto"/>
            <w:bottom w:val="none" w:sz="0" w:space="0" w:color="auto"/>
            <w:right w:val="none" w:sz="0" w:space="0" w:color="auto"/>
          </w:divBdr>
        </w:div>
        <w:div w:id="1378314047">
          <w:marLeft w:val="0"/>
          <w:marRight w:val="0"/>
          <w:marTop w:val="0"/>
          <w:marBottom w:val="0"/>
          <w:divBdr>
            <w:top w:val="none" w:sz="0" w:space="0" w:color="auto"/>
            <w:left w:val="none" w:sz="0" w:space="0" w:color="auto"/>
            <w:bottom w:val="none" w:sz="0" w:space="0" w:color="auto"/>
            <w:right w:val="none" w:sz="0" w:space="0" w:color="auto"/>
          </w:divBdr>
        </w:div>
      </w:divsChild>
    </w:div>
    <w:div w:id="21437684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xx@shift-insight.co.uk" TargetMode="External"/><Relationship Id="rId18" Type="http://schemas.openxmlformats.org/officeDocument/2006/relationships/hyperlink" Target="https://www.mrs.org.uk/pdf/mrs%20code%20of%20conduct%202014.pdf" TargetMode="External"/><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hyperlink" Target="https://shift-insight.co.uk/privacy-policy/" TargetMode="External"/><Relationship Id="rId17" Type="http://schemas.openxmlformats.org/officeDocument/2006/relationships/hyperlink" Target="https://www.shift-insight.co.uk/prize-draw-terms-and-conditions/" TargetMode="External"/><Relationship Id="rId25" Type="http://schemas.microsoft.com/office/2016/09/relationships/commentsIds" Target="commentsIds.xml"/><Relationship Id="rId2" Type="http://schemas.openxmlformats.org/officeDocument/2006/relationships/customXml" Target="../customXml/item2.xml"/><Relationship Id="rId16" Type="http://schemas.openxmlformats.org/officeDocument/2006/relationships/hyperlink" Target="https://www.google.co.uk/search?q=convert+into+us+dollars&amp;oq=convert+into+us&amp;aqs=chrome.1.69i57j0l5.8913j0j7&amp;sourceid=chrome&amp;ie=UTF-8" TargetMode="Externa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microsoft.com/office/2018/08/relationships/commentsExtensible" Target="commentsExtensible.xml"/><Relationship Id="rId5" Type="http://schemas.openxmlformats.org/officeDocument/2006/relationships/numbering" Target="numbering.xml"/><Relationship Id="rId15" Type="http://schemas.openxmlformats.org/officeDocument/2006/relationships/hyperlink" Target="https://www.google.co.uk/search?q=convert+into+us+dollars&amp;oq=convert+into+us&amp;aqs=chrome.1.69i57j0l5.8913j0j7&amp;sourceid=chrome&amp;ie=UTF-8" TargetMode="Externa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shift-insight.co.uk/privacy-policy/"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shift-insight.co.uk/" TargetMode="External"/><Relationship Id="rId22"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Shift Doc 2018">
      <a:dk1>
        <a:sysClr val="windowText" lastClr="000000"/>
      </a:dk1>
      <a:lt1>
        <a:sysClr val="window" lastClr="FFFFFF"/>
      </a:lt1>
      <a:dk2>
        <a:srgbClr val="515254"/>
      </a:dk2>
      <a:lt2>
        <a:srgbClr val="FAA972"/>
      </a:lt2>
      <a:accent1>
        <a:srgbClr val="D0586C"/>
      </a:accent1>
      <a:accent2>
        <a:srgbClr val="98BCCC"/>
      </a:accent2>
      <a:accent3>
        <a:srgbClr val="36385A"/>
      </a:accent3>
      <a:accent4>
        <a:srgbClr val="BB6288"/>
      </a:accent4>
      <a:accent5>
        <a:srgbClr val="BAB0BF"/>
      </a:accent5>
      <a:accent6>
        <a:srgbClr val="36AC9E"/>
      </a:accent6>
      <a:hlink>
        <a:srgbClr val="FAA972"/>
      </a:hlink>
      <a:folHlink>
        <a:srgbClr val="00206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ac7f0df2-364e-4b4a-a0b3-63fd8fa86d1d">
      <Terms xmlns="http://schemas.microsoft.com/office/infopath/2007/PartnerControls"/>
    </lcf76f155ced4ddcb4097134ff3c332f>
    <TaxCatchAll xmlns="21ea53c1-2de0-4584-a4bc-547de6ded970"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D06CFEBC8A00984EB16DD1EA5E06FAFE" ma:contentTypeVersion="17" ma:contentTypeDescription="Create a new document." ma:contentTypeScope="" ma:versionID="6a19b97a63020c2cae48d860badd9cc8">
  <xsd:schema xmlns:xsd="http://www.w3.org/2001/XMLSchema" xmlns:xs="http://www.w3.org/2001/XMLSchema" xmlns:p="http://schemas.microsoft.com/office/2006/metadata/properties" xmlns:ns2="ac7f0df2-364e-4b4a-a0b3-63fd8fa86d1d" xmlns:ns3="21ea53c1-2de0-4584-a4bc-547de6ded970" targetNamespace="http://schemas.microsoft.com/office/2006/metadata/properties" ma:root="true" ma:fieldsID="28ebab615674fbc806ab3b7bb27cd6cd" ns2:_="" ns3:_="">
    <xsd:import namespace="ac7f0df2-364e-4b4a-a0b3-63fd8fa86d1d"/>
    <xsd:import namespace="21ea53c1-2de0-4584-a4bc-547de6ded970"/>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7f0df2-364e-4b4a-a0b3-63fd8fa86d1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68b24abc-e694-4680-8f71-381bd16ce5ca"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1ea53c1-2de0-4584-a4bc-547de6ded970"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937ea5d6-15ea-463d-a3ff-5e65a145a274}" ma:internalName="TaxCatchAll" ma:showField="CatchAllData" ma:web="21ea53c1-2de0-4584-a4bc-547de6ded970">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0E78470-E8E7-44E3-B9E6-F0D61C3E8000}">
  <ds:schemaRefs>
    <ds:schemaRef ds:uri="http://schemas.microsoft.com/sharepoint/v3/contenttype/forms"/>
  </ds:schemaRefs>
</ds:datastoreItem>
</file>

<file path=customXml/itemProps2.xml><?xml version="1.0" encoding="utf-8"?>
<ds:datastoreItem xmlns:ds="http://schemas.openxmlformats.org/officeDocument/2006/customXml" ds:itemID="{3B8ECA20-DA0B-4757-9E86-E34ABDBFE621}">
  <ds:schemaRefs>
    <ds:schemaRef ds:uri="http://schemas.microsoft.com/office/2006/documentManagement/types"/>
    <ds:schemaRef ds:uri="http://purl.org/dc/elements/1.1/"/>
    <ds:schemaRef ds:uri="21ea53c1-2de0-4584-a4bc-547de6ded970"/>
    <ds:schemaRef ds:uri="http://www.w3.org/XML/1998/namespace"/>
    <ds:schemaRef ds:uri="ac7f0df2-364e-4b4a-a0b3-63fd8fa86d1d"/>
    <ds:schemaRef ds:uri="http://purl.org/dc/dcmitype/"/>
    <ds:schemaRef ds:uri="http://schemas.microsoft.com/office/2006/metadata/properties"/>
    <ds:schemaRef ds:uri="http://schemas.microsoft.com/office/infopath/2007/PartnerControls"/>
    <ds:schemaRef ds:uri="http://schemas.openxmlformats.org/package/2006/metadata/core-properties"/>
    <ds:schemaRef ds:uri="http://purl.org/dc/terms/"/>
  </ds:schemaRefs>
</ds:datastoreItem>
</file>

<file path=customXml/itemProps3.xml><?xml version="1.0" encoding="utf-8"?>
<ds:datastoreItem xmlns:ds="http://schemas.openxmlformats.org/officeDocument/2006/customXml" ds:itemID="{7BCDC890-7C43-43AE-8F0F-E954F88AF28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7f0df2-364e-4b4a-a0b3-63fd8fa86d1d"/>
    <ds:schemaRef ds:uri="21ea53c1-2de0-4584-a4bc-547de6ded97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38965ED4-7613-4BA8-A9F8-A0BA3CC77E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38</Pages>
  <Words>4174</Words>
  <Characters>23798</Characters>
  <Application>Microsoft Office Word</Application>
  <DocSecurity>0</DocSecurity>
  <Lines>198</Lines>
  <Paragraphs>55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27917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Lorien Perry</dc:creator>
  <cp:lastModifiedBy>Andy Dzro</cp:lastModifiedBy>
  <cp:revision>2</cp:revision>
  <dcterms:created xsi:type="dcterms:W3CDTF">2023-10-05T14:11:00Z</dcterms:created>
  <dcterms:modified xsi:type="dcterms:W3CDTF">2023-10-05T14:11:00Z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0x010100D06CFEBC8A00984EB16DD1EA5E06FAFE</vt:lpwstr>
  </property>
  <property fmtid="{D5CDD505-2E9C-101B-9397-08002B2CF9AE}" pid="3" name="MediaServiceImageTags">
    <vt:lpwstr/>
  </property>
</Properties>
</file>